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8B571" w14:textId="77777777" w:rsidR="00E10E96" w:rsidRPr="00E70BE7" w:rsidRDefault="00244C0B" w:rsidP="00E10E96">
      <w:pPr>
        <w:rPr>
          <w:rFonts w:asciiTheme="minorHAnsi" w:hAnsiTheme="minorHAnsi" w:cstheme="minorHAnsi"/>
          <w:b/>
          <w:lang w:val="uk"/>
        </w:rPr>
      </w:pPr>
      <w:r w:rsidRPr="00E70BE7">
        <w:rPr>
          <w:rFonts w:asciiTheme="minorHAnsi" w:eastAsia="Calibri" w:hAnsiTheme="minorHAnsi" w:cstheme="minorHAnsi"/>
          <w:b/>
          <w:lang w:val="en-GB"/>
        </w:rPr>
        <w:t>General Introduction:</w:t>
      </w:r>
    </w:p>
    <w:p w14:paraId="41EA28DB" w14:textId="4956B3B3" w:rsidR="00E10E96" w:rsidRPr="00E70BE7" w:rsidRDefault="00E10E96" w:rsidP="00E10E96">
      <w:pPr>
        <w:rPr>
          <w:rFonts w:asciiTheme="minorHAnsi" w:eastAsia="Calibri" w:hAnsiTheme="minorHAnsi" w:cstheme="minorHAnsi"/>
          <w:b/>
          <w:i/>
        </w:rPr>
      </w:pPr>
      <w:r w:rsidRPr="00E70BE7">
        <w:rPr>
          <w:rFonts w:asciiTheme="minorHAnsi" w:hAnsiTheme="minorHAnsi" w:cstheme="minorHAnsi"/>
          <w:b/>
          <w:i/>
          <w:lang w:val="uk"/>
        </w:rPr>
        <w:t>Загальний вступ:</w:t>
      </w:r>
    </w:p>
    <w:p w14:paraId="608461C1" w14:textId="77777777" w:rsidR="00244C0B" w:rsidRPr="00E70BE7" w:rsidRDefault="00244C0B" w:rsidP="00244C0B">
      <w:pPr>
        <w:rPr>
          <w:rFonts w:asciiTheme="minorHAnsi" w:eastAsia="Calibri" w:hAnsiTheme="minorHAnsi" w:cstheme="minorHAnsi"/>
          <w:b/>
        </w:rPr>
      </w:pPr>
    </w:p>
    <w:p w14:paraId="0177844F" w14:textId="77777777" w:rsidR="00C22882" w:rsidRPr="00E70BE7" w:rsidRDefault="00C22882" w:rsidP="00244C0B">
      <w:pPr>
        <w:rPr>
          <w:rFonts w:asciiTheme="minorHAnsi" w:eastAsia="Calibri" w:hAnsiTheme="minorHAnsi" w:cstheme="minorHAnsi"/>
          <w:b/>
          <w:lang w:val="en-GB"/>
        </w:rPr>
      </w:pPr>
    </w:p>
    <w:p w14:paraId="07D9A82C" w14:textId="27BE25DC" w:rsidR="00C22882" w:rsidRPr="00E70BE7" w:rsidRDefault="00C22882" w:rsidP="00C22882">
      <w:pPr>
        <w:rPr>
          <w:rFonts w:asciiTheme="minorHAnsi" w:eastAsia="Calibri" w:hAnsiTheme="minorHAnsi" w:cstheme="minorHAnsi"/>
          <w:bCs/>
        </w:rPr>
      </w:pPr>
      <w:r w:rsidRPr="00E70BE7">
        <w:rPr>
          <w:rFonts w:asciiTheme="minorHAnsi" w:eastAsia="Calibri" w:hAnsiTheme="minorHAnsi" w:cstheme="minorHAnsi"/>
          <w:bCs/>
        </w:rPr>
        <w:t xml:space="preserve">DRC </w:t>
      </w:r>
      <w:r w:rsidR="00AC64DA" w:rsidRPr="00E70BE7">
        <w:rPr>
          <w:rFonts w:asciiTheme="minorHAnsi" w:eastAsia="Calibri" w:hAnsiTheme="minorHAnsi" w:cstheme="minorHAnsi"/>
          <w:bCs/>
        </w:rPr>
        <w:t xml:space="preserve">Ukraine Operation </w:t>
      </w:r>
      <w:r w:rsidRPr="00E70BE7">
        <w:rPr>
          <w:rFonts w:asciiTheme="minorHAnsi" w:eastAsia="Calibri" w:hAnsiTheme="minorHAnsi" w:cstheme="minorHAnsi"/>
          <w:bCs/>
        </w:rPr>
        <w:t xml:space="preserve">is seeking to establish Framework Agreement for the duration of 12 months (with the possibility of </w:t>
      </w:r>
      <w:r w:rsidR="00217BDF" w:rsidRPr="00E70BE7">
        <w:rPr>
          <w:rFonts w:asciiTheme="minorHAnsi" w:eastAsia="Calibri" w:hAnsiTheme="minorHAnsi" w:cstheme="minorHAnsi"/>
          <w:bCs/>
        </w:rPr>
        <w:t>12</w:t>
      </w:r>
      <w:r w:rsidR="008C6B69" w:rsidRPr="00E70BE7">
        <w:rPr>
          <w:rFonts w:asciiTheme="minorHAnsi" w:eastAsia="Calibri" w:hAnsiTheme="minorHAnsi" w:cstheme="minorHAnsi"/>
          <w:bCs/>
        </w:rPr>
        <w:t xml:space="preserve"> </w:t>
      </w:r>
      <w:r w:rsidR="00217BDF" w:rsidRPr="00E70BE7">
        <w:rPr>
          <w:rFonts w:asciiTheme="minorHAnsi" w:eastAsia="Calibri" w:hAnsiTheme="minorHAnsi" w:cstheme="minorHAnsi"/>
          <w:bCs/>
        </w:rPr>
        <w:t>months’</w:t>
      </w:r>
      <w:r w:rsidRPr="00E70BE7">
        <w:rPr>
          <w:rFonts w:asciiTheme="minorHAnsi" w:eastAsia="Calibri" w:hAnsiTheme="minorHAnsi" w:cstheme="minorHAnsi"/>
          <w:bCs/>
        </w:rPr>
        <w:t xml:space="preserve"> extension) for the rental of vehicles to serve DRC’s operations across various locations in </w:t>
      </w:r>
      <w:r w:rsidR="00AC64DA" w:rsidRPr="00E70BE7">
        <w:rPr>
          <w:rFonts w:asciiTheme="minorHAnsi" w:eastAsia="Calibri" w:hAnsiTheme="minorHAnsi" w:cstheme="minorHAnsi"/>
          <w:bCs/>
        </w:rPr>
        <w:t>Ukraine</w:t>
      </w:r>
      <w:r w:rsidRPr="00E70BE7">
        <w:rPr>
          <w:rFonts w:asciiTheme="minorHAnsi" w:eastAsia="Calibri" w:hAnsiTheme="minorHAnsi" w:cstheme="minorHAnsi"/>
          <w:bCs/>
        </w:rPr>
        <w:t xml:space="preserve"> and be available to the renter 24 hours per day 7days per week.</w:t>
      </w:r>
    </w:p>
    <w:p w14:paraId="270AC332" w14:textId="77777777" w:rsidR="00E10E96" w:rsidRPr="00E70BE7" w:rsidRDefault="00E10E96" w:rsidP="00E10E96">
      <w:pPr>
        <w:rPr>
          <w:rFonts w:asciiTheme="minorHAnsi" w:eastAsia="Calibri" w:hAnsiTheme="minorHAnsi" w:cstheme="minorHAnsi"/>
          <w:bCs/>
          <w:i/>
          <w:lang w:val="ru-RU"/>
        </w:rPr>
      </w:pPr>
      <w:r w:rsidRPr="00E70BE7">
        <w:rPr>
          <w:rFonts w:asciiTheme="minorHAnsi" w:hAnsiTheme="minorHAnsi" w:cstheme="minorHAnsi"/>
          <w:bCs/>
          <w:i/>
          <w:lang w:val="uk"/>
        </w:rPr>
        <w:t xml:space="preserve">Операція ДРБ в </w:t>
      </w:r>
      <w:r w:rsidRPr="00E70BE7">
        <w:rPr>
          <w:rFonts w:asciiTheme="minorHAnsi" w:hAnsiTheme="minorHAnsi" w:cstheme="minorHAnsi"/>
          <w:i/>
          <w:lang w:val="uk"/>
        </w:rPr>
        <w:t xml:space="preserve"> Україні </w:t>
      </w:r>
      <w:r w:rsidRPr="00E70BE7">
        <w:rPr>
          <w:rFonts w:asciiTheme="minorHAnsi" w:hAnsiTheme="minorHAnsi" w:cstheme="minorHAnsi"/>
          <w:bCs/>
          <w:i/>
          <w:lang w:val="uk"/>
        </w:rPr>
        <w:t xml:space="preserve">прагне створити Рамкову угоду терміном на 12 місяців (з можливістю продовження на 12  місяців) для оренди транспортних засобів для обслуговування операцій ДРБ у різних місцях </w:t>
      </w:r>
      <w:r w:rsidRPr="00E70BE7">
        <w:rPr>
          <w:rFonts w:asciiTheme="minorHAnsi" w:hAnsiTheme="minorHAnsi" w:cstheme="minorHAnsi"/>
          <w:i/>
          <w:lang w:val="uk"/>
        </w:rPr>
        <w:t xml:space="preserve"> в </w:t>
      </w:r>
      <w:r w:rsidRPr="00E70BE7">
        <w:rPr>
          <w:rFonts w:asciiTheme="minorHAnsi" w:hAnsiTheme="minorHAnsi" w:cstheme="minorHAnsi"/>
          <w:bCs/>
          <w:i/>
          <w:lang w:val="uk"/>
        </w:rPr>
        <w:t>Україні та бути доступними для орендаря 24 години на добу 7 днів на тиждень.</w:t>
      </w:r>
    </w:p>
    <w:p w14:paraId="2AAEA41C" w14:textId="77777777" w:rsidR="00244C0B" w:rsidRPr="00E70BE7" w:rsidRDefault="00244C0B" w:rsidP="00244C0B">
      <w:pPr>
        <w:rPr>
          <w:rFonts w:asciiTheme="minorHAnsi" w:eastAsia="Calibri" w:hAnsiTheme="minorHAnsi" w:cstheme="minorHAnsi"/>
          <w:bCs/>
          <w:lang w:val="ru-RU"/>
        </w:rPr>
      </w:pPr>
    </w:p>
    <w:p w14:paraId="34BBC601" w14:textId="32BA52E3" w:rsidR="000733B7" w:rsidRPr="00E70BE7" w:rsidRDefault="00244C0B" w:rsidP="000733B7">
      <w:pPr>
        <w:rPr>
          <w:rFonts w:asciiTheme="minorHAnsi" w:eastAsia="Calibri" w:hAnsiTheme="minorHAnsi" w:cstheme="minorHAnsi"/>
          <w:bCs/>
          <w:lang w:val="en-GB"/>
        </w:rPr>
      </w:pPr>
      <w:r w:rsidRPr="00E70BE7">
        <w:rPr>
          <w:rFonts w:asciiTheme="minorHAnsi" w:eastAsia="Calibri" w:hAnsiTheme="minorHAnsi" w:cstheme="minorHAnsi"/>
          <w:bCs/>
        </w:rPr>
        <w:t>DRC (</w:t>
      </w:r>
      <w:r w:rsidR="00AC64DA" w:rsidRPr="00E70BE7">
        <w:rPr>
          <w:rFonts w:asciiTheme="minorHAnsi" w:eastAsia="Calibri" w:hAnsiTheme="minorHAnsi" w:cstheme="minorHAnsi"/>
          <w:bCs/>
        </w:rPr>
        <w:t>Ukraine</w:t>
      </w:r>
      <w:r w:rsidRPr="00E70BE7">
        <w:rPr>
          <w:rFonts w:asciiTheme="minorHAnsi" w:eastAsia="Calibri" w:hAnsiTheme="minorHAnsi" w:cstheme="minorHAnsi"/>
          <w:bCs/>
        </w:rPr>
        <w:t xml:space="preserve">) will be seeking to rent around </w:t>
      </w:r>
      <w:r w:rsidR="002B542C">
        <w:rPr>
          <w:rFonts w:asciiTheme="minorHAnsi" w:eastAsia="Calibri" w:hAnsiTheme="minorHAnsi" w:cstheme="minorHAnsi"/>
          <w:bCs/>
        </w:rPr>
        <w:t>80</w:t>
      </w:r>
      <w:r w:rsidRPr="00E70BE7">
        <w:rPr>
          <w:rFonts w:asciiTheme="minorHAnsi" w:eastAsia="Calibri" w:hAnsiTheme="minorHAnsi" w:cstheme="minorHAnsi"/>
          <w:bCs/>
        </w:rPr>
        <w:t xml:space="preserve"> vehicles of different types</w:t>
      </w:r>
      <w:r w:rsidR="000733B7" w:rsidRPr="00E70BE7">
        <w:rPr>
          <w:rFonts w:asciiTheme="minorHAnsi" w:eastAsia="Calibri" w:hAnsiTheme="minorHAnsi" w:cstheme="minorHAnsi"/>
          <w:bCs/>
        </w:rPr>
        <w:t xml:space="preserve"> (including sedan, minivan, SUV, pick-up truck, compact van, 2-</w:t>
      </w:r>
      <w:proofErr w:type="spellStart"/>
      <w:r w:rsidR="000733B7" w:rsidRPr="00E70BE7">
        <w:rPr>
          <w:rFonts w:asciiTheme="minorHAnsi" w:eastAsia="Calibri" w:hAnsiTheme="minorHAnsi" w:cstheme="minorHAnsi"/>
          <w:bCs/>
        </w:rPr>
        <w:t>tone</w:t>
      </w:r>
      <w:proofErr w:type="spellEnd"/>
      <w:r w:rsidR="000733B7" w:rsidRPr="00E70BE7">
        <w:rPr>
          <w:rFonts w:asciiTheme="minorHAnsi" w:eastAsia="Calibri" w:hAnsiTheme="minorHAnsi" w:cstheme="minorHAnsi"/>
          <w:bCs/>
        </w:rPr>
        <w:t xml:space="preserve"> truck) in DRC Ukraine operations in Kyiv, </w:t>
      </w:r>
      <w:proofErr w:type="spellStart"/>
      <w:r w:rsidR="000733B7" w:rsidRPr="00E70BE7">
        <w:rPr>
          <w:rFonts w:asciiTheme="minorHAnsi" w:eastAsia="Calibri" w:hAnsiTheme="minorHAnsi" w:cstheme="minorHAnsi"/>
          <w:bCs/>
        </w:rPr>
        <w:t>Ichniya</w:t>
      </w:r>
      <w:proofErr w:type="spellEnd"/>
      <w:r w:rsidR="000733B7" w:rsidRPr="00E70BE7">
        <w:rPr>
          <w:rFonts w:asciiTheme="minorHAnsi" w:eastAsia="Calibri" w:hAnsiTheme="minorHAnsi" w:cstheme="minorHAnsi"/>
          <w:bCs/>
        </w:rPr>
        <w:t xml:space="preserve">, </w:t>
      </w:r>
      <w:proofErr w:type="spellStart"/>
      <w:r w:rsidR="000733B7" w:rsidRPr="00E70BE7">
        <w:rPr>
          <w:rFonts w:asciiTheme="minorHAnsi" w:eastAsia="Calibri" w:hAnsiTheme="minorHAnsi" w:cstheme="minorHAnsi"/>
          <w:bCs/>
        </w:rPr>
        <w:t>Ivankovo</w:t>
      </w:r>
      <w:proofErr w:type="spellEnd"/>
      <w:r w:rsidR="000733B7" w:rsidRPr="00E70BE7">
        <w:rPr>
          <w:rFonts w:asciiTheme="minorHAnsi" w:eastAsia="Calibri" w:hAnsiTheme="minorHAnsi" w:cstheme="minorHAnsi"/>
          <w:bCs/>
        </w:rPr>
        <w:t xml:space="preserve">, Chernihiv, Sumy, </w:t>
      </w:r>
      <w:proofErr w:type="spellStart"/>
      <w:r w:rsidR="000733B7" w:rsidRPr="00E70BE7">
        <w:rPr>
          <w:rFonts w:asciiTheme="minorHAnsi" w:eastAsia="Calibri" w:hAnsiTheme="minorHAnsi" w:cstheme="minorHAnsi"/>
          <w:bCs/>
        </w:rPr>
        <w:t>Lviv</w:t>
      </w:r>
      <w:proofErr w:type="spellEnd"/>
      <w:r w:rsidR="000733B7" w:rsidRPr="00E70BE7">
        <w:rPr>
          <w:rFonts w:asciiTheme="minorHAnsi" w:eastAsia="Calibri" w:hAnsiTheme="minorHAnsi" w:cstheme="minorHAnsi"/>
          <w:bCs/>
        </w:rPr>
        <w:t xml:space="preserve">, Dnipro, </w:t>
      </w:r>
      <w:proofErr w:type="spellStart"/>
      <w:r w:rsidR="000733B7" w:rsidRPr="00E70BE7">
        <w:rPr>
          <w:rFonts w:asciiTheme="minorHAnsi" w:eastAsia="Calibri" w:hAnsiTheme="minorHAnsi" w:cstheme="minorHAnsi"/>
          <w:bCs/>
        </w:rPr>
        <w:t>Marefa</w:t>
      </w:r>
      <w:proofErr w:type="spellEnd"/>
      <w:r w:rsidR="000733B7" w:rsidRPr="00E70BE7">
        <w:rPr>
          <w:rFonts w:asciiTheme="minorHAnsi" w:eastAsia="Calibri" w:hAnsiTheme="minorHAnsi" w:cstheme="minorHAnsi"/>
          <w:bCs/>
        </w:rPr>
        <w:t xml:space="preserve">, </w:t>
      </w:r>
      <w:proofErr w:type="spellStart"/>
      <w:r w:rsidR="000733B7" w:rsidRPr="00E70BE7">
        <w:rPr>
          <w:rFonts w:asciiTheme="minorHAnsi" w:eastAsia="Calibri" w:hAnsiTheme="minorHAnsi" w:cstheme="minorHAnsi"/>
          <w:bCs/>
        </w:rPr>
        <w:t>Kharkiv</w:t>
      </w:r>
      <w:proofErr w:type="spellEnd"/>
      <w:r w:rsidR="000733B7" w:rsidRPr="00E70BE7">
        <w:rPr>
          <w:rFonts w:asciiTheme="minorHAnsi" w:eastAsia="Calibri" w:hAnsiTheme="minorHAnsi" w:cstheme="minorHAnsi"/>
          <w:bCs/>
        </w:rPr>
        <w:t>, and Mykolaiv</w:t>
      </w:r>
      <w:r w:rsidR="001A41B6" w:rsidRPr="00E70BE7">
        <w:rPr>
          <w:rFonts w:asciiTheme="minorHAnsi" w:eastAsia="Calibri" w:hAnsiTheme="minorHAnsi" w:cstheme="minorHAnsi"/>
          <w:bCs/>
        </w:rPr>
        <w:t xml:space="preserve"> and including all other Ukraine controlled territory</w:t>
      </w:r>
      <w:r w:rsidR="000733B7" w:rsidRPr="00E70BE7">
        <w:rPr>
          <w:rFonts w:asciiTheme="minorHAnsi" w:eastAsia="Calibri" w:hAnsiTheme="minorHAnsi" w:cstheme="minorHAnsi"/>
          <w:bCs/>
        </w:rPr>
        <w:t xml:space="preserve">. </w:t>
      </w:r>
      <w:r w:rsidR="000733B7" w:rsidRPr="00E70BE7">
        <w:rPr>
          <w:rFonts w:asciiTheme="minorHAnsi" w:eastAsia="Calibri" w:hAnsiTheme="minorHAnsi" w:cstheme="minorHAnsi"/>
          <w:bCs/>
          <w:lang w:val="en-GB"/>
        </w:rPr>
        <w:t xml:space="preserve">Exact requirements for each type of vehicles are provided in Annex A.1 (Technical Bid Form). The suggested models are not definitive and is meant to be a guide only, Bidders are welcome to provide alternative models. </w:t>
      </w:r>
    </w:p>
    <w:p w14:paraId="0CF223B6" w14:textId="0200C629" w:rsidR="00E10E96" w:rsidRPr="00E70BE7" w:rsidRDefault="007947A8" w:rsidP="00E10E96">
      <w:pPr>
        <w:rPr>
          <w:rFonts w:asciiTheme="minorHAnsi" w:eastAsia="Calibri" w:hAnsiTheme="minorHAnsi" w:cstheme="minorHAnsi"/>
          <w:bCs/>
          <w:i/>
          <w:lang w:val="ru-RU"/>
        </w:rPr>
      </w:pPr>
      <w:r>
        <w:rPr>
          <w:rFonts w:asciiTheme="minorHAnsi" w:hAnsiTheme="minorHAnsi" w:cstheme="minorHAnsi"/>
          <w:bCs/>
          <w:i/>
          <w:lang w:val="uk"/>
        </w:rPr>
        <w:t>ДРБ</w:t>
      </w:r>
      <w:r w:rsidR="00E10E96" w:rsidRPr="00E70BE7">
        <w:rPr>
          <w:rFonts w:asciiTheme="minorHAnsi" w:hAnsiTheme="minorHAnsi" w:cstheme="minorHAnsi"/>
          <w:bCs/>
          <w:i/>
          <w:lang w:val="uk"/>
        </w:rPr>
        <w:t xml:space="preserve"> (Україна</w:t>
      </w:r>
      <w:r w:rsidR="00E10E96" w:rsidRPr="00E70BE7">
        <w:rPr>
          <w:rFonts w:asciiTheme="minorHAnsi" w:hAnsiTheme="minorHAnsi" w:cstheme="minorHAnsi"/>
          <w:i/>
          <w:lang w:val="uk"/>
        </w:rPr>
        <w:t xml:space="preserve">) </w:t>
      </w:r>
      <w:r w:rsidR="00E10E96" w:rsidRPr="00E70BE7">
        <w:rPr>
          <w:rFonts w:asciiTheme="minorHAnsi" w:hAnsiTheme="minorHAnsi" w:cstheme="minorHAnsi"/>
          <w:bCs/>
          <w:i/>
          <w:lang w:val="uk"/>
        </w:rPr>
        <w:t xml:space="preserve">буде прагнути орендувати близько </w:t>
      </w:r>
      <w:r w:rsidR="002B542C">
        <w:rPr>
          <w:rFonts w:asciiTheme="minorHAnsi" w:hAnsiTheme="minorHAnsi" w:cstheme="minorHAnsi"/>
          <w:bCs/>
          <w:i/>
        </w:rPr>
        <w:t>80</w:t>
      </w:r>
      <w:r w:rsidR="00E10E96" w:rsidRPr="00E70BE7">
        <w:rPr>
          <w:rFonts w:asciiTheme="minorHAnsi" w:hAnsiTheme="minorHAnsi" w:cstheme="minorHAnsi"/>
          <w:bCs/>
          <w:i/>
          <w:lang w:val="uk"/>
        </w:rPr>
        <w:t xml:space="preserve"> автомобілів  різних типів (включаючи седан, </w:t>
      </w:r>
      <w:proofErr w:type="spellStart"/>
      <w:r w:rsidR="00E10E96" w:rsidRPr="00E70BE7">
        <w:rPr>
          <w:rFonts w:asciiTheme="minorHAnsi" w:hAnsiTheme="minorHAnsi" w:cstheme="minorHAnsi"/>
          <w:bCs/>
          <w:i/>
          <w:lang w:val="uk"/>
        </w:rPr>
        <w:t>мінівен</w:t>
      </w:r>
      <w:proofErr w:type="spellEnd"/>
      <w:r w:rsidR="00E10E96" w:rsidRPr="00E70BE7">
        <w:rPr>
          <w:rFonts w:asciiTheme="minorHAnsi" w:hAnsiTheme="minorHAnsi" w:cstheme="minorHAnsi"/>
          <w:bCs/>
          <w:i/>
          <w:lang w:val="uk"/>
        </w:rPr>
        <w:t xml:space="preserve">, позашляховик, пікап, </w:t>
      </w:r>
      <w:proofErr w:type="spellStart"/>
      <w:r w:rsidRPr="007947A8">
        <w:rPr>
          <w:rFonts w:asciiTheme="minorHAnsi" w:hAnsiTheme="minorHAnsi" w:cstheme="minorHAnsi"/>
          <w:bCs/>
          <w:i/>
        </w:rPr>
        <w:t>компактний</w:t>
      </w:r>
      <w:proofErr w:type="spellEnd"/>
      <w:r w:rsidRPr="007947A8">
        <w:rPr>
          <w:rFonts w:asciiTheme="minorHAnsi" w:hAnsiTheme="minorHAnsi" w:cstheme="minorHAnsi"/>
          <w:bCs/>
          <w:i/>
        </w:rPr>
        <w:t xml:space="preserve"> </w:t>
      </w:r>
      <w:proofErr w:type="spellStart"/>
      <w:r w:rsidRPr="007947A8">
        <w:rPr>
          <w:rFonts w:asciiTheme="minorHAnsi" w:hAnsiTheme="minorHAnsi" w:cstheme="minorHAnsi"/>
          <w:bCs/>
          <w:i/>
        </w:rPr>
        <w:t>фургон</w:t>
      </w:r>
      <w:proofErr w:type="spellEnd"/>
      <w:r w:rsidR="00E10E96" w:rsidRPr="00E70BE7">
        <w:rPr>
          <w:rFonts w:asciiTheme="minorHAnsi" w:hAnsiTheme="minorHAnsi" w:cstheme="minorHAnsi"/>
          <w:bCs/>
          <w:i/>
          <w:lang w:val="uk"/>
        </w:rPr>
        <w:t>, 2-тон</w:t>
      </w:r>
      <w:r>
        <w:rPr>
          <w:rFonts w:asciiTheme="minorHAnsi" w:hAnsiTheme="minorHAnsi" w:cstheme="minorHAnsi"/>
          <w:bCs/>
          <w:i/>
          <w:lang w:val="uk-UA"/>
        </w:rPr>
        <w:t>ну</w:t>
      </w:r>
      <w:r w:rsidR="00E10E96" w:rsidRPr="00E70BE7">
        <w:rPr>
          <w:rFonts w:asciiTheme="minorHAnsi" w:hAnsiTheme="minorHAnsi" w:cstheme="minorHAnsi"/>
          <w:bCs/>
          <w:i/>
          <w:lang w:val="uk"/>
        </w:rPr>
        <w:t xml:space="preserve"> вантажівку) для операцій</w:t>
      </w:r>
      <w:r>
        <w:rPr>
          <w:rFonts w:asciiTheme="minorHAnsi" w:hAnsiTheme="minorHAnsi" w:cstheme="minorHAnsi"/>
          <w:bCs/>
          <w:i/>
          <w:lang w:val="uk"/>
        </w:rPr>
        <w:t>ної діяльності</w:t>
      </w:r>
      <w:r w:rsidR="00E10E96" w:rsidRPr="00E70BE7">
        <w:rPr>
          <w:rFonts w:asciiTheme="minorHAnsi" w:hAnsiTheme="minorHAnsi" w:cstheme="minorHAnsi"/>
          <w:bCs/>
          <w:i/>
          <w:lang w:val="uk"/>
        </w:rPr>
        <w:t xml:space="preserve"> </w:t>
      </w:r>
      <w:r>
        <w:rPr>
          <w:rFonts w:asciiTheme="minorHAnsi" w:hAnsiTheme="minorHAnsi" w:cstheme="minorHAnsi"/>
          <w:bCs/>
          <w:i/>
          <w:lang w:val="uk"/>
        </w:rPr>
        <w:t>ДРБ</w:t>
      </w:r>
      <w:r w:rsidR="00E10E96" w:rsidRPr="00E70BE7">
        <w:rPr>
          <w:rFonts w:asciiTheme="minorHAnsi" w:hAnsiTheme="minorHAnsi" w:cstheme="minorHAnsi"/>
          <w:bCs/>
          <w:i/>
          <w:lang w:val="uk"/>
        </w:rPr>
        <w:t xml:space="preserve"> </w:t>
      </w:r>
      <w:r>
        <w:rPr>
          <w:rFonts w:asciiTheme="minorHAnsi" w:hAnsiTheme="minorHAnsi" w:cstheme="minorHAnsi"/>
          <w:bCs/>
          <w:i/>
          <w:lang w:val="uk"/>
        </w:rPr>
        <w:t>Україна</w:t>
      </w:r>
      <w:r w:rsidR="00E10E96" w:rsidRPr="00E70BE7">
        <w:rPr>
          <w:rFonts w:asciiTheme="minorHAnsi" w:hAnsiTheme="minorHAnsi" w:cstheme="minorHAnsi"/>
          <w:bCs/>
          <w:i/>
          <w:lang w:val="uk"/>
        </w:rPr>
        <w:t xml:space="preserve"> в Києві</w:t>
      </w:r>
      <w:r w:rsidR="00E10E96" w:rsidRPr="00E70BE7">
        <w:rPr>
          <w:rFonts w:asciiTheme="minorHAnsi" w:hAnsiTheme="minorHAnsi" w:cstheme="minorHAnsi"/>
          <w:i/>
          <w:lang w:val="uk"/>
        </w:rPr>
        <w:t xml:space="preserve">, </w:t>
      </w:r>
      <w:r w:rsidR="00E10E96" w:rsidRPr="00E70BE7">
        <w:rPr>
          <w:rFonts w:asciiTheme="minorHAnsi" w:hAnsiTheme="minorHAnsi" w:cstheme="minorHAnsi"/>
          <w:bCs/>
          <w:i/>
          <w:lang w:val="uk"/>
        </w:rPr>
        <w:t>Ічні</w:t>
      </w:r>
      <w:r w:rsidR="00E10E96" w:rsidRPr="00E70BE7">
        <w:rPr>
          <w:rFonts w:asciiTheme="minorHAnsi" w:hAnsiTheme="minorHAnsi" w:cstheme="minorHAnsi"/>
          <w:i/>
          <w:lang w:val="uk"/>
        </w:rPr>
        <w:t xml:space="preserve">, </w:t>
      </w:r>
      <w:r w:rsidR="00E10E96" w:rsidRPr="00E70BE7">
        <w:rPr>
          <w:rFonts w:asciiTheme="minorHAnsi" w:hAnsiTheme="minorHAnsi" w:cstheme="minorHAnsi"/>
          <w:bCs/>
          <w:i/>
          <w:lang w:val="uk"/>
        </w:rPr>
        <w:t>Іванкові</w:t>
      </w:r>
      <w:r w:rsidR="00E10E96" w:rsidRPr="00E70BE7">
        <w:rPr>
          <w:rFonts w:asciiTheme="minorHAnsi" w:hAnsiTheme="minorHAnsi" w:cstheme="minorHAnsi"/>
          <w:i/>
          <w:lang w:val="uk"/>
        </w:rPr>
        <w:t xml:space="preserve">, </w:t>
      </w:r>
      <w:r w:rsidR="00E10E96" w:rsidRPr="00E70BE7">
        <w:rPr>
          <w:rFonts w:asciiTheme="minorHAnsi" w:hAnsiTheme="minorHAnsi" w:cstheme="minorHAnsi"/>
          <w:bCs/>
          <w:i/>
          <w:lang w:val="uk"/>
        </w:rPr>
        <w:t>Чернігові, Сумах</w:t>
      </w:r>
      <w:r w:rsidR="00E10E96" w:rsidRPr="00E70BE7">
        <w:rPr>
          <w:rFonts w:asciiTheme="minorHAnsi" w:hAnsiTheme="minorHAnsi" w:cstheme="minorHAnsi"/>
          <w:i/>
          <w:lang w:val="uk"/>
        </w:rPr>
        <w:t xml:space="preserve">, </w:t>
      </w:r>
      <w:r w:rsidR="00E10E96" w:rsidRPr="00E70BE7">
        <w:rPr>
          <w:rFonts w:asciiTheme="minorHAnsi" w:hAnsiTheme="minorHAnsi" w:cstheme="minorHAnsi"/>
          <w:bCs/>
          <w:i/>
          <w:lang w:val="uk"/>
        </w:rPr>
        <w:t>Львові</w:t>
      </w:r>
      <w:r w:rsidR="00E10E96" w:rsidRPr="00E70BE7">
        <w:rPr>
          <w:rFonts w:asciiTheme="minorHAnsi" w:hAnsiTheme="minorHAnsi" w:cstheme="minorHAnsi"/>
          <w:i/>
          <w:lang w:val="uk"/>
        </w:rPr>
        <w:t xml:space="preserve">, </w:t>
      </w:r>
      <w:r w:rsidR="00E10E96" w:rsidRPr="00E70BE7">
        <w:rPr>
          <w:rFonts w:asciiTheme="minorHAnsi" w:hAnsiTheme="minorHAnsi" w:cstheme="minorHAnsi"/>
          <w:bCs/>
          <w:i/>
          <w:lang w:val="uk"/>
        </w:rPr>
        <w:t xml:space="preserve">Дніпрі, </w:t>
      </w:r>
      <w:proofErr w:type="spellStart"/>
      <w:r w:rsidR="00E10E96" w:rsidRPr="00E70BE7">
        <w:rPr>
          <w:rFonts w:asciiTheme="minorHAnsi" w:hAnsiTheme="minorHAnsi" w:cstheme="minorHAnsi"/>
          <w:bCs/>
          <w:i/>
          <w:lang w:val="uk"/>
        </w:rPr>
        <w:t>Марефі</w:t>
      </w:r>
      <w:proofErr w:type="spellEnd"/>
      <w:r w:rsidR="00E10E96" w:rsidRPr="00E70BE7">
        <w:rPr>
          <w:rFonts w:asciiTheme="minorHAnsi" w:hAnsiTheme="minorHAnsi" w:cstheme="minorHAnsi"/>
          <w:bCs/>
          <w:i/>
          <w:lang w:val="uk"/>
        </w:rPr>
        <w:t xml:space="preserve">, Харкові та Миколаєві включно з усією іншою територією, контрольованою Україною. </w:t>
      </w:r>
      <w:r w:rsidR="00E10E96" w:rsidRPr="00E70BE7">
        <w:rPr>
          <w:rFonts w:asciiTheme="minorHAnsi" w:hAnsiTheme="minorHAnsi" w:cstheme="minorHAnsi"/>
          <w:i/>
          <w:lang w:val="uk"/>
        </w:rPr>
        <w:t xml:space="preserve">Точні вимоги до кожного типу транспортних засобів наведені в Додатку А.1 (Форма технічної тендерної пропозиції). Запропоновані моделі не є остаточними і призначені лише для </w:t>
      </w:r>
      <w:r>
        <w:rPr>
          <w:rFonts w:asciiTheme="minorHAnsi" w:hAnsiTheme="minorHAnsi" w:cstheme="minorHAnsi"/>
          <w:i/>
          <w:lang w:val="uk"/>
        </w:rPr>
        <w:t>орієнтування</w:t>
      </w:r>
      <w:r w:rsidR="00E10E96" w:rsidRPr="00E70BE7">
        <w:rPr>
          <w:rFonts w:asciiTheme="minorHAnsi" w:hAnsiTheme="minorHAnsi" w:cstheme="minorHAnsi"/>
          <w:i/>
          <w:lang w:val="uk"/>
        </w:rPr>
        <w:t xml:space="preserve">, учасники торгів можуть надати альтернативні моделі. </w:t>
      </w:r>
    </w:p>
    <w:p w14:paraId="08DA8531" w14:textId="0CC9CCA0" w:rsidR="00244C0B" w:rsidRPr="00E70BE7" w:rsidRDefault="00244C0B" w:rsidP="00244C0B">
      <w:pPr>
        <w:rPr>
          <w:rFonts w:asciiTheme="minorHAnsi" w:eastAsia="Calibri" w:hAnsiTheme="minorHAnsi" w:cstheme="minorHAnsi"/>
          <w:bCs/>
          <w:lang w:val="ru-RU"/>
        </w:rPr>
      </w:pPr>
    </w:p>
    <w:p w14:paraId="223D8DB8" w14:textId="77777777" w:rsidR="000733B7" w:rsidRPr="00E70BE7" w:rsidRDefault="000733B7" w:rsidP="00244C0B">
      <w:pPr>
        <w:rPr>
          <w:rFonts w:asciiTheme="minorHAnsi" w:eastAsia="Calibri" w:hAnsiTheme="minorHAnsi" w:cstheme="minorHAnsi"/>
          <w:bCs/>
          <w:lang w:val="ru-RU"/>
        </w:rPr>
      </w:pPr>
    </w:p>
    <w:p w14:paraId="4234530F" w14:textId="79C06B38" w:rsidR="00244C0B" w:rsidRPr="00E70BE7" w:rsidRDefault="00244C0B" w:rsidP="00244C0B">
      <w:pPr>
        <w:rPr>
          <w:rFonts w:asciiTheme="minorHAnsi" w:eastAsia="Calibri" w:hAnsiTheme="minorHAnsi" w:cstheme="minorHAnsi"/>
          <w:bCs/>
        </w:rPr>
      </w:pPr>
      <w:r w:rsidRPr="00E70BE7">
        <w:rPr>
          <w:rFonts w:asciiTheme="minorHAnsi" w:eastAsia="Calibri" w:hAnsiTheme="minorHAnsi" w:cstheme="minorHAnsi"/>
          <w:bCs/>
        </w:rPr>
        <w:t xml:space="preserve">Please note </w:t>
      </w:r>
      <w:r w:rsidR="000733B7" w:rsidRPr="00E70BE7">
        <w:rPr>
          <w:rFonts w:asciiTheme="minorHAnsi" w:eastAsia="Calibri" w:hAnsiTheme="minorHAnsi" w:cstheme="minorHAnsi"/>
          <w:bCs/>
        </w:rPr>
        <w:t xml:space="preserve">that </w:t>
      </w:r>
      <w:r w:rsidRPr="00E70BE7">
        <w:rPr>
          <w:rFonts w:asciiTheme="minorHAnsi" w:eastAsia="Calibri" w:hAnsiTheme="minorHAnsi" w:cstheme="minorHAnsi"/>
          <w:bCs/>
        </w:rPr>
        <w:t xml:space="preserve">above quantities are estimates only and are to </w:t>
      </w:r>
      <w:r w:rsidR="000733B7" w:rsidRPr="00E70BE7">
        <w:rPr>
          <w:rFonts w:asciiTheme="minorHAnsi" w:eastAsia="Calibri" w:hAnsiTheme="minorHAnsi" w:cstheme="minorHAnsi"/>
          <w:bCs/>
        </w:rPr>
        <w:t>support</w:t>
      </w:r>
      <w:r w:rsidRPr="00E70BE7">
        <w:rPr>
          <w:rFonts w:asciiTheme="minorHAnsi" w:eastAsia="Calibri" w:hAnsiTheme="minorHAnsi" w:cstheme="minorHAnsi"/>
          <w:bCs/>
        </w:rPr>
        <w:t xml:space="preserve"> the Bidder</w:t>
      </w:r>
      <w:r w:rsidR="000733B7" w:rsidRPr="00E70BE7">
        <w:rPr>
          <w:rFonts w:asciiTheme="minorHAnsi" w:eastAsia="Calibri" w:hAnsiTheme="minorHAnsi" w:cstheme="minorHAnsi"/>
          <w:bCs/>
        </w:rPr>
        <w:t>s</w:t>
      </w:r>
      <w:r w:rsidRPr="00E70BE7">
        <w:rPr>
          <w:rFonts w:asciiTheme="minorHAnsi" w:eastAsia="Calibri" w:hAnsiTheme="minorHAnsi" w:cstheme="minorHAnsi"/>
          <w:bCs/>
        </w:rPr>
        <w:t xml:space="preserve"> in the preparation of their bid. DRC is not committed to rent a fixed number of vehicles and the final number of vehicles rented may fall below or surpass those stated above. </w:t>
      </w:r>
    </w:p>
    <w:p w14:paraId="75314AC1" w14:textId="0C0A0E2D" w:rsidR="00E10E96" w:rsidRPr="00E70BE7" w:rsidRDefault="00E10E96" w:rsidP="00E10E96">
      <w:pPr>
        <w:rPr>
          <w:rFonts w:asciiTheme="minorHAnsi" w:eastAsia="Calibri" w:hAnsiTheme="minorHAnsi" w:cstheme="minorHAnsi"/>
          <w:bCs/>
          <w:i/>
          <w:lang w:val="ru-RU"/>
        </w:rPr>
      </w:pPr>
      <w:r w:rsidRPr="00E70BE7">
        <w:rPr>
          <w:rFonts w:asciiTheme="minorHAnsi" w:hAnsiTheme="minorHAnsi" w:cstheme="minorHAnsi"/>
          <w:bCs/>
          <w:i/>
          <w:lang w:val="uk"/>
        </w:rPr>
        <w:t xml:space="preserve">Будь ласка, зверніть увагу, що наведені вище </w:t>
      </w:r>
      <w:r w:rsidR="007947A8">
        <w:rPr>
          <w:rFonts w:asciiTheme="minorHAnsi" w:hAnsiTheme="minorHAnsi" w:cstheme="minorHAnsi"/>
          <w:bCs/>
          <w:i/>
          <w:lang w:val="uk"/>
        </w:rPr>
        <w:t>об’єми</w:t>
      </w:r>
      <w:r w:rsidRPr="00E70BE7">
        <w:rPr>
          <w:rFonts w:asciiTheme="minorHAnsi" w:hAnsiTheme="minorHAnsi" w:cstheme="minorHAnsi"/>
          <w:bCs/>
          <w:i/>
          <w:lang w:val="uk"/>
        </w:rPr>
        <w:t xml:space="preserve"> є лише приблизними і призначені для </w:t>
      </w:r>
      <w:r w:rsidR="007947A8">
        <w:rPr>
          <w:rFonts w:asciiTheme="minorHAnsi" w:hAnsiTheme="minorHAnsi" w:cstheme="minorHAnsi"/>
          <w:bCs/>
          <w:i/>
          <w:lang w:val="uk"/>
        </w:rPr>
        <w:t>орієнтування</w:t>
      </w:r>
      <w:r w:rsidRPr="00E70BE7">
        <w:rPr>
          <w:rFonts w:asciiTheme="minorHAnsi" w:hAnsiTheme="minorHAnsi" w:cstheme="minorHAnsi"/>
          <w:bCs/>
          <w:i/>
          <w:lang w:val="uk"/>
        </w:rPr>
        <w:t xml:space="preserve"> учасників торгів у підготовці їх тендерної пропозиції. ДР</w:t>
      </w:r>
      <w:r w:rsidR="007947A8">
        <w:rPr>
          <w:rFonts w:asciiTheme="minorHAnsi" w:hAnsiTheme="minorHAnsi" w:cstheme="minorHAnsi"/>
          <w:bCs/>
          <w:i/>
          <w:lang w:val="uk"/>
        </w:rPr>
        <w:t>Б</w:t>
      </w:r>
      <w:r w:rsidRPr="00E70BE7">
        <w:rPr>
          <w:rFonts w:asciiTheme="minorHAnsi" w:hAnsiTheme="minorHAnsi" w:cstheme="minorHAnsi"/>
          <w:bCs/>
          <w:i/>
          <w:lang w:val="uk"/>
        </w:rPr>
        <w:t xml:space="preserve"> не зобов'язується орендувати фіксовану кількість транспортних засобів, і остаточна кількість орендованих транспортних засобів може </w:t>
      </w:r>
      <w:r w:rsidR="007947A8">
        <w:rPr>
          <w:rFonts w:asciiTheme="minorHAnsi" w:hAnsiTheme="minorHAnsi" w:cstheme="minorHAnsi"/>
          <w:bCs/>
          <w:i/>
          <w:lang w:val="uk"/>
        </w:rPr>
        <w:t>бути</w:t>
      </w:r>
      <w:r w:rsidRPr="00E70BE7">
        <w:rPr>
          <w:rFonts w:asciiTheme="minorHAnsi" w:hAnsiTheme="minorHAnsi" w:cstheme="minorHAnsi"/>
          <w:bCs/>
          <w:i/>
          <w:lang w:val="uk"/>
        </w:rPr>
        <w:t xml:space="preserve"> нижче або пере</w:t>
      </w:r>
      <w:r w:rsidR="007947A8">
        <w:rPr>
          <w:rFonts w:asciiTheme="minorHAnsi" w:hAnsiTheme="minorHAnsi" w:cstheme="minorHAnsi"/>
          <w:bCs/>
          <w:i/>
          <w:lang w:val="uk"/>
        </w:rPr>
        <w:t>більшити</w:t>
      </w:r>
      <w:r w:rsidRPr="00E70BE7">
        <w:rPr>
          <w:rFonts w:asciiTheme="minorHAnsi" w:hAnsiTheme="minorHAnsi" w:cstheme="minorHAnsi"/>
          <w:bCs/>
          <w:i/>
          <w:lang w:val="uk"/>
        </w:rPr>
        <w:t xml:space="preserve"> зазначену </w:t>
      </w:r>
      <w:r w:rsidR="007947A8">
        <w:rPr>
          <w:rFonts w:asciiTheme="minorHAnsi" w:hAnsiTheme="minorHAnsi" w:cstheme="minorHAnsi"/>
          <w:bCs/>
          <w:i/>
          <w:lang w:val="uk"/>
        </w:rPr>
        <w:t>кількість</w:t>
      </w:r>
      <w:r w:rsidRPr="00E70BE7">
        <w:rPr>
          <w:rFonts w:asciiTheme="minorHAnsi" w:hAnsiTheme="minorHAnsi" w:cstheme="minorHAnsi"/>
          <w:bCs/>
          <w:i/>
          <w:lang w:val="uk"/>
        </w:rPr>
        <w:t xml:space="preserve">. </w:t>
      </w:r>
    </w:p>
    <w:p w14:paraId="6C63515F" w14:textId="77777777" w:rsidR="00244C0B" w:rsidRPr="00E70BE7" w:rsidRDefault="00244C0B" w:rsidP="00244C0B">
      <w:pPr>
        <w:rPr>
          <w:rFonts w:asciiTheme="minorHAnsi" w:eastAsia="Calibri" w:hAnsiTheme="minorHAnsi" w:cstheme="minorHAnsi"/>
          <w:bCs/>
          <w:lang w:val="ru-RU"/>
        </w:rPr>
      </w:pPr>
    </w:p>
    <w:p w14:paraId="5A94305E" w14:textId="77777777" w:rsidR="00E70BE7" w:rsidRPr="007947A8" w:rsidRDefault="00E70BE7" w:rsidP="00BA4F41">
      <w:pPr>
        <w:rPr>
          <w:rFonts w:asciiTheme="minorHAnsi" w:eastAsia="Calibri" w:hAnsiTheme="minorHAnsi" w:cstheme="minorHAnsi"/>
          <w:bCs/>
          <w:lang w:val="ru-RU"/>
        </w:rPr>
      </w:pPr>
    </w:p>
    <w:p w14:paraId="367BB02C" w14:textId="3B8E3BAD" w:rsidR="00BA4F41" w:rsidRPr="00E70BE7" w:rsidRDefault="00244C0B" w:rsidP="00BA4F41">
      <w:pPr>
        <w:rPr>
          <w:rFonts w:asciiTheme="minorHAnsi" w:eastAsia="Calibri" w:hAnsiTheme="minorHAnsi" w:cstheme="minorHAnsi"/>
          <w:bCs/>
        </w:rPr>
      </w:pPr>
      <w:r w:rsidRPr="00E70BE7">
        <w:rPr>
          <w:rFonts w:asciiTheme="minorHAnsi" w:eastAsia="Calibri" w:hAnsiTheme="minorHAnsi" w:cstheme="minorHAnsi"/>
          <w:bCs/>
        </w:rPr>
        <w:t xml:space="preserve">This tender is divided into </w:t>
      </w:r>
      <w:r w:rsidR="006E661E" w:rsidRPr="00E70BE7">
        <w:rPr>
          <w:rFonts w:asciiTheme="minorHAnsi" w:eastAsia="Calibri" w:hAnsiTheme="minorHAnsi" w:cstheme="minorHAnsi"/>
          <w:bCs/>
        </w:rPr>
        <w:t>4</w:t>
      </w:r>
      <w:r w:rsidRPr="00E70BE7">
        <w:rPr>
          <w:rFonts w:asciiTheme="minorHAnsi" w:eastAsia="Calibri" w:hAnsiTheme="minorHAnsi" w:cstheme="minorHAnsi"/>
          <w:bCs/>
        </w:rPr>
        <w:t xml:space="preserve"> lots.</w:t>
      </w:r>
      <w:r w:rsidR="00893982" w:rsidRPr="00E70BE7">
        <w:rPr>
          <w:rFonts w:asciiTheme="minorHAnsi" w:eastAsia="Calibri" w:hAnsiTheme="minorHAnsi" w:cstheme="minorHAnsi"/>
          <w:bCs/>
        </w:rPr>
        <w:t xml:space="preserve"> DRC may choose to split the contract award to more than one supplier.</w:t>
      </w:r>
      <w:r w:rsidR="00BA4F41" w:rsidRPr="00E70BE7">
        <w:rPr>
          <w:rFonts w:asciiTheme="minorHAnsi" w:eastAsia="Calibri" w:hAnsiTheme="minorHAnsi" w:cstheme="minorHAnsi"/>
          <w:bCs/>
          <w:lang w:val="en-GB"/>
        </w:rPr>
        <w:t xml:space="preserve"> </w:t>
      </w:r>
    </w:p>
    <w:p w14:paraId="4F746DF6" w14:textId="330AB928" w:rsidR="00E10E96" w:rsidRPr="00E70BE7" w:rsidRDefault="00E10E96" w:rsidP="00E10E96">
      <w:pPr>
        <w:rPr>
          <w:rFonts w:asciiTheme="minorHAnsi" w:eastAsia="Calibri" w:hAnsiTheme="minorHAnsi" w:cstheme="minorHAnsi"/>
          <w:bCs/>
          <w:i/>
          <w:lang w:val="ru-RU"/>
        </w:rPr>
      </w:pPr>
      <w:r w:rsidRPr="00E70BE7">
        <w:rPr>
          <w:rFonts w:asciiTheme="minorHAnsi" w:hAnsiTheme="minorHAnsi" w:cstheme="minorHAnsi"/>
          <w:bCs/>
          <w:i/>
          <w:lang w:val="uk"/>
        </w:rPr>
        <w:t xml:space="preserve">Цей тендер розділений на 4 лоти. </w:t>
      </w:r>
      <w:r w:rsidR="007947A8">
        <w:rPr>
          <w:rFonts w:asciiTheme="minorHAnsi" w:hAnsiTheme="minorHAnsi" w:cstheme="minorHAnsi"/>
          <w:bCs/>
          <w:i/>
          <w:lang w:val="uk"/>
        </w:rPr>
        <w:t>ДРБ</w:t>
      </w:r>
      <w:r w:rsidRPr="00E70BE7">
        <w:rPr>
          <w:rFonts w:asciiTheme="minorHAnsi" w:hAnsiTheme="minorHAnsi" w:cstheme="minorHAnsi"/>
          <w:bCs/>
          <w:i/>
          <w:lang w:val="uk"/>
        </w:rPr>
        <w:t xml:space="preserve"> може розділити присудження контракту більш ніж одному постачальнику.</w:t>
      </w:r>
    </w:p>
    <w:p w14:paraId="63527B04" w14:textId="77777777" w:rsidR="00244C0B" w:rsidRPr="00E70BE7" w:rsidRDefault="00EB63DA" w:rsidP="00244C0B">
      <w:pPr>
        <w:rPr>
          <w:rFonts w:asciiTheme="minorHAnsi" w:eastAsia="Calibri" w:hAnsiTheme="minorHAnsi" w:cstheme="minorHAnsi"/>
          <w:b/>
        </w:rPr>
      </w:pPr>
      <w:r w:rsidRPr="00E70BE7">
        <w:rPr>
          <w:rFonts w:asciiTheme="minorHAnsi" w:eastAsia="Calibri" w:hAnsiTheme="minorHAnsi" w:cstheme="minorHAnsi"/>
          <w:b/>
        </w:rPr>
        <w:lastRenderedPageBreak/>
        <w:t xml:space="preserve">General </w:t>
      </w:r>
      <w:r w:rsidR="00244C0B" w:rsidRPr="00E70BE7">
        <w:rPr>
          <w:rFonts w:asciiTheme="minorHAnsi" w:eastAsia="Calibri" w:hAnsiTheme="minorHAnsi" w:cstheme="minorHAnsi"/>
          <w:b/>
        </w:rPr>
        <w:t>Requirements:</w:t>
      </w:r>
    </w:p>
    <w:p w14:paraId="0AB1AA94" w14:textId="77777777" w:rsidR="00E10E96" w:rsidRPr="00E70BE7" w:rsidRDefault="00E10E96" w:rsidP="00E10E96">
      <w:pPr>
        <w:rPr>
          <w:rFonts w:asciiTheme="minorHAnsi" w:eastAsia="Calibri" w:hAnsiTheme="minorHAnsi" w:cstheme="minorHAnsi"/>
          <w:b/>
          <w:i/>
        </w:rPr>
      </w:pPr>
      <w:r w:rsidRPr="00E70BE7">
        <w:rPr>
          <w:rFonts w:asciiTheme="minorHAnsi" w:hAnsiTheme="minorHAnsi" w:cstheme="minorHAnsi"/>
          <w:b/>
          <w:i/>
          <w:lang w:val="uk"/>
        </w:rPr>
        <w:t>Загальні вимоги:</w:t>
      </w:r>
    </w:p>
    <w:p w14:paraId="6E463506" w14:textId="77777777" w:rsidR="00244C0B" w:rsidRPr="00E70BE7" w:rsidRDefault="00244C0B" w:rsidP="00244C0B">
      <w:pPr>
        <w:rPr>
          <w:rFonts w:asciiTheme="minorHAnsi" w:eastAsia="Calibri" w:hAnsiTheme="minorHAnsi" w:cstheme="minorHAnsi"/>
          <w:bCs/>
        </w:rPr>
      </w:pPr>
    </w:p>
    <w:tbl>
      <w:tblPr>
        <w:tblStyle w:val="TableGrid"/>
        <w:tblW w:w="0" w:type="auto"/>
        <w:tblLook w:val="04A0" w:firstRow="1" w:lastRow="0" w:firstColumn="1" w:lastColumn="0" w:noHBand="0" w:noVBand="1"/>
      </w:tblPr>
      <w:tblGrid>
        <w:gridCol w:w="580"/>
        <w:gridCol w:w="6900"/>
        <w:gridCol w:w="1785"/>
        <w:gridCol w:w="3420"/>
      </w:tblGrid>
      <w:tr w:rsidR="00BA2F34" w:rsidRPr="002B542C" w14:paraId="271BF2D1" w14:textId="77777777" w:rsidTr="000733B7">
        <w:trPr>
          <w:trHeight w:val="436"/>
        </w:trPr>
        <w:tc>
          <w:tcPr>
            <w:tcW w:w="580" w:type="dxa"/>
            <w:vMerge w:val="restart"/>
            <w:shd w:val="clear" w:color="auto" w:fill="D9D9D9" w:themeFill="background1" w:themeFillShade="D9"/>
            <w:noWrap/>
            <w:vAlign w:val="center"/>
          </w:tcPr>
          <w:p w14:paraId="2E3F3DB3" w14:textId="385BADE6" w:rsidR="00BA2F34" w:rsidRPr="00E70BE7" w:rsidRDefault="000A0A0F" w:rsidP="001B271A">
            <w:pPr>
              <w:jc w:val="center"/>
              <w:rPr>
                <w:rFonts w:asciiTheme="minorHAnsi" w:eastAsia="Calibri" w:hAnsiTheme="minorHAnsi" w:cstheme="minorHAnsi"/>
                <w:b/>
                <w:bCs/>
              </w:rPr>
            </w:pPr>
            <w:bookmarkStart w:id="0" w:name="_Hlk139277526"/>
            <w:r w:rsidRPr="00E70BE7">
              <w:rPr>
                <w:rFonts w:asciiTheme="minorHAnsi" w:eastAsia="Calibri" w:hAnsiTheme="minorHAnsi" w:cstheme="minorHAnsi"/>
                <w:b/>
                <w:bCs/>
              </w:rPr>
              <w:t>#</w:t>
            </w:r>
          </w:p>
        </w:tc>
        <w:tc>
          <w:tcPr>
            <w:tcW w:w="6900" w:type="dxa"/>
            <w:vMerge w:val="restart"/>
            <w:shd w:val="clear" w:color="auto" w:fill="D9D9D9" w:themeFill="background1" w:themeFillShade="D9"/>
            <w:noWrap/>
            <w:vAlign w:val="center"/>
          </w:tcPr>
          <w:p w14:paraId="168C1D9D" w14:textId="77777777" w:rsidR="00E10E96" w:rsidRPr="00E70BE7" w:rsidRDefault="00BA2F34" w:rsidP="001B271A">
            <w:pPr>
              <w:jc w:val="center"/>
              <w:rPr>
                <w:rFonts w:asciiTheme="minorHAnsi" w:eastAsia="Calibri" w:hAnsiTheme="minorHAnsi" w:cstheme="minorHAnsi"/>
                <w:b/>
                <w:bCs/>
              </w:rPr>
            </w:pPr>
            <w:r w:rsidRPr="00E70BE7">
              <w:rPr>
                <w:rFonts w:asciiTheme="minorHAnsi" w:eastAsia="Calibri" w:hAnsiTheme="minorHAnsi" w:cstheme="minorHAnsi"/>
                <w:b/>
                <w:bCs/>
              </w:rPr>
              <w:t>DRC Requirements</w:t>
            </w:r>
            <w:r w:rsidR="00E10E96" w:rsidRPr="00E70BE7">
              <w:rPr>
                <w:rFonts w:asciiTheme="minorHAnsi" w:eastAsia="Calibri" w:hAnsiTheme="minorHAnsi" w:cstheme="minorHAnsi"/>
                <w:b/>
                <w:bCs/>
              </w:rPr>
              <w:t xml:space="preserve"> </w:t>
            </w:r>
          </w:p>
          <w:p w14:paraId="4B2EC7C8" w14:textId="0BAC683F" w:rsidR="00BA2F34" w:rsidRPr="00E70BE7" w:rsidRDefault="00E10E96" w:rsidP="001B271A">
            <w:pPr>
              <w:jc w:val="center"/>
              <w:rPr>
                <w:rFonts w:asciiTheme="minorHAnsi" w:eastAsia="Calibri" w:hAnsiTheme="minorHAnsi" w:cstheme="minorHAnsi"/>
                <w:b/>
                <w:bCs/>
                <w:i/>
              </w:rPr>
            </w:pPr>
            <w:r w:rsidRPr="00E70BE7">
              <w:rPr>
                <w:rFonts w:asciiTheme="minorHAnsi" w:hAnsiTheme="minorHAnsi" w:cstheme="minorHAnsi"/>
                <w:b/>
                <w:bCs/>
                <w:i/>
                <w:lang w:val="uk"/>
              </w:rPr>
              <w:t>Вимоги</w:t>
            </w:r>
            <w:r w:rsidRPr="00E70BE7">
              <w:rPr>
                <w:rFonts w:asciiTheme="minorHAnsi" w:hAnsiTheme="minorHAnsi" w:cstheme="minorHAnsi"/>
                <w:i/>
                <w:lang w:val="uk"/>
              </w:rPr>
              <w:t xml:space="preserve"> </w:t>
            </w:r>
            <w:r w:rsidRPr="007A3228">
              <w:rPr>
                <w:rFonts w:asciiTheme="minorHAnsi" w:hAnsiTheme="minorHAnsi" w:cstheme="minorHAnsi"/>
                <w:b/>
                <w:i/>
                <w:lang w:val="uk"/>
              </w:rPr>
              <w:t>ДР</w:t>
            </w:r>
            <w:r w:rsidR="007A3228" w:rsidRPr="007A3228">
              <w:rPr>
                <w:rFonts w:asciiTheme="minorHAnsi" w:hAnsiTheme="minorHAnsi" w:cstheme="minorHAnsi"/>
                <w:b/>
                <w:i/>
                <w:lang w:val="uk"/>
              </w:rPr>
              <w:t>Б</w:t>
            </w:r>
          </w:p>
        </w:tc>
        <w:tc>
          <w:tcPr>
            <w:tcW w:w="5205" w:type="dxa"/>
            <w:gridSpan w:val="2"/>
            <w:shd w:val="clear" w:color="auto" w:fill="7F7F7F" w:themeFill="text1" w:themeFillTint="80"/>
            <w:noWrap/>
            <w:vAlign w:val="center"/>
          </w:tcPr>
          <w:p w14:paraId="28B8842B" w14:textId="77777777" w:rsidR="00BA2F34" w:rsidRPr="007947A8" w:rsidRDefault="00BA2F34" w:rsidP="001B271A">
            <w:pPr>
              <w:jc w:val="center"/>
              <w:rPr>
                <w:rFonts w:asciiTheme="minorHAnsi" w:eastAsia="Calibri" w:hAnsiTheme="minorHAnsi" w:cstheme="minorHAnsi"/>
                <w:b/>
                <w:bCs/>
                <w:color w:val="FFFFFF" w:themeColor="background1"/>
                <w:lang w:val="ru-RU"/>
              </w:rPr>
            </w:pPr>
            <w:r w:rsidRPr="00E70BE7">
              <w:rPr>
                <w:rFonts w:asciiTheme="minorHAnsi" w:eastAsia="Calibri" w:hAnsiTheme="minorHAnsi" w:cstheme="minorHAnsi"/>
                <w:b/>
                <w:bCs/>
                <w:color w:val="FFFFFF" w:themeColor="background1"/>
              </w:rPr>
              <w:t>Bidders</w:t>
            </w:r>
            <w:r w:rsidRPr="007947A8">
              <w:rPr>
                <w:rFonts w:asciiTheme="minorHAnsi" w:eastAsia="Calibri" w:hAnsiTheme="minorHAnsi" w:cstheme="minorHAnsi"/>
                <w:b/>
                <w:bCs/>
                <w:color w:val="FFFFFF" w:themeColor="background1"/>
                <w:lang w:val="ru-RU"/>
              </w:rPr>
              <w:t xml:space="preserve"> </w:t>
            </w:r>
            <w:r w:rsidRPr="00E70BE7">
              <w:rPr>
                <w:rFonts w:asciiTheme="minorHAnsi" w:eastAsia="Calibri" w:hAnsiTheme="minorHAnsi" w:cstheme="minorHAnsi"/>
                <w:b/>
                <w:bCs/>
                <w:color w:val="FFFFFF" w:themeColor="background1"/>
              </w:rPr>
              <w:t>to</w:t>
            </w:r>
            <w:r w:rsidRPr="007947A8">
              <w:rPr>
                <w:rFonts w:asciiTheme="minorHAnsi" w:eastAsia="Calibri" w:hAnsiTheme="minorHAnsi" w:cstheme="minorHAnsi"/>
                <w:b/>
                <w:bCs/>
                <w:color w:val="FFFFFF" w:themeColor="background1"/>
                <w:lang w:val="ru-RU"/>
              </w:rPr>
              <w:t xml:space="preserve"> </w:t>
            </w:r>
            <w:r w:rsidRPr="00E70BE7">
              <w:rPr>
                <w:rFonts w:asciiTheme="minorHAnsi" w:eastAsia="Calibri" w:hAnsiTheme="minorHAnsi" w:cstheme="minorHAnsi"/>
                <w:b/>
                <w:bCs/>
                <w:color w:val="FFFFFF" w:themeColor="background1"/>
              </w:rPr>
              <w:t>fill</w:t>
            </w:r>
          </w:p>
          <w:p w14:paraId="5C6B9ABC" w14:textId="5DDA0456" w:rsidR="00E10E96" w:rsidRPr="007947A8" w:rsidRDefault="007947A8" w:rsidP="001B271A">
            <w:pPr>
              <w:jc w:val="center"/>
              <w:rPr>
                <w:rFonts w:asciiTheme="minorHAnsi" w:eastAsia="Calibri" w:hAnsiTheme="minorHAnsi" w:cstheme="minorHAnsi"/>
                <w:b/>
                <w:bCs/>
                <w:i/>
                <w:color w:val="FFFFFF" w:themeColor="background1"/>
                <w:lang w:val="ru-RU"/>
              </w:rPr>
            </w:pPr>
            <w:r>
              <w:rPr>
                <w:rFonts w:asciiTheme="minorHAnsi" w:hAnsiTheme="minorHAnsi" w:cstheme="minorHAnsi"/>
                <w:b/>
                <w:bCs/>
                <w:i/>
                <w:color w:val="FFFFFF" w:themeColor="background1"/>
                <w:lang w:val="uk"/>
              </w:rPr>
              <w:t>Д</w:t>
            </w:r>
            <w:r w:rsidR="00E10E96" w:rsidRPr="00E70BE7">
              <w:rPr>
                <w:rFonts w:asciiTheme="minorHAnsi" w:hAnsiTheme="minorHAnsi" w:cstheme="minorHAnsi"/>
                <w:b/>
                <w:bCs/>
                <w:i/>
                <w:color w:val="FFFFFF" w:themeColor="background1"/>
                <w:lang w:val="uk"/>
              </w:rPr>
              <w:t>ля заповнення</w:t>
            </w:r>
            <w:r>
              <w:rPr>
                <w:rFonts w:asciiTheme="minorHAnsi" w:hAnsiTheme="minorHAnsi" w:cstheme="minorHAnsi"/>
                <w:b/>
                <w:bCs/>
                <w:i/>
                <w:color w:val="FFFFFF" w:themeColor="background1"/>
                <w:lang w:val="uk"/>
              </w:rPr>
              <w:t xml:space="preserve"> учасником торгів </w:t>
            </w:r>
          </w:p>
        </w:tc>
      </w:tr>
      <w:tr w:rsidR="00BA2F34" w:rsidRPr="00E70BE7" w14:paraId="26AE228E" w14:textId="77777777" w:rsidTr="00BA2F34">
        <w:trPr>
          <w:trHeight w:val="436"/>
        </w:trPr>
        <w:tc>
          <w:tcPr>
            <w:tcW w:w="580" w:type="dxa"/>
            <w:vMerge/>
            <w:shd w:val="clear" w:color="auto" w:fill="D9D9D9" w:themeFill="background1" w:themeFillShade="D9"/>
            <w:noWrap/>
            <w:vAlign w:val="center"/>
            <w:hideMark/>
          </w:tcPr>
          <w:p w14:paraId="729CD9B6" w14:textId="3BC199E1" w:rsidR="00BA2F34" w:rsidRPr="007947A8" w:rsidRDefault="00BA2F34" w:rsidP="001B271A">
            <w:pPr>
              <w:jc w:val="center"/>
              <w:rPr>
                <w:rFonts w:asciiTheme="minorHAnsi" w:eastAsia="Calibri" w:hAnsiTheme="minorHAnsi" w:cstheme="minorHAnsi"/>
                <w:b/>
                <w:bCs/>
                <w:lang w:val="ru-RU"/>
              </w:rPr>
            </w:pPr>
          </w:p>
        </w:tc>
        <w:tc>
          <w:tcPr>
            <w:tcW w:w="6900" w:type="dxa"/>
            <w:vMerge/>
            <w:shd w:val="clear" w:color="auto" w:fill="D9D9D9" w:themeFill="background1" w:themeFillShade="D9"/>
            <w:noWrap/>
            <w:vAlign w:val="center"/>
            <w:hideMark/>
          </w:tcPr>
          <w:p w14:paraId="06591CF9" w14:textId="786A31B4" w:rsidR="00BA2F34" w:rsidRPr="007947A8" w:rsidRDefault="00BA2F34" w:rsidP="001B271A">
            <w:pPr>
              <w:jc w:val="center"/>
              <w:rPr>
                <w:rFonts w:asciiTheme="minorHAnsi" w:eastAsia="Calibri" w:hAnsiTheme="minorHAnsi" w:cstheme="minorHAnsi"/>
                <w:b/>
                <w:bCs/>
                <w:lang w:val="ru-RU"/>
              </w:rPr>
            </w:pPr>
          </w:p>
        </w:tc>
        <w:tc>
          <w:tcPr>
            <w:tcW w:w="1785" w:type="dxa"/>
            <w:shd w:val="clear" w:color="auto" w:fill="7F7F7F" w:themeFill="text1" w:themeFillTint="80"/>
            <w:noWrap/>
            <w:vAlign w:val="center"/>
            <w:hideMark/>
          </w:tcPr>
          <w:p w14:paraId="69496CCD" w14:textId="77777777" w:rsidR="00BA2F34" w:rsidRPr="00E70BE7" w:rsidRDefault="00BA2F34" w:rsidP="001B271A">
            <w:pPr>
              <w:jc w:val="center"/>
              <w:rPr>
                <w:rFonts w:asciiTheme="minorHAnsi" w:eastAsia="Calibri" w:hAnsiTheme="minorHAnsi" w:cstheme="minorHAnsi"/>
                <w:b/>
                <w:bCs/>
                <w:color w:val="FFFFFF" w:themeColor="background1"/>
              </w:rPr>
            </w:pPr>
            <w:r w:rsidRPr="00E70BE7">
              <w:rPr>
                <w:rFonts w:asciiTheme="minorHAnsi" w:eastAsia="Calibri" w:hAnsiTheme="minorHAnsi" w:cstheme="minorHAnsi"/>
                <w:b/>
                <w:bCs/>
                <w:color w:val="FFFFFF" w:themeColor="background1"/>
              </w:rPr>
              <w:t>Please indicate YES or NO</w:t>
            </w:r>
          </w:p>
          <w:p w14:paraId="23B927B1" w14:textId="40DFE850" w:rsidR="00E10E96" w:rsidRPr="007947A8" w:rsidRDefault="00E10E96" w:rsidP="001B271A">
            <w:pPr>
              <w:jc w:val="center"/>
              <w:rPr>
                <w:rFonts w:asciiTheme="minorHAnsi" w:eastAsia="Calibri" w:hAnsiTheme="minorHAnsi" w:cstheme="minorHAnsi"/>
                <w:b/>
                <w:bCs/>
                <w:i/>
                <w:color w:val="FFFFFF" w:themeColor="background1"/>
              </w:rPr>
            </w:pPr>
            <w:r w:rsidRPr="00E70BE7">
              <w:rPr>
                <w:rFonts w:asciiTheme="minorHAnsi" w:hAnsiTheme="minorHAnsi" w:cstheme="minorHAnsi"/>
                <w:b/>
                <w:bCs/>
                <w:i/>
                <w:color w:val="FFFFFF" w:themeColor="background1"/>
                <w:lang w:val="uk"/>
              </w:rPr>
              <w:t>Будь ласка, вкажіть ТАК або НІ</w:t>
            </w:r>
          </w:p>
        </w:tc>
        <w:tc>
          <w:tcPr>
            <w:tcW w:w="3420" w:type="dxa"/>
            <w:shd w:val="clear" w:color="auto" w:fill="7F7F7F" w:themeFill="text1" w:themeFillTint="80"/>
            <w:noWrap/>
            <w:vAlign w:val="center"/>
            <w:hideMark/>
          </w:tcPr>
          <w:p w14:paraId="76827E8F" w14:textId="77777777" w:rsidR="00E10E96" w:rsidRPr="00E70BE7" w:rsidRDefault="00BA2F34" w:rsidP="001B271A">
            <w:pPr>
              <w:jc w:val="center"/>
              <w:rPr>
                <w:rFonts w:asciiTheme="minorHAnsi" w:eastAsia="Calibri" w:hAnsiTheme="minorHAnsi" w:cstheme="minorHAnsi"/>
                <w:b/>
                <w:bCs/>
                <w:color w:val="FFFFFF" w:themeColor="background1"/>
              </w:rPr>
            </w:pPr>
            <w:r w:rsidRPr="00E70BE7">
              <w:rPr>
                <w:rFonts w:asciiTheme="minorHAnsi" w:eastAsia="Calibri" w:hAnsiTheme="minorHAnsi" w:cstheme="minorHAnsi"/>
                <w:b/>
                <w:bCs/>
                <w:color w:val="FFFFFF" w:themeColor="background1"/>
              </w:rPr>
              <w:t>Remarks</w:t>
            </w:r>
            <w:r w:rsidR="00E10E96" w:rsidRPr="00E70BE7">
              <w:rPr>
                <w:rFonts w:asciiTheme="minorHAnsi" w:eastAsia="Calibri" w:hAnsiTheme="minorHAnsi" w:cstheme="minorHAnsi"/>
                <w:b/>
                <w:bCs/>
                <w:color w:val="FFFFFF" w:themeColor="background1"/>
              </w:rPr>
              <w:t xml:space="preserve"> </w:t>
            </w:r>
          </w:p>
          <w:p w14:paraId="113483BA" w14:textId="0C460D8C" w:rsidR="00BA2F34" w:rsidRPr="00E70BE7" w:rsidRDefault="00E10E96" w:rsidP="001B271A">
            <w:pPr>
              <w:jc w:val="center"/>
              <w:rPr>
                <w:rFonts w:asciiTheme="minorHAnsi" w:eastAsia="Calibri" w:hAnsiTheme="minorHAnsi" w:cstheme="minorHAnsi"/>
                <w:b/>
                <w:bCs/>
                <w:i/>
                <w:color w:val="FFFFFF" w:themeColor="background1"/>
              </w:rPr>
            </w:pPr>
            <w:r w:rsidRPr="00E70BE7">
              <w:rPr>
                <w:rFonts w:asciiTheme="minorHAnsi" w:hAnsiTheme="minorHAnsi" w:cstheme="minorHAnsi"/>
                <w:b/>
                <w:bCs/>
                <w:i/>
                <w:color w:val="FFFFFF" w:themeColor="background1"/>
                <w:lang w:val="uk"/>
              </w:rPr>
              <w:t>Зауваження</w:t>
            </w:r>
          </w:p>
        </w:tc>
      </w:tr>
      <w:tr w:rsidR="000A0A0F" w:rsidRPr="00E70BE7" w14:paraId="3770D4CE" w14:textId="77777777" w:rsidTr="000A0A0F">
        <w:trPr>
          <w:trHeight w:val="382"/>
        </w:trPr>
        <w:tc>
          <w:tcPr>
            <w:tcW w:w="580" w:type="dxa"/>
            <w:shd w:val="clear" w:color="auto" w:fill="F2F2F2" w:themeFill="background1" w:themeFillShade="F2"/>
            <w:noWrap/>
            <w:vAlign w:val="center"/>
          </w:tcPr>
          <w:p w14:paraId="0F08C7D6" w14:textId="75116BA6" w:rsidR="000A0A0F" w:rsidRPr="00E70BE7" w:rsidRDefault="000A0A0F" w:rsidP="001B271A">
            <w:pPr>
              <w:jc w:val="center"/>
              <w:rPr>
                <w:rFonts w:asciiTheme="minorHAnsi" w:eastAsia="Calibri" w:hAnsiTheme="minorHAnsi" w:cstheme="minorHAnsi"/>
                <w:b/>
                <w:bCs/>
              </w:rPr>
            </w:pPr>
            <w:r w:rsidRPr="00E70BE7">
              <w:rPr>
                <w:rFonts w:asciiTheme="minorHAnsi" w:eastAsia="Calibri" w:hAnsiTheme="minorHAnsi" w:cstheme="minorHAnsi"/>
                <w:b/>
                <w:bCs/>
              </w:rPr>
              <w:t>1</w:t>
            </w:r>
          </w:p>
        </w:tc>
        <w:tc>
          <w:tcPr>
            <w:tcW w:w="12105" w:type="dxa"/>
            <w:gridSpan w:val="3"/>
            <w:shd w:val="clear" w:color="auto" w:fill="F2F2F2" w:themeFill="background1" w:themeFillShade="F2"/>
            <w:vAlign w:val="center"/>
          </w:tcPr>
          <w:p w14:paraId="16478C5D" w14:textId="77777777" w:rsidR="000A0A0F" w:rsidRPr="00E70BE7" w:rsidRDefault="000A0A0F" w:rsidP="00BA4F41">
            <w:pPr>
              <w:rPr>
                <w:rFonts w:asciiTheme="minorHAnsi" w:eastAsia="Calibri" w:hAnsiTheme="minorHAnsi" w:cstheme="minorHAnsi"/>
                <w:b/>
                <w:bCs/>
              </w:rPr>
            </w:pPr>
            <w:r w:rsidRPr="00E70BE7">
              <w:rPr>
                <w:rFonts w:asciiTheme="minorHAnsi" w:eastAsia="Calibri" w:hAnsiTheme="minorHAnsi" w:cstheme="minorHAnsi"/>
                <w:b/>
                <w:bCs/>
              </w:rPr>
              <w:t>General Requirements</w:t>
            </w:r>
          </w:p>
          <w:p w14:paraId="5D022C78" w14:textId="51E0834E" w:rsidR="00E10E96" w:rsidRPr="00E70BE7" w:rsidRDefault="00E10E96" w:rsidP="00BA4F41">
            <w:pPr>
              <w:rPr>
                <w:rFonts w:asciiTheme="minorHAnsi" w:eastAsia="Calibri" w:hAnsiTheme="minorHAnsi" w:cstheme="minorHAnsi"/>
                <w:b/>
                <w:bCs/>
                <w:i/>
              </w:rPr>
            </w:pPr>
            <w:r w:rsidRPr="00E70BE7">
              <w:rPr>
                <w:rFonts w:asciiTheme="minorHAnsi" w:hAnsiTheme="minorHAnsi" w:cstheme="minorHAnsi"/>
                <w:b/>
                <w:bCs/>
                <w:i/>
                <w:lang w:val="uk"/>
              </w:rPr>
              <w:t>Загальні вимоги</w:t>
            </w:r>
          </w:p>
        </w:tc>
      </w:tr>
      <w:bookmarkEnd w:id="0"/>
      <w:tr w:rsidR="00BA4F41" w:rsidRPr="002B542C" w14:paraId="5D0CA12E" w14:textId="77777777" w:rsidTr="00BA2F34">
        <w:trPr>
          <w:trHeight w:val="855"/>
        </w:trPr>
        <w:tc>
          <w:tcPr>
            <w:tcW w:w="580" w:type="dxa"/>
            <w:noWrap/>
            <w:vAlign w:val="center"/>
            <w:hideMark/>
          </w:tcPr>
          <w:p w14:paraId="31351D3F" w14:textId="039BAFA4" w:rsidR="00BA4F41" w:rsidRPr="00E70BE7" w:rsidRDefault="00BA4F41" w:rsidP="001B271A">
            <w:pPr>
              <w:jc w:val="center"/>
              <w:rPr>
                <w:rFonts w:asciiTheme="minorHAnsi" w:eastAsia="Calibri" w:hAnsiTheme="minorHAnsi" w:cstheme="minorHAnsi"/>
                <w:bCs/>
              </w:rPr>
            </w:pPr>
            <w:r w:rsidRPr="00E70BE7">
              <w:rPr>
                <w:rFonts w:asciiTheme="minorHAnsi" w:eastAsia="Calibri" w:hAnsiTheme="minorHAnsi" w:cstheme="minorHAnsi"/>
                <w:bCs/>
              </w:rPr>
              <w:t>1.</w:t>
            </w:r>
            <w:r w:rsidR="000A0A0F" w:rsidRPr="00E70BE7">
              <w:rPr>
                <w:rFonts w:asciiTheme="minorHAnsi" w:eastAsia="Calibri" w:hAnsiTheme="minorHAnsi" w:cstheme="minorHAnsi"/>
                <w:bCs/>
              </w:rPr>
              <w:t>1</w:t>
            </w:r>
          </w:p>
        </w:tc>
        <w:tc>
          <w:tcPr>
            <w:tcW w:w="6900" w:type="dxa"/>
            <w:vAlign w:val="center"/>
            <w:hideMark/>
          </w:tcPr>
          <w:p w14:paraId="4FC316FB" w14:textId="6ACD158B" w:rsidR="00BA4F41" w:rsidRPr="00E70BE7" w:rsidRDefault="00BA4F41" w:rsidP="008C6B69">
            <w:pPr>
              <w:rPr>
                <w:rFonts w:asciiTheme="minorHAnsi" w:eastAsia="Calibri" w:hAnsiTheme="minorHAnsi" w:cstheme="minorHAnsi"/>
                <w:bCs/>
                <w:lang w:val="nb-NO"/>
              </w:rPr>
            </w:pPr>
            <w:r w:rsidRPr="00E70BE7">
              <w:rPr>
                <w:rFonts w:asciiTheme="minorHAnsi" w:eastAsia="Calibri" w:hAnsiTheme="minorHAnsi" w:cstheme="minorHAnsi"/>
                <w:bCs/>
                <w:lang w:val="nb-NO"/>
              </w:rPr>
              <w:t xml:space="preserve">The service provider guarantees to do all the routine services and maintenances without any extra cost including but not limited to </w:t>
            </w:r>
            <w:r w:rsidR="00D00951" w:rsidRPr="00E70BE7">
              <w:rPr>
                <w:rFonts w:asciiTheme="minorHAnsi" w:eastAsia="Calibri" w:hAnsiTheme="minorHAnsi" w:cstheme="minorHAnsi"/>
                <w:bCs/>
                <w:lang w:val="nb-NO"/>
              </w:rPr>
              <w:t xml:space="preserve">fluids (anti-freeze), </w:t>
            </w:r>
            <w:r w:rsidR="00D00951" w:rsidRPr="007A3228">
              <w:rPr>
                <w:rFonts w:asciiTheme="minorHAnsi" w:eastAsia="Calibri" w:hAnsiTheme="minorHAnsi" w:cstheme="minorHAnsi"/>
                <w:bCs/>
                <w:lang w:val="nb-NO"/>
              </w:rPr>
              <w:t xml:space="preserve">oil (for </w:t>
            </w:r>
            <w:r w:rsidR="007947A8" w:rsidRPr="007A3228">
              <w:rPr>
                <w:rFonts w:asciiTheme="minorHAnsi" w:eastAsia="Calibri" w:hAnsiTheme="minorHAnsi" w:cstheme="minorHAnsi"/>
                <w:bCs/>
              </w:rPr>
              <w:t xml:space="preserve">engine, gearbox, </w:t>
            </w:r>
            <w:r w:rsidR="009F1219" w:rsidRPr="007A3228">
              <w:rPr>
                <w:rFonts w:asciiTheme="minorHAnsi" w:eastAsia="Calibri" w:hAnsiTheme="minorHAnsi" w:cstheme="minorHAnsi"/>
                <w:bCs/>
                <w:lang w:val="nb-NO"/>
              </w:rPr>
              <w:t>braking</w:t>
            </w:r>
            <w:r w:rsidR="00D00951" w:rsidRPr="007A3228">
              <w:rPr>
                <w:rFonts w:asciiTheme="minorHAnsi" w:eastAsia="Calibri" w:hAnsiTheme="minorHAnsi" w:cstheme="minorHAnsi"/>
                <w:bCs/>
                <w:lang w:val="nb-NO"/>
              </w:rPr>
              <w:t xml:space="preserve"> system),</w:t>
            </w:r>
            <w:r w:rsidRPr="00E70BE7">
              <w:rPr>
                <w:rFonts w:asciiTheme="minorHAnsi" w:eastAsia="Calibri" w:hAnsiTheme="minorHAnsi" w:cstheme="minorHAnsi"/>
                <w:bCs/>
                <w:lang w:val="nb-NO"/>
              </w:rPr>
              <w:t xml:space="preserve"> windows wipers,</w:t>
            </w:r>
            <w:r w:rsidR="008C6B69" w:rsidRPr="00E70BE7">
              <w:rPr>
                <w:rFonts w:asciiTheme="minorHAnsi" w:eastAsia="Calibri" w:hAnsiTheme="minorHAnsi" w:cstheme="minorHAnsi"/>
                <w:bCs/>
                <w:lang w:val="nb-NO"/>
              </w:rPr>
              <w:t xml:space="preserve"> regular</w:t>
            </w:r>
            <w:r w:rsidRPr="00E70BE7">
              <w:rPr>
                <w:rFonts w:asciiTheme="minorHAnsi" w:eastAsia="Calibri" w:hAnsiTheme="minorHAnsi" w:cstheme="minorHAnsi"/>
                <w:bCs/>
                <w:lang w:val="nb-NO"/>
              </w:rPr>
              <w:t xml:space="preserve"> </w:t>
            </w:r>
            <w:r w:rsidR="00620CB3" w:rsidRPr="00E70BE7">
              <w:rPr>
                <w:rFonts w:asciiTheme="minorHAnsi" w:eastAsia="Calibri" w:hAnsiTheme="minorHAnsi" w:cstheme="minorHAnsi"/>
                <w:bCs/>
                <w:lang w:val="nb-NO"/>
              </w:rPr>
              <w:t>changing</w:t>
            </w:r>
            <w:r w:rsidR="008C6B69" w:rsidRPr="00E70BE7">
              <w:rPr>
                <w:rFonts w:asciiTheme="minorHAnsi" w:eastAsia="Calibri" w:hAnsiTheme="minorHAnsi" w:cstheme="minorHAnsi"/>
                <w:bCs/>
                <w:lang w:val="nb-NO"/>
              </w:rPr>
              <w:t xml:space="preserve"> season</w:t>
            </w:r>
            <w:r w:rsidR="00620CB3" w:rsidRPr="00E70BE7">
              <w:rPr>
                <w:rFonts w:asciiTheme="minorHAnsi" w:eastAsia="Calibri" w:hAnsiTheme="minorHAnsi" w:cstheme="minorHAnsi"/>
                <w:bCs/>
                <w:lang w:val="nb-NO"/>
              </w:rPr>
              <w:t xml:space="preserve"> tires, changing </w:t>
            </w:r>
            <w:r w:rsidR="009F1219">
              <w:rPr>
                <w:rFonts w:asciiTheme="minorHAnsi" w:eastAsia="Calibri" w:hAnsiTheme="minorHAnsi" w:cstheme="minorHAnsi"/>
                <w:bCs/>
                <w:lang w:val="nb-NO"/>
              </w:rPr>
              <w:t>worn-out</w:t>
            </w:r>
            <w:r w:rsidRPr="00E70BE7">
              <w:rPr>
                <w:rFonts w:asciiTheme="minorHAnsi" w:eastAsia="Calibri" w:hAnsiTheme="minorHAnsi" w:cstheme="minorHAnsi"/>
                <w:bCs/>
                <w:lang w:val="nb-NO"/>
              </w:rPr>
              <w:t xml:space="preserve"> tires</w:t>
            </w:r>
            <w:r w:rsidR="00377B70" w:rsidRPr="00E70BE7">
              <w:rPr>
                <w:rFonts w:asciiTheme="minorHAnsi" w:eastAsia="Calibri" w:hAnsiTheme="minorHAnsi" w:cstheme="minorHAnsi"/>
                <w:bCs/>
                <w:lang w:val="nb-NO"/>
              </w:rPr>
              <w:t xml:space="preserve"> (if not the fault of DRC)</w:t>
            </w:r>
            <w:r w:rsidRPr="00E70BE7">
              <w:rPr>
                <w:rFonts w:asciiTheme="minorHAnsi" w:eastAsia="Calibri" w:hAnsiTheme="minorHAnsi" w:cstheme="minorHAnsi"/>
                <w:bCs/>
                <w:lang w:val="nb-NO"/>
              </w:rPr>
              <w:t xml:space="preserve">, faulty or burnt out headlights, lights signals. </w:t>
            </w:r>
          </w:p>
          <w:p w14:paraId="5DAFB740" w14:textId="4892BB6F" w:rsidR="00E10E96" w:rsidRPr="00E70BE7" w:rsidRDefault="00E10E96" w:rsidP="008C6B69">
            <w:pPr>
              <w:rPr>
                <w:rFonts w:asciiTheme="minorHAnsi" w:eastAsia="Calibri" w:hAnsiTheme="minorHAnsi" w:cstheme="minorHAnsi"/>
                <w:bCs/>
                <w:i/>
                <w:lang w:val="nb-NO"/>
              </w:rPr>
            </w:pPr>
            <w:r w:rsidRPr="00E70BE7">
              <w:rPr>
                <w:rFonts w:asciiTheme="minorHAnsi" w:hAnsiTheme="minorHAnsi" w:cstheme="minorHAnsi"/>
                <w:i/>
                <w:lang w:val="uk"/>
              </w:rPr>
              <w:t>Постачальник послуг гарантує виконання всіх поточних послуг та технічного обслуговування без будь-яких додаткових витрат, включаючи, але не обмежуючись,</w:t>
            </w:r>
            <w:r w:rsidR="007947A8">
              <w:rPr>
                <w:rFonts w:asciiTheme="minorHAnsi" w:hAnsiTheme="minorHAnsi" w:cstheme="minorHAnsi"/>
                <w:i/>
                <w:lang w:val="uk"/>
              </w:rPr>
              <w:t xml:space="preserve"> заміною</w:t>
            </w:r>
            <w:r w:rsidRPr="00E70BE7">
              <w:rPr>
                <w:rFonts w:asciiTheme="minorHAnsi" w:hAnsiTheme="minorHAnsi" w:cstheme="minorHAnsi"/>
                <w:i/>
                <w:lang w:val="uk"/>
              </w:rPr>
              <w:t xml:space="preserve"> рідини (антифриз), </w:t>
            </w:r>
            <w:r w:rsidR="007947A8">
              <w:rPr>
                <w:rFonts w:asciiTheme="minorHAnsi" w:hAnsiTheme="minorHAnsi" w:cstheme="minorHAnsi"/>
                <w:i/>
                <w:lang w:val="uk"/>
              </w:rPr>
              <w:t>олив</w:t>
            </w:r>
            <w:r w:rsidRPr="00E70BE7">
              <w:rPr>
                <w:rFonts w:asciiTheme="minorHAnsi" w:hAnsiTheme="minorHAnsi" w:cstheme="minorHAnsi"/>
                <w:i/>
                <w:lang w:val="uk"/>
              </w:rPr>
              <w:t xml:space="preserve"> (</w:t>
            </w:r>
            <w:r w:rsidR="009F1219">
              <w:rPr>
                <w:rFonts w:asciiTheme="minorHAnsi" w:hAnsiTheme="minorHAnsi" w:cstheme="minorHAnsi"/>
                <w:i/>
                <w:lang w:val="uk"/>
              </w:rPr>
              <w:t>двигуна, коробки передач,</w:t>
            </w:r>
            <w:r w:rsidRPr="00E70BE7">
              <w:rPr>
                <w:rFonts w:asciiTheme="minorHAnsi" w:hAnsiTheme="minorHAnsi" w:cstheme="minorHAnsi"/>
                <w:i/>
                <w:lang w:val="uk"/>
              </w:rPr>
              <w:t xml:space="preserve"> </w:t>
            </w:r>
            <w:r w:rsidR="007947A8">
              <w:rPr>
                <w:rFonts w:asciiTheme="minorHAnsi" w:hAnsiTheme="minorHAnsi" w:cstheme="minorHAnsi"/>
                <w:i/>
                <w:lang w:val="uk"/>
              </w:rPr>
              <w:t>гальмівної системи</w:t>
            </w:r>
            <w:r w:rsidRPr="00E70BE7">
              <w:rPr>
                <w:rFonts w:asciiTheme="minorHAnsi" w:hAnsiTheme="minorHAnsi" w:cstheme="minorHAnsi"/>
                <w:i/>
                <w:lang w:val="uk"/>
              </w:rPr>
              <w:t xml:space="preserve">),  склоочисники,  регулярну заміну  сезонних шин,  заміну зношених шин (якщо не з вини </w:t>
            </w:r>
            <w:r w:rsidR="007947A8">
              <w:rPr>
                <w:rFonts w:asciiTheme="minorHAnsi" w:hAnsiTheme="minorHAnsi" w:cstheme="minorHAnsi"/>
                <w:i/>
                <w:lang w:val="uk"/>
              </w:rPr>
              <w:t>ДРБ</w:t>
            </w:r>
            <w:r w:rsidRPr="00E70BE7">
              <w:rPr>
                <w:rFonts w:asciiTheme="minorHAnsi" w:hAnsiTheme="minorHAnsi" w:cstheme="minorHAnsi"/>
                <w:i/>
                <w:lang w:val="uk"/>
              </w:rPr>
              <w:t xml:space="preserve">), несправні або перегорілі фари, сигнали світла.  </w:t>
            </w:r>
          </w:p>
        </w:tc>
        <w:tc>
          <w:tcPr>
            <w:tcW w:w="1785" w:type="dxa"/>
            <w:noWrap/>
            <w:vAlign w:val="center"/>
          </w:tcPr>
          <w:p w14:paraId="39160963" w14:textId="03D2D612" w:rsidR="00BA4F41" w:rsidRPr="00E70BE7" w:rsidRDefault="00BA4F41" w:rsidP="007E3833">
            <w:pPr>
              <w:jc w:val="center"/>
              <w:rPr>
                <w:rFonts w:asciiTheme="minorHAnsi" w:eastAsia="Calibri" w:hAnsiTheme="minorHAnsi" w:cstheme="minorHAnsi"/>
                <w:bCs/>
                <w:lang w:val="nb-NO"/>
              </w:rPr>
            </w:pPr>
          </w:p>
        </w:tc>
        <w:tc>
          <w:tcPr>
            <w:tcW w:w="3420" w:type="dxa"/>
            <w:noWrap/>
            <w:hideMark/>
          </w:tcPr>
          <w:p w14:paraId="1D72ED77" w14:textId="07865BF4" w:rsidR="00BA4F41" w:rsidRPr="00E70BE7" w:rsidRDefault="00BA4F41" w:rsidP="00BA4F41">
            <w:pPr>
              <w:rPr>
                <w:rFonts w:asciiTheme="minorHAnsi" w:eastAsia="Calibri" w:hAnsiTheme="minorHAnsi" w:cstheme="minorHAnsi"/>
                <w:bCs/>
                <w:lang w:val="nb-NO"/>
              </w:rPr>
            </w:pPr>
          </w:p>
        </w:tc>
      </w:tr>
      <w:tr w:rsidR="00BA4F41" w:rsidRPr="002B542C" w14:paraId="2C08C13A" w14:textId="77777777" w:rsidTr="00BA2F34">
        <w:trPr>
          <w:trHeight w:val="855"/>
        </w:trPr>
        <w:tc>
          <w:tcPr>
            <w:tcW w:w="580" w:type="dxa"/>
            <w:noWrap/>
            <w:vAlign w:val="center"/>
            <w:hideMark/>
          </w:tcPr>
          <w:p w14:paraId="48904F55" w14:textId="58E3421E" w:rsidR="00BA4F41" w:rsidRPr="00E70BE7" w:rsidRDefault="00BA4F41" w:rsidP="001B271A">
            <w:pPr>
              <w:jc w:val="center"/>
              <w:rPr>
                <w:rFonts w:asciiTheme="minorHAnsi" w:eastAsia="Calibri" w:hAnsiTheme="minorHAnsi" w:cstheme="minorHAnsi"/>
                <w:bCs/>
              </w:rPr>
            </w:pPr>
            <w:r w:rsidRPr="00E70BE7">
              <w:rPr>
                <w:rFonts w:asciiTheme="minorHAnsi" w:eastAsia="Calibri" w:hAnsiTheme="minorHAnsi" w:cstheme="minorHAnsi"/>
                <w:bCs/>
              </w:rPr>
              <w:t>1.</w:t>
            </w:r>
            <w:r w:rsidR="000A0A0F" w:rsidRPr="00E70BE7">
              <w:rPr>
                <w:rFonts w:asciiTheme="minorHAnsi" w:eastAsia="Calibri" w:hAnsiTheme="minorHAnsi" w:cstheme="minorHAnsi"/>
                <w:bCs/>
              </w:rPr>
              <w:t>2</w:t>
            </w:r>
          </w:p>
        </w:tc>
        <w:tc>
          <w:tcPr>
            <w:tcW w:w="6900" w:type="dxa"/>
            <w:vAlign w:val="center"/>
            <w:hideMark/>
          </w:tcPr>
          <w:p w14:paraId="3BBDA82B" w14:textId="77777777" w:rsidR="00BA4F41" w:rsidRPr="00E70BE7" w:rsidRDefault="00BA4F41" w:rsidP="00354721">
            <w:pPr>
              <w:rPr>
                <w:rFonts w:asciiTheme="minorHAnsi" w:eastAsia="Calibri" w:hAnsiTheme="minorHAnsi" w:cstheme="minorHAnsi"/>
                <w:bCs/>
                <w:lang w:val="nb-NO"/>
              </w:rPr>
            </w:pPr>
            <w:r w:rsidRPr="00E70BE7">
              <w:rPr>
                <w:rFonts w:asciiTheme="minorHAnsi" w:eastAsia="Calibri" w:hAnsiTheme="minorHAnsi" w:cstheme="minorHAnsi"/>
                <w:bCs/>
                <w:lang w:val="nb-NO"/>
              </w:rPr>
              <w:t xml:space="preserve">In case of breakdowns or routine services the Service Provider </w:t>
            </w:r>
            <w:r w:rsidR="00354721" w:rsidRPr="00E70BE7">
              <w:rPr>
                <w:rFonts w:asciiTheme="minorHAnsi" w:eastAsia="Calibri" w:hAnsiTheme="minorHAnsi" w:cstheme="minorHAnsi"/>
                <w:bCs/>
                <w:lang w:val="nb-NO"/>
              </w:rPr>
              <w:t>will</w:t>
            </w:r>
            <w:r w:rsidRPr="00E70BE7">
              <w:rPr>
                <w:rFonts w:asciiTheme="minorHAnsi" w:eastAsia="Calibri" w:hAnsiTheme="minorHAnsi" w:cstheme="minorHAnsi"/>
                <w:bCs/>
                <w:lang w:val="nb-NO"/>
              </w:rPr>
              <w:t xml:space="preserve"> provide a replacement vehicle immediately (within </w:t>
            </w:r>
            <w:r w:rsidR="003F78DB" w:rsidRPr="00E70BE7">
              <w:rPr>
                <w:rFonts w:asciiTheme="minorHAnsi" w:eastAsia="Calibri" w:hAnsiTheme="minorHAnsi" w:cstheme="minorHAnsi"/>
                <w:bCs/>
                <w:lang w:val="nb-NO"/>
              </w:rPr>
              <w:t>24</w:t>
            </w:r>
            <w:r w:rsidRPr="00E70BE7">
              <w:rPr>
                <w:rFonts w:asciiTheme="minorHAnsi" w:eastAsia="Calibri" w:hAnsiTheme="minorHAnsi" w:cstheme="minorHAnsi"/>
                <w:bCs/>
                <w:lang w:val="nb-NO"/>
              </w:rPr>
              <w:t xml:space="preserve"> hours)</w:t>
            </w:r>
            <w:r w:rsidR="008C6B69" w:rsidRPr="00E70BE7">
              <w:rPr>
                <w:rFonts w:asciiTheme="minorHAnsi" w:eastAsia="Calibri" w:hAnsiTheme="minorHAnsi" w:cstheme="minorHAnsi"/>
                <w:bCs/>
                <w:lang w:val="nb-NO"/>
              </w:rPr>
              <w:t xml:space="preserve"> with no additional cost involvment from side of DRC</w:t>
            </w:r>
            <w:r w:rsidRPr="00E70BE7">
              <w:rPr>
                <w:rFonts w:asciiTheme="minorHAnsi" w:eastAsia="Calibri" w:hAnsiTheme="minorHAnsi" w:cstheme="minorHAnsi"/>
                <w:bCs/>
                <w:lang w:val="nb-NO"/>
              </w:rPr>
              <w:t xml:space="preserve">. </w:t>
            </w:r>
          </w:p>
          <w:p w14:paraId="63403FC0" w14:textId="2B630383" w:rsidR="00E10E96" w:rsidRPr="00E70BE7" w:rsidRDefault="00E10E96" w:rsidP="00354721">
            <w:pPr>
              <w:rPr>
                <w:rFonts w:asciiTheme="minorHAnsi" w:eastAsia="Calibri" w:hAnsiTheme="minorHAnsi" w:cstheme="minorHAnsi"/>
                <w:bCs/>
                <w:i/>
                <w:lang w:val="ru-RU"/>
              </w:rPr>
            </w:pPr>
            <w:r w:rsidRPr="00E70BE7">
              <w:rPr>
                <w:rFonts w:asciiTheme="minorHAnsi" w:hAnsiTheme="minorHAnsi" w:cstheme="minorHAnsi"/>
                <w:i/>
                <w:lang w:val="uk"/>
              </w:rPr>
              <w:lastRenderedPageBreak/>
              <w:t xml:space="preserve">У разі поломок або </w:t>
            </w:r>
            <w:r w:rsidR="009F1219">
              <w:rPr>
                <w:rFonts w:asciiTheme="minorHAnsi" w:hAnsiTheme="minorHAnsi" w:cstheme="minorHAnsi"/>
                <w:i/>
                <w:lang w:val="uk"/>
              </w:rPr>
              <w:t>планового Технічного Обслуговування (ТО)</w:t>
            </w:r>
            <w:r w:rsidRPr="00E70BE7">
              <w:rPr>
                <w:rFonts w:asciiTheme="minorHAnsi" w:hAnsiTheme="minorHAnsi" w:cstheme="minorHAnsi"/>
                <w:i/>
                <w:lang w:val="uk"/>
              </w:rPr>
              <w:t>, Постачальник послуг  нада</w:t>
            </w:r>
            <w:r w:rsidR="009F1219">
              <w:rPr>
                <w:rFonts w:asciiTheme="minorHAnsi" w:hAnsiTheme="minorHAnsi" w:cstheme="minorHAnsi"/>
                <w:i/>
                <w:lang w:val="uk"/>
              </w:rPr>
              <w:t>є</w:t>
            </w:r>
            <w:r w:rsidRPr="00E70BE7">
              <w:rPr>
                <w:rFonts w:asciiTheme="minorHAnsi" w:hAnsiTheme="minorHAnsi" w:cstheme="minorHAnsi"/>
                <w:i/>
                <w:lang w:val="uk"/>
              </w:rPr>
              <w:t xml:space="preserve"> заміну автомобіля негайно (протягом 24 годин) без додаткових витрат з боку ДР</w:t>
            </w:r>
            <w:r w:rsidR="009F1219">
              <w:rPr>
                <w:rFonts w:asciiTheme="minorHAnsi" w:hAnsiTheme="minorHAnsi" w:cstheme="minorHAnsi"/>
                <w:i/>
                <w:lang w:val="uk"/>
              </w:rPr>
              <w:t>Б</w:t>
            </w:r>
            <w:r w:rsidRPr="00E70BE7">
              <w:rPr>
                <w:rFonts w:asciiTheme="minorHAnsi" w:hAnsiTheme="minorHAnsi" w:cstheme="minorHAnsi"/>
                <w:i/>
                <w:lang w:val="uk"/>
              </w:rPr>
              <w:t>.</w:t>
            </w:r>
          </w:p>
        </w:tc>
        <w:tc>
          <w:tcPr>
            <w:tcW w:w="1785" w:type="dxa"/>
            <w:noWrap/>
            <w:vAlign w:val="center"/>
          </w:tcPr>
          <w:p w14:paraId="32DA9AB8" w14:textId="4A6B2D3B" w:rsidR="00BA4F41" w:rsidRPr="00E70BE7" w:rsidRDefault="00BA4F41" w:rsidP="007E3833">
            <w:pPr>
              <w:jc w:val="center"/>
              <w:rPr>
                <w:rFonts w:asciiTheme="minorHAnsi" w:eastAsia="Calibri" w:hAnsiTheme="minorHAnsi" w:cstheme="minorHAnsi"/>
                <w:bCs/>
                <w:lang w:val="ru-RU"/>
              </w:rPr>
            </w:pPr>
          </w:p>
        </w:tc>
        <w:tc>
          <w:tcPr>
            <w:tcW w:w="3420" w:type="dxa"/>
            <w:noWrap/>
            <w:hideMark/>
          </w:tcPr>
          <w:p w14:paraId="076E42E3" w14:textId="3F5BEC8E" w:rsidR="00BA4F41" w:rsidRPr="00E70BE7" w:rsidRDefault="00BA4F41" w:rsidP="00BA4F41">
            <w:pPr>
              <w:rPr>
                <w:rFonts w:asciiTheme="minorHAnsi" w:eastAsia="Calibri" w:hAnsiTheme="minorHAnsi" w:cstheme="minorHAnsi"/>
                <w:bCs/>
                <w:lang w:val="ru-RU"/>
              </w:rPr>
            </w:pPr>
          </w:p>
        </w:tc>
      </w:tr>
      <w:tr w:rsidR="00BA4F41" w:rsidRPr="002B542C" w14:paraId="5860FE08" w14:textId="77777777" w:rsidTr="00BA2F34">
        <w:trPr>
          <w:trHeight w:val="855"/>
        </w:trPr>
        <w:tc>
          <w:tcPr>
            <w:tcW w:w="580" w:type="dxa"/>
            <w:noWrap/>
            <w:vAlign w:val="center"/>
            <w:hideMark/>
          </w:tcPr>
          <w:p w14:paraId="66E9A1D7" w14:textId="52DFF7A5" w:rsidR="00BA4F41" w:rsidRPr="00E70BE7" w:rsidRDefault="00BA4F41" w:rsidP="001B271A">
            <w:pPr>
              <w:jc w:val="center"/>
              <w:rPr>
                <w:rFonts w:asciiTheme="minorHAnsi" w:eastAsia="Calibri" w:hAnsiTheme="minorHAnsi" w:cstheme="minorHAnsi"/>
                <w:bCs/>
              </w:rPr>
            </w:pPr>
            <w:r w:rsidRPr="00E70BE7">
              <w:rPr>
                <w:rFonts w:asciiTheme="minorHAnsi" w:eastAsia="Calibri" w:hAnsiTheme="minorHAnsi" w:cstheme="minorHAnsi"/>
                <w:bCs/>
              </w:rPr>
              <w:t>1.</w:t>
            </w:r>
            <w:r w:rsidR="000A0A0F" w:rsidRPr="00E70BE7">
              <w:rPr>
                <w:rFonts w:asciiTheme="minorHAnsi" w:eastAsia="Calibri" w:hAnsiTheme="minorHAnsi" w:cstheme="minorHAnsi"/>
                <w:bCs/>
              </w:rPr>
              <w:t>3</w:t>
            </w:r>
          </w:p>
        </w:tc>
        <w:tc>
          <w:tcPr>
            <w:tcW w:w="6900" w:type="dxa"/>
            <w:vAlign w:val="center"/>
            <w:hideMark/>
          </w:tcPr>
          <w:p w14:paraId="60BF9607" w14:textId="0FE3DDB9" w:rsidR="00BA4F41" w:rsidRPr="009F1219" w:rsidRDefault="00BA4F41" w:rsidP="001B271A">
            <w:pPr>
              <w:rPr>
                <w:rFonts w:asciiTheme="minorHAnsi" w:eastAsia="Calibri" w:hAnsiTheme="minorHAnsi" w:cstheme="minorHAnsi"/>
                <w:bCs/>
                <w:lang w:val="uk-UA"/>
              </w:rPr>
            </w:pPr>
            <w:r w:rsidRPr="00E70BE7">
              <w:rPr>
                <w:rFonts w:asciiTheme="minorHAnsi" w:eastAsia="Calibri" w:hAnsiTheme="minorHAnsi" w:cstheme="minorHAnsi"/>
                <w:bCs/>
                <w:lang w:val="nb-NO"/>
              </w:rPr>
              <w:t>All vehic</w:t>
            </w:r>
            <w:r w:rsidR="00620CB3" w:rsidRPr="00E70BE7">
              <w:rPr>
                <w:rFonts w:asciiTheme="minorHAnsi" w:eastAsia="Calibri" w:hAnsiTheme="minorHAnsi" w:cstheme="minorHAnsi"/>
                <w:bCs/>
                <w:lang w:val="nb-NO"/>
              </w:rPr>
              <w:t xml:space="preserve">les to have roadside </w:t>
            </w:r>
            <w:r w:rsidR="00AB2402">
              <w:rPr>
                <w:rFonts w:asciiTheme="minorHAnsi" w:eastAsia="Calibri" w:hAnsiTheme="minorHAnsi" w:cstheme="minorHAnsi"/>
                <w:bCs/>
                <w:lang w:val="nb-NO"/>
              </w:rPr>
              <w:t>assistance</w:t>
            </w:r>
            <w:r w:rsidR="00620CB3" w:rsidRPr="00E70BE7">
              <w:rPr>
                <w:rFonts w:asciiTheme="minorHAnsi" w:eastAsia="Calibri" w:hAnsiTheme="minorHAnsi" w:cstheme="minorHAnsi"/>
                <w:bCs/>
                <w:lang w:val="nb-NO"/>
              </w:rPr>
              <w:t> (</w:t>
            </w:r>
            <w:r w:rsidR="00620CB3" w:rsidRPr="007A3228">
              <w:rPr>
                <w:rFonts w:asciiTheme="minorHAnsi" w:eastAsia="Calibri" w:hAnsiTheme="minorHAnsi" w:cstheme="minorHAnsi"/>
                <w:bCs/>
                <w:lang w:val="nb-NO"/>
              </w:rPr>
              <w:t>customer</w:t>
            </w:r>
            <w:r w:rsidR="00620CB3" w:rsidRPr="00E70BE7">
              <w:rPr>
                <w:rFonts w:asciiTheme="minorHAnsi" w:eastAsia="Calibri" w:hAnsiTheme="minorHAnsi" w:cstheme="minorHAnsi"/>
                <w:bCs/>
                <w:lang w:val="nb-NO"/>
              </w:rPr>
              <w:t xml:space="preserve"> representative or call center) </w:t>
            </w:r>
            <w:r w:rsidRPr="00E70BE7">
              <w:rPr>
                <w:rFonts w:asciiTheme="minorHAnsi" w:eastAsia="Calibri" w:hAnsiTheme="minorHAnsi" w:cstheme="minorHAnsi"/>
                <w:bCs/>
                <w:lang w:val="nb-NO"/>
              </w:rPr>
              <w:t xml:space="preserve">throughout </w:t>
            </w:r>
            <w:r w:rsidR="003F78DB" w:rsidRPr="00E70BE7">
              <w:rPr>
                <w:rFonts w:asciiTheme="minorHAnsi" w:eastAsia="Calibri" w:hAnsiTheme="minorHAnsi" w:cstheme="minorHAnsi"/>
                <w:bCs/>
                <w:lang w:val="nb-NO"/>
              </w:rPr>
              <w:t>Ukraine</w:t>
            </w:r>
            <w:r w:rsidRPr="00E70BE7">
              <w:rPr>
                <w:rFonts w:asciiTheme="minorHAnsi" w:eastAsia="Calibri" w:hAnsiTheme="minorHAnsi" w:cstheme="minorHAnsi"/>
                <w:bCs/>
                <w:lang w:val="nb-NO"/>
              </w:rPr>
              <w:t>.</w:t>
            </w:r>
          </w:p>
          <w:p w14:paraId="2BF291CB" w14:textId="45C21FA9" w:rsidR="00E10E96" w:rsidRPr="00E70BE7" w:rsidRDefault="00E10E96" w:rsidP="001B271A">
            <w:pPr>
              <w:rPr>
                <w:rFonts w:asciiTheme="minorHAnsi" w:eastAsia="Calibri" w:hAnsiTheme="minorHAnsi" w:cstheme="minorHAnsi"/>
                <w:bCs/>
                <w:i/>
                <w:lang w:val="ru-RU"/>
              </w:rPr>
            </w:pPr>
            <w:r w:rsidRPr="00E70BE7">
              <w:rPr>
                <w:rFonts w:asciiTheme="minorHAnsi" w:hAnsiTheme="minorHAnsi" w:cstheme="minorHAnsi"/>
                <w:i/>
                <w:lang w:val="uk"/>
              </w:rPr>
              <w:t>Всі автомобілі</w:t>
            </w:r>
            <w:r w:rsidR="009F1219">
              <w:rPr>
                <w:rFonts w:asciiTheme="minorHAnsi" w:hAnsiTheme="minorHAnsi" w:cstheme="minorHAnsi"/>
                <w:i/>
                <w:lang w:val="uk"/>
              </w:rPr>
              <w:t xml:space="preserve"> </w:t>
            </w:r>
            <w:r w:rsidRPr="00E70BE7">
              <w:rPr>
                <w:rFonts w:asciiTheme="minorHAnsi" w:hAnsiTheme="minorHAnsi" w:cstheme="minorHAnsi"/>
                <w:i/>
                <w:lang w:val="uk"/>
              </w:rPr>
              <w:t xml:space="preserve">повинні мати </w:t>
            </w:r>
            <w:r w:rsidR="009F1219">
              <w:rPr>
                <w:rFonts w:asciiTheme="minorHAnsi" w:hAnsiTheme="minorHAnsi" w:cstheme="minorHAnsi"/>
                <w:i/>
                <w:lang w:val="uk"/>
              </w:rPr>
              <w:t>сервіс допомоги в дорозі</w:t>
            </w:r>
            <w:r w:rsidRPr="00E70BE7">
              <w:rPr>
                <w:rFonts w:asciiTheme="minorHAnsi" w:hAnsiTheme="minorHAnsi" w:cstheme="minorHAnsi"/>
                <w:i/>
                <w:lang w:val="uk"/>
              </w:rPr>
              <w:t xml:space="preserve"> (представник </w:t>
            </w:r>
            <w:r w:rsidR="009F1219">
              <w:rPr>
                <w:rFonts w:asciiTheme="minorHAnsi" w:hAnsiTheme="minorHAnsi" w:cstheme="minorHAnsi"/>
                <w:i/>
                <w:lang w:val="uk"/>
              </w:rPr>
              <w:t>постачальника</w:t>
            </w:r>
            <w:r w:rsidRPr="00E70BE7">
              <w:rPr>
                <w:rFonts w:asciiTheme="minorHAnsi" w:hAnsiTheme="minorHAnsi" w:cstheme="minorHAnsi"/>
                <w:i/>
                <w:lang w:val="uk"/>
              </w:rPr>
              <w:t xml:space="preserve"> або </w:t>
            </w:r>
            <w:proofErr w:type="spellStart"/>
            <w:r w:rsidRPr="00E70BE7">
              <w:rPr>
                <w:rFonts w:asciiTheme="minorHAnsi" w:hAnsiTheme="minorHAnsi" w:cstheme="minorHAnsi"/>
                <w:i/>
                <w:lang w:val="uk"/>
              </w:rPr>
              <w:t>колл</w:t>
            </w:r>
            <w:proofErr w:type="spellEnd"/>
            <w:r w:rsidRPr="00E70BE7">
              <w:rPr>
                <w:rFonts w:asciiTheme="minorHAnsi" w:hAnsiTheme="minorHAnsi" w:cstheme="minorHAnsi"/>
                <w:i/>
                <w:lang w:val="uk"/>
              </w:rPr>
              <w:t>-центр) по всій Україні.</w:t>
            </w:r>
          </w:p>
        </w:tc>
        <w:tc>
          <w:tcPr>
            <w:tcW w:w="1785" w:type="dxa"/>
            <w:noWrap/>
            <w:vAlign w:val="center"/>
          </w:tcPr>
          <w:p w14:paraId="13CFE6AD" w14:textId="0CB30F39" w:rsidR="00BA4F41" w:rsidRPr="00E70BE7" w:rsidRDefault="00BA4F41" w:rsidP="007E3833">
            <w:pPr>
              <w:jc w:val="center"/>
              <w:rPr>
                <w:rFonts w:asciiTheme="minorHAnsi" w:eastAsia="Calibri" w:hAnsiTheme="minorHAnsi" w:cstheme="minorHAnsi"/>
                <w:bCs/>
                <w:lang w:val="ru-RU"/>
              </w:rPr>
            </w:pPr>
          </w:p>
        </w:tc>
        <w:tc>
          <w:tcPr>
            <w:tcW w:w="3420" w:type="dxa"/>
            <w:noWrap/>
            <w:hideMark/>
          </w:tcPr>
          <w:p w14:paraId="29D12ABB" w14:textId="6682B4B8" w:rsidR="00BA4F41" w:rsidRPr="00E70BE7" w:rsidRDefault="00BA4F41" w:rsidP="00620CB3">
            <w:pPr>
              <w:rPr>
                <w:rFonts w:asciiTheme="minorHAnsi" w:eastAsia="Calibri" w:hAnsiTheme="minorHAnsi" w:cstheme="minorHAnsi"/>
                <w:bCs/>
                <w:lang w:val="ru-RU"/>
              </w:rPr>
            </w:pPr>
            <w:r w:rsidRPr="00E70BE7">
              <w:rPr>
                <w:rFonts w:asciiTheme="minorHAnsi" w:eastAsia="Calibri" w:hAnsiTheme="minorHAnsi" w:cstheme="minorHAnsi"/>
                <w:bCs/>
              </w:rPr>
              <w:t> </w:t>
            </w:r>
          </w:p>
        </w:tc>
      </w:tr>
      <w:tr w:rsidR="00BA4F41" w:rsidRPr="002B542C" w14:paraId="581EF716" w14:textId="77777777" w:rsidTr="00BA2F34">
        <w:trPr>
          <w:trHeight w:val="855"/>
        </w:trPr>
        <w:tc>
          <w:tcPr>
            <w:tcW w:w="580" w:type="dxa"/>
            <w:noWrap/>
            <w:vAlign w:val="center"/>
            <w:hideMark/>
          </w:tcPr>
          <w:p w14:paraId="1BFE584B" w14:textId="3E3EF2B1" w:rsidR="00BA4F41" w:rsidRPr="00E70BE7" w:rsidRDefault="00BA4F41" w:rsidP="001B271A">
            <w:pPr>
              <w:jc w:val="center"/>
              <w:rPr>
                <w:rFonts w:asciiTheme="minorHAnsi" w:eastAsia="Calibri" w:hAnsiTheme="minorHAnsi" w:cstheme="minorHAnsi"/>
                <w:bCs/>
              </w:rPr>
            </w:pPr>
            <w:r w:rsidRPr="00E70BE7">
              <w:rPr>
                <w:rFonts w:asciiTheme="minorHAnsi" w:eastAsia="Calibri" w:hAnsiTheme="minorHAnsi" w:cstheme="minorHAnsi"/>
                <w:bCs/>
              </w:rPr>
              <w:t>1.</w:t>
            </w:r>
            <w:r w:rsidR="000A0A0F" w:rsidRPr="00E70BE7">
              <w:rPr>
                <w:rFonts w:asciiTheme="minorHAnsi" w:eastAsia="Calibri" w:hAnsiTheme="minorHAnsi" w:cstheme="minorHAnsi"/>
                <w:bCs/>
              </w:rPr>
              <w:t>4</w:t>
            </w:r>
          </w:p>
        </w:tc>
        <w:tc>
          <w:tcPr>
            <w:tcW w:w="6900" w:type="dxa"/>
            <w:vAlign w:val="center"/>
            <w:hideMark/>
          </w:tcPr>
          <w:p w14:paraId="017A9548" w14:textId="77777777" w:rsidR="00BA4F41" w:rsidRPr="00E70BE7" w:rsidRDefault="00BA4F41" w:rsidP="001B271A">
            <w:pPr>
              <w:rPr>
                <w:rFonts w:asciiTheme="minorHAnsi" w:eastAsia="Calibri" w:hAnsiTheme="minorHAnsi" w:cstheme="minorHAnsi"/>
                <w:bCs/>
              </w:rPr>
            </w:pPr>
            <w:r w:rsidRPr="00E70BE7">
              <w:rPr>
                <w:rFonts w:asciiTheme="minorHAnsi" w:eastAsia="Calibri" w:hAnsiTheme="minorHAnsi" w:cstheme="minorHAnsi"/>
                <w:bCs/>
              </w:rPr>
              <w:t>All vehicles/vans</w:t>
            </w:r>
            <w:r w:rsidR="003C2DA8" w:rsidRPr="00E70BE7">
              <w:rPr>
                <w:rFonts w:asciiTheme="minorHAnsi" w:eastAsia="Calibri" w:hAnsiTheme="minorHAnsi" w:cstheme="minorHAnsi"/>
                <w:bCs/>
              </w:rPr>
              <w:t xml:space="preserve"> provided for </w:t>
            </w:r>
            <w:r w:rsidRPr="00E70BE7">
              <w:rPr>
                <w:rFonts w:asciiTheme="minorHAnsi" w:eastAsia="Calibri" w:hAnsiTheme="minorHAnsi" w:cstheme="minorHAnsi"/>
                <w:bCs/>
              </w:rPr>
              <w:t>have to be in light color such as white-grey (black or dark colored vehicle will not be accepted);</w:t>
            </w:r>
          </w:p>
          <w:p w14:paraId="078DF17E" w14:textId="461AEA6B" w:rsidR="00E10E96" w:rsidRPr="00E70BE7" w:rsidRDefault="00E10E96" w:rsidP="001B271A">
            <w:pPr>
              <w:rPr>
                <w:rFonts w:asciiTheme="minorHAnsi" w:eastAsia="Calibri" w:hAnsiTheme="minorHAnsi" w:cstheme="minorHAnsi"/>
                <w:bCs/>
                <w:i/>
                <w:lang w:val="ru-RU"/>
              </w:rPr>
            </w:pPr>
            <w:r w:rsidRPr="00E70BE7">
              <w:rPr>
                <w:rFonts w:asciiTheme="minorHAnsi" w:hAnsiTheme="minorHAnsi" w:cstheme="minorHAnsi"/>
                <w:bCs/>
                <w:i/>
                <w:lang w:val="uk"/>
              </w:rPr>
              <w:t xml:space="preserve">Усі </w:t>
            </w:r>
            <w:r w:rsidR="009F1219">
              <w:rPr>
                <w:rFonts w:asciiTheme="minorHAnsi" w:hAnsiTheme="minorHAnsi" w:cstheme="minorHAnsi"/>
                <w:bCs/>
                <w:i/>
                <w:lang w:val="uk"/>
              </w:rPr>
              <w:t>запропоновані</w:t>
            </w:r>
            <w:r w:rsidRPr="00E70BE7">
              <w:rPr>
                <w:rFonts w:asciiTheme="minorHAnsi" w:hAnsiTheme="minorHAnsi" w:cstheme="minorHAnsi"/>
                <w:i/>
                <w:lang w:val="uk"/>
              </w:rPr>
              <w:t xml:space="preserve"> транспортні засоби </w:t>
            </w:r>
            <w:r w:rsidRPr="00E70BE7">
              <w:rPr>
                <w:rFonts w:asciiTheme="minorHAnsi" w:hAnsiTheme="minorHAnsi" w:cstheme="minorHAnsi"/>
                <w:bCs/>
                <w:i/>
                <w:lang w:val="uk"/>
              </w:rPr>
              <w:t>повинні бути світлого кольору, наприклад, біло-сірого (транспортний засіб чорного або темного кольору не приймається);</w:t>
            </w:r>
          </w:p>
        </w:tc>
        <w:tc>
          <w:tcPr>
            <w:tcW w:w="1785" w:type="dxa"/>
            <w:noWrap/>
            <w:vAlign w:val="center"/>
          </w:tcPr>
          <w:p w14:paraId="6B7623BF" w14:textId="4C5BA891" w:rsidR="00BA4F41" w:rsidRPr="00E70BE7" w:rsidRDefault="00BA4F41" w:rsidP="007E3833">
            <w:pPr>
              <w:jc w:val="center"/>
              <w:rPr>
                <w:rFonts w:asciiTheme="minorHAnsi" w:eastAsia="Calibri" w:hAnsiTheme="minorHAnsi" w:cstheme="minorHAnsi"/>
                <w:bCs/>
                <w:lang w:val="ru-RU"/>
              </w:rPr>
            </w:pPr>
          </w:p>
        </w:tc>
        <w:tc>
          <w:tcPr>
            <w:tcW w:w="3420" w:type="dxa"/>
            <w:noWrap/>
            <w:hideMark/>
          </w:tcPr>
          <w:p w14:paraId="2E464056" w14:textId="01373C5F" w:rsidR="00BA4F41" w:rsidRPr="00E70BE7" w:rsidRDefault="00BA4F41" w:rsidP="007E3833">
            <w:pPr>
              <w:rPr>
                <w:rFonts w:asciiTheme="minorHAnsi" w:eastAsia="Calibri" w:hAnsiTheme="minorHAnsi" w:cstheme="minorHAnsi"/>
                <w:bCs/>
                <w:lang w:val="ru-RU"/>
              </w:rPr>
            </w:pPr>
            <w:r w:rsidRPr="00E70BE7">
              <w:rPr>
                <w:rFonts w:asciiTheme="minorHAnsi" w:eastAsia="Calibri" w:hAnsiTheme="minorHAnsi" w:cstheme="minorHAnsi"/>
                <w:bCs/>
              </w:rPr>
              <w:t> </w:t>
            </w:r>
          </w:p>
        </w:tc>
      </w:tr>
      <w:tr w:rsidR="00BA4F41" w:rsidRPr="002B542C" w14:paraId="6D38C4EE" w14:textId="77777777" w:rsidTr="00BA2F34">
        <w:trPr>
          <w:trHeight w:val="517"/>
        </w:trPr>
        <w:tc>
          <w:tcPr>
            <w:tcW w:w="580" w:type="dxa"/>
            <w:noWrap/>
            <w:vAlign w:val="center"/>
            <w:hideMark/>
          </w:tcPr>
          <w:p w14:paraId="36F9EAA6" w14:textId="381A88B7" w:rsidR="00BA4F41" w:rsidRPr="00E70BE7" w:rsidRDefault="00BA4F41" w:rsidP="001B271A">
            <w:pPr>
              <w:jc w:val="center"/>
              <w:rPr>
                <w:rFonts w:asciiTheme="minorHAnsi" w:eastAsia="Calibri" w:hAnsiTheme="minorHAnsi" w:cstheme="minorHAnsi"/>
                <w:bCs/>
              </w:rPr>
            </w:pPr>
            <w:r w:rsidRPr="00E70BE7">
              <w:rPr>
                <w:rFonts w:asciiTheme="minorHAnsi" w:eastAsia="Calibri" w:hAnsiTheme="minorHAnsi" w:cstheme="minorHAnsi"/>
                <w:bCs/>
              </w:rPr>
              <w:t>1.</w:t>
            </w:r>
            <w:r w:rsidR="000A0A0F" w:rsidRPr="00E70BE7">
              <w:rPr>
                <w:rFonts w:asciiTheme="minorHAnsi" w:eastAsia="Calibri" w:hAnsiTheme="minorHAnsi" w:cstheme="minorHAnsi"/>
                <w:bCs/>
              </w:rPr>
              <w:t>5</w:t>
            </w:r>
          </w:p>
        </w:tc>
        <w:tc>
          <w:tcPr>
            <w:tcW w:w="6900" w:type="dxa"/>
            <w:vAlign w:val="center"/>
            <w:hideMark/>
          </w:tcPr>
          <w:p w14:paraId="3425A6AF" w14:textId="77777777" w:rsidR="00BA4F41" w:rsidRPr="00062106" w:rsidRDefault="00BA4F41" w:rsidP="001B271A">
            <w:pPr>
              <w:rPr>
                <w:rFonts w:asciiTheme="minorHAnsi" w:eastAsia="Calibri" w:hAnsiTheme="minorHAnsi" w:cstheme="minorHAnsi"/>
                <w:bCs/>
              </w:rPr>
            </w:pPr>
            <w:r w:rsidRPr="00062106">
              <w:rPr>
                <w:rFonts w:asciiTheme="minorHAnsi" w:eastAsia="Calibri" w:hAnsiTheme="minorHAnsi" w:cstheme="minorHAnsi"/>
                <w:bCs/>
              </w:rPr>
              <w:t xml:space="preserve">Each vehicle </w:t>
            </w:r>
            <w:r w:rsidR="000A0A0F" w:rsidRPr="00062106">
              <w:rPr>
                <w:rFonts w:asciiTheme="minorHAnsi" w:eastAsia="Calibri" w:hAnsiTheme="minorHAnsi" w:cstheme="minorHAnsi"/>
                <w:bCs/>
              </w:rPr>
              <w:t>has</w:t>
            </w:r>
            <w:r w:rsidRPr="00062106">
              <w:rPr>
                <w:rFonts w:asciiTheme="minorHAnsi" w:eastAsia="Calibri" w:hAnsiTheme="minorHAnsi" w:cstheme="minorHAnsi"/>
                <w:bCs/>
              </w:rPr>
              <w:t xml:space="preserve"> to be in basic seen, no customization is accepted;</w:t>
            </w:r>
          </w:p>
          <w:p w14:paraId="2CABAC1C" w14:textId="564ECF5C" w:rsidR="00E10E96" w:rsidRPr="00062106" w:rsidRDefault="00E10E96" w:rsidP="001B271A">
            <w:pPr>
              <w:rPr>
                <w:rFonts w:asciiTheme="minorHAnsi" w:eastAsia="Calibri" w:hAnsiTheme="minorHAnsi" w:cstheme="minorHAnsi"/>
                <w:bCs/>
                <w:i/>
                <w:highlight w:val="yellow"/>
                <w:lang w:val="ru-RU"/>
              </w:rPr>
            </w:pPr>
            <w:r w:rsidRPr="00062106">
              <w:rPr>
                <w:rFonts w:asciiTheme="minorHAnsi" w:hAnsiTheme="minorHAnsi" w:cstheme="minorHAnsi"/>
                <w:bCs/>
                <w:i/>
                <w:lang w:val="uk"/>
              </w:rPr>
              <w:t xml:space="preserve">Кожен транспортний засіб повинен бути в </w:t>
            </w:r>
            <w:r w:rsidR="009F1219" w:rsidRPr="00062106">
              <w:rPr>
                <w:rFonts w:asciiTheme="minorHAnsi" w:hAnsiTheme="minorHAnsi" w:cstheme="minorHAnsi"/>
                <w:bCs/>
                <w:i/>
                <w:lang w:val="uk"/>
              </w:rPr>
              <w:t>заводській</w:t>
            </w:r>
            <w:r w:rsidRPr="00062106">
              <w:rPr>
                <w:rFonts w:asciiTheme="minorHAnsi" w:hAnsiTheme="minorHAnsi" w:cstheme="minorHAnsi"/>
                <w:bCs/>
                <w:i/>
                <w:lang w:val="uk"/>
              </w:rPr>
              <w:t xml:space="preserve"> </w:t>
            </w:r>
            <w:r w:rsidR="009F1219" w:rsidRPr="00062106">
              <w:rPr>
                <w:rFonts w:asciiTheme="minorHAnsi" w:hAnsiTheme="minorHAnsi" w:cstheme="minorHAnsi"/>
                <w:bCs/>
                <w:i/>
                <w:lang w:val="uk"/>
              </w:rPr>
              <w:t>комплектації</w:t>
            </w:r>
            <w:r w:rsidRPr="00062106">
              <w:rPr>
                <w:rFonts w:asciiTheme="minorHAnsi" w:hAnsiTheme="minorHAnsi" w:cstheme="minorHAnsi"/>
                <w:bCs/>
                <w:i/>
                <w:lang w:val="uk"/>
              </w:rPr>
              <w:t xml:space="preserve">, </w:t>
            </w:r>
            <w:r w:rsidR="009F1219" w:rsidRPr="00062106">
              <w:rPr>
                <w:rFonts w:asciiTheme="minorHAnsi" w:hAnsiTheme="minorHAnsi" w:cstheme="minorHAnsi"/>
                <w:bCs/>
                <w:i/>
                <w:lang w:val="uk"/>
              </w:rPr>
              <w:t>транспортні засоби з додатковим обладнанням не приймаються</w:t>
            </w:r>
            <w:r w:rsidRPr="00062106">
              <w:rPr>
                <w:rFonts w:asciiTheme="minorHAnsi" w:hAnsiTheme="minorHAnsi" w:cstheme="minorHAnsi"/>
                <w:bCs/>
                <w:i/>
                <w:lang w:val="uk"/>
              </w:rPr>
              <w:t>;</w:t>
            </w:r>
          </w:p>
        </w:tc>
        <w:tc>
          <w:tcPr>
            <w:tcW w:w="1785" w:type="dxa"/>
            <w:noWrap/>
            <w:vAlign w:val="center"/>
          </w:tcPr>
          <w:p w14:paraId="50F684CA" w14:textId="37507C1C" w:rsidR="00BA4F41" w:rsidRPr="00E70BE7" w:rsidRDefault="00BA4F41" w:rsidP="007E3833">
            <w:pPr>
              <w:jc w:val="center"/>
              <w:rPr>
                <w:rFonts w:asciiTheme="minorHAnsi" w:eastAsia="Calibri" w:hAnsiTheme="minorHAnsi" w:cstheme="minorHAnsi"/>
                <w:bCs/>
                <w:lang w:val="ru-RU"/>
              </w:rPr>
            </w:pPr>
          </w:p>
        </w:tc>
        <w:tc>
          <w:tcPr>
            <w:tcW w:w="3420" w:type="dxa"/>
            <w:noWrap/>
            <w:hideMark/>
          </w:tcPr>
          <w:p w14:paraId="1C511253" w14:textId="77777777" w:rsidR="00BA4F41" w:rsidRPr="00E70BE7" w:rsidRDefault="00BA4F41" w:rsidP="00BA4F41">
            <w:pPr>
              <w:rPr>
                <w:rFonts w:asciiTheme="minorHAnsi" w:eastAsia="Calibri" w:hAnsiTheme="minorHAnsi" w:cstheme="minorHAnsi"/>
                <w:bCs/>
                <w:lang w:val="ru-RU"/>
              </w:rPr>
            </w:pPr>
            <w:r w:rsidRPr="00E70BE7">
              <w:rPr>
                <w:rFonts w:asciiTheme="minorHAnsi" w:eastAsia="Calibri" w:hAnsiTheme="minorHAnsi" w:cstheme="minorHAnsi"/>
                <w:bCs/>
              </w:rPr>
              <w:t> </w:t>
            </w:r>
          </w:p>
        </w:tc>
      </w:tr>
      <w:tr w:rsidR="00BA4F41" w:rsidRPr="002B542C" w14:paraId="764C8729" w14:textId="77777777" w:rsidTr="00BA2F34">
        <w:trPr>
          <w:trHeight w:val="855"/>
        </w:trPr>
        <w:tc>
          <w:tcPr>
            <w:tcW w:w="580" w:type="dxa"/>
            <w:noWrap/>
            <w:vAlign w:val="center"/>
            <w:hideMark/>
          </w:tcPr>
          <w:p w14:paraId="35E7C2F1" w14:textId="0C72A773" w:rsidR="00BA4F41" w:rsidRPr="00E70BE7" w:rsidRDefault="00BA4F41" w:rsidP="001B271A">
            <w:pPr>
              <w:jc w:val="center"/>
              <w:rPr>
                <w:rFonts w:asciiTheme="minorHAnsi" w:eastAsia="Calibri" w:hAnsiTheme="minorHAnsi" w:cstheme="minorHAnsi"/>
                <w:bCs/>
              </w:rPr>
            </w:pPr>
            <w:r w:rsidRPr="00E70BE7">
              <w:rPr>
                <w:rFonts w:asciiTheme="minorHAnsi" w:eastAsia="Calibri" w:hAnsiTheme="minorHAnsi" w:cstheme="minorHAnsi"/>
                <w:bCs/>
              </w:rPr>
              <w:t>1.</w:t>
            </w:r>
            <w:r w:rsidR="000A0A0F" w:rsidRPr="00E70BE7">
              <w:rPr>
                <w:rFonts w:asciiTheme="minorHAnsi" w:eastAsia="Calibri" w:hAnsiTheme="minorHAnsi" w:cstheme="minorHAnsi"/>
                <w:bCs/>
              </w:rPr>
              <w:t>6</w:t>
            </w:r>
          </w:p>
        </w:tc>
        <w:tc>
          <w:tcPr>
            <w:tcW w:w="6900" w:type="dxa"/>
            <w:vAlign w:val="center"/>
            <w:hideMark/>
          </w:tcPr>
          <w:p w14:paraId="657979A3" w14:textId="77777777" w:rsidR="00BA4F41" w:rsidRPr="00E70BE7" w:rsidRDefault="003E7E20" w:rsidP="001B271A">
            <w:pPr>
              <w:rPr>
                <w:rFonts w:asciiTheme="minorHAnsi" w:eastAsia="Calibri" w:hAnsiTheme="minorHAnsi" w:cstheme="minorHAnsi"/>
                <w:bCs/>
              </w:rPr>
            </w:pPr>
            <w:r w:rsidRPr="00E70BE7">
              <w:rPr>
                <w:rFonts w:asciiTheme="minorHAnsi" w:eastAsia="Calibri" w:hAnsiTheme="minorHAnsi" w:cstheme="minorHAnsi"/>
                <w:bCs/>
              </w:rPr>
              <w:t xml:space="preserve">The service provider </w:t>
            </w:r>
            <w:r w:rsidR="00BA4F41" w:rsidRPr="00E70BE7">
              <w:rPr>
                <w:rFonts w:asciiTheme="minorHAnsi" w:eastAsia="Calibri" w:hAnsiTheme="minorHAnsi" w:cstheme="minorHAnsi"/>
                <w:bCs/>
              </w:rPr>
              <w:t>has to provide vehicles in clean outseen must be in good shape and in a safe mechanical operating condition.</w:t>
            </w:r>
          </w:p>
          <w:p w14:paraId="172E615C" w14:textId="23B3F7A0" w:rsidR="00E10E96" w:rsidRPr="00E70BE7" w:rsidRDefault="00E10E96" w:rsidP="001B271A">
            <w:pPr>
              <w:rPr>
                <w:rFonts w:asciiTheme="minorHAnsi" w:eastAsia="Calibri" w:hAnsiTheme="minorHAnsi" w:cstheme="minorHAnsi"/>
                <w:bCs/>
                <w:i/>
                <w:lang w:val="ru-RU"/>
              </w:rPr>
            </w:pPr>
            <w:r w:rsidRPr="00E70BE7">
              <w:rPr>
                <w:rFonts w:asciiTheme="minorHAnsi" w:hAnsiTheme="minorHAnsi" w:cstheme="minorHAnsi"/>
                <w:bCs/>
                <w:i/>
                <w:lang w:val="uk"/>
              </w:rPr>
              <w:t xml:space="preserve">Постачальник послуг повинен </w:t>
            </w:r>
            <w:r w:rsidR="009F1219">
              <w:rPr>
                <w:rFonts w:asciiTheme="minorHAnsi" w:hAnsiTheme="minorHAnsi" w:cstheme="minorHAnsi"/>
                <w:bCs/>
                <w:i/>
                <w:lang w:val="uk"/>
              </w:rPr>
              <w:t>надавати</w:t>
            </w:r>
            <w:r w:rsidRPr="00E70BE7">
              <w:rPr>
                <w:rFonts w:asciiTheme="minorHAnsi" w:hAnsiTheme="minorHAnsi" w:cstheme="minorHAnsi"/>
                <w:bCs/>
                <w:i/>
                <w:lang w:val="uk"/>
              </w:rPr>
              <w:t xml:space="preserve"> транспортні засоби в чистому вигляді,</w:t>
            </w:r>
            <w:r w:rsidR="00062106" w:rsidRPr="00062106">
              <w:rPr>
                <w:rFonts w:asciiTheme="minorHAnsi" w:hAnsiTheme="minorHAnsi" w:cstheme="minorHAnsi"/>
                <w:bCs/>
                <w:i/>
                <w:lang w:val="ru-RU"/>
              </w:rPr>
              <w:t xml:space="preserve"> </w:t>
            </w:r>
            <w:r w:rsidR="00062106">
              <w:rPr>
                <w:rFonts w:asciiTheme="minorHAnsi" w:hAnsiTheme="minorHAnsi" w:cstheme="minorHAnsi"/>
                <w:bCs/>
                <w:i/>
                <w:lang w:val="uk-UA"/>
              </w:rPr>
              <w:t>без пошкоджень</w:t>
            </w:r>
            <w:r w:rsidRPr="00E70BE7">
              <w:rPr>
                <w:rFonts w:asciiTheme="minorHAnsi" w:hAnsiTheme="minorHAnsi" w:cstheme="minorHAnsi"/>
                <w:bCs/>
                <w:i/>
                <w:lang w:val="uk"/>
              </w:rPr>
              <w:t xml:space="preserve"> в</w:t>
            </w:r>
            <w:r w:rsidR="00F97304" w:rsidRPr="00F97304">
              <w:rPr>
                <w:rFonts w:asciiTheme="minorHAnsi" w:hAnsiTheme="minorHAnsi" w:cstheme="minorHAnsi"/>
                <w:bCs/>
                <w:i/>
                <w:lang w:val="uk"/>
              </w:rPr>
              <w:t xml:space="preserve"> справному стані</w:t>
            </w:r>
            <w:r w:rsidRPr="00E70BE7">
              <w:rPr>
                <w:rFonts w:asciiTheme="minorHAnsi" w:hAnsiTheme="minorHAnsi" w:cstheme="minorHAnsi"/>
                <w:bCs/>
                <w:i/>
                <w:lang w:val="uk"/>
              </w:rPr>
              <w:t>.</w:t>
            </w:r>
          </w:p>
        </w:tc>
        <w:tc>
          <w:tcPr>
            <w:tcW w:w="1785" w:type="dxa"/>
            <w:noWrap/>
            <w:vAlign w:val="center"/>
          </w:tcPr>
          <w:p w14:paraId="6959B6AC" w14:textId="25B60355" w:rsidR="00BA4F41" w:rsidRPr="00E70BE7" w:rsidRDefault="00BA4F41" w:rsidP="007E3833">
            <w:pPr>
              <w:jc w:val="center"/>
              <w:rPr>
                <w:rFonts w:asciiTheme="minorHAnsi" w:eastAsia="Calibri" w:hAnsiTheme="minorHAnsi" w:cstheme="minorHAnsi"/>
                <w:bCs/>
                <w:lang w:val="ru-RU"/>
              </w:rPr>
            </w:pPr>
          </w:p>
        </w:tc>
        <w:tc>
          <w:tcPr>
            <w:tcW w:w="3420" w:type="dxa"/>
            <w:noWrap/>
            <w:hideMark/>
          </w:tcPr>
          <w:p w14:paraId="31C1E3CA" w14:textId="3F13B70B" w:rsidR="00BA4F41" w:rsidRPr="00E70BE7" w:rsidRDefault="00BA4F41" w:rsidP="007E3833">
            <w:pPr>
              <w:rPr>
                <w:rFonts w:asciiTheme="minorHAnsi" w:eastAsia="Calibri" w:hAnsiTheme="minorHAnsi" w:cstheme="minorHAnsi"/>
                <w:bCs/>
                <w:lang w:val="ru-RU"/>
              </w:rPr>
            </w:pPr>
            <w:r w:rsidRPr="00E70BE7">
              <w:rPr>
                <w:rFonts w:asciiTheme="minorHAnsi" w:eastAsia="Calibri" w:hAnsiTheme="minorHAnsi" w:cstheme="minorHAnsi"/>
                <w:bCs/>
              </w:rPr>
              <w:t> </w:t>
            </w:r>
          </w:p>
        </w:tc>
      </w:tr>
      <w:tr w:rsidR="00BA4F41" w:rsidRPr="00E70BE7" w14:paraId="429910FF" w14:textId="77777777" w:rsidTr="000A0A0F">
        <w:trPr>
          <w:trHeight w:val="481"/>
        </w:trPr>
        <w:tc>
          <w:tcPr>
            <w:tcW w:w="580" w:type="dxa"/>
            <w:shd w:val="clear" w:color="auto" w:fill="F2F2F2" w:themeFill="background1" w:themeFillShade="F2"/>
            <w:noWrap/>
            <w:vAlign w:val="center"/>
            <w:hideMark/>
          </w:tcPr>
          <w:p w14:paraId="5CC5B83B" w14:textId="2CFF36DD" w:rsidR="00BA4F41" w:rsidRPr="00E70BE7" w:rsidRDefault="00D629A9" w:rsidP="001B271A">
            <w:pPr>
              <w:jc w:val="center"/>
              <w:rPr>
                <w:rFonts w:asciiTheme="minorHAnsi" w:eastAsia="Calibri" w:hAnsiTheme="minorHAnsi" w:cstheme="minorHAnsi"/>
                <w:b/>
                <w:bCs/>
              </w:rPr>
            </w:pPr>
            <w:r w:rsidRPr="00E70BE7">
              <w:rPr>
                <w:rFonts w:asciiTheme="minorHAnsi" w:eastAsia="Calibri" w:hAnsiTheme="minorHAnsi" w:cstheme="minorHAnsi"/>
                <w:b/>
                <w:bCs/>
              </w:rPr>
              <w:t>2</w:t>
            </w:r>
          </w:p>
        </w:tc>
        <w:tc>
          <w:tcPr>
            <w:tcW w:w="12105" w:type="dxa"/>
            <w:gridSpan w:val="3"/>
            <w:shd w:val="clear" w:color="auto" w:fill="F2F2F2" w:themeFill="background1" w:themeFillShade="F2"/>
            <w:noWrap/>
            <w:vAlign w:val="center"/>
          </w:tcPr>
          <w:p w14:paraId="7B619480" w14:textId="77777777" w:rsidR="00BA4F41" w:rsidRPr="00E70BE7" w:rsidRDefault="008C6B69" w:rsidP="001B271A">
            <w:pPr>
              <w:rPr>
                <w:rFonts w:asciiTheme="minorHAnsi" w:eastAsia="Calibri" w:hAnsiTheme="minorHAnsi" w:cstheme="minorHAnsi"/>
                <w:b/>
                <w:bCs/>
              </w:rPr>
            </w:pPr>
            <w:r w:rsidRPr="00E70BE7">
              <w:rPr>
                <w:rFonts w:asciiTheme="minorHAnsi" w:eastAsia="Calibri" w:hAnsiTheme="minorHAnsi" w:cstheme="minorHAnsi"/>
                <w:b/>
                <w:bCs/>
              </w:rPr>
              <w:t>Insurance</w:t>
            </w:r>
          </w:p>
          <w:p w14:paraId="28398B13" w14:textId="698ADD32" w:rsidR="00E10E96" w:rsidRPr="00E70BE7" w:rsidRDefault="00E10E96" w:rsidP="001B271A">
            <w:pPr>
              <w:rPr>
                <w:rFonts w:asciiTheme="minorHAnsi" w:eastAsia="Calibri" w:hAnsiTheme="minorHAnsi" w:cstheme="minorHAnsi"/>
                <w:b/>
                <w:bCs/>
                <w:i/>
              </w:rPr>
            </w:pPr>
            <w:r w:rsidRPr="00E70BE7">
              <w:rPr>
                <w:rFonts w:asciiTheme="minorHAnsi" w:hAnsiTheme="minorHAnsi" w:cstheme="minorHAnsi"/>
                <w:b/>
                <w:bCs/>
                <w:i/>
                <w:lang w:val="uk"/>
              </w:rPr>
              <w:t>Страхування</w:t>
            </w:r>
          </w:p>
        </w:tc>
      </w:tr>
      <w:tr w:rsidR="00BA4F41" w:rsidRPr="00E70BE7" w14:paraId="7C4A53C9" w14:textId="77777777" w:rsidTr="00BA2F34">
        <w:trPr>
          <w:trHeight w:val="600"/>
        </w:trPr>
        <w:tc>
          <w:tcPr>
            <w:tcW w:w="580" w:type="dxa"/>
            <w:noWrap/>
            <w:vAlign w:val="center"/>
            <w:hideMark/>
          </w:tcPr>
          <w:p w14:paraId="052DF037" w14:textId="5119B7FE" w:rsidR="00BA4F41" w:rsidRPr="00E70BE7" w:rsidRDefault="00D629A9" w:rsidP="001B271A">
            <w:pPr>
              <w:jc w:val="center"/>
              <w:rPr>
                <w:rFonts w:asciiTheme="minorHAnsi" w:eastAsia="Calibri" w:hAnsiTheme="minorHAnsi" w:cstheme="minorHAnsi"/>
                <w:bCs/>
              </w:rPr>
            </w:pPr>
            <w:r w:rsidRPr="00E70BE7">
              <w:rPr>
                <w:rFonts w:asciiTheme="minorHAnsi" w:eastAsia="Calibri" w:hAnsiTheme="minorHAnsi" w:cstheme="minorHAnsi"/>
                <w:bCs/>
              </w:rPr>
              <w:t>2</w:t>
            </w:r>
            <w:r w:rsidR="00BA4F41" w:rsidRPr="00E70BE7">
              <w:rPr>
                <w:rFonts w:asciiTheme="minorHAnsi" w:eastAsia="Calibri" w:hAnsiTheme="minorHAnsi" w:cstheme="minorHAnsi"/>
                <w:bCs/>
              </w:rPr>
              <w:t>.1</w:t>
            </w:r>
          </w:p>
        </w:tc>
        <w:tc>
          <w:tcPr>
            <w:tcW w:w="6900" w:type="dxa"/>
            <w:vAlign w:val="center"/>
            <w:hideMark/>
          </w:tcPr>
          <w:p w14:paraId="1CEDD380" w14:textId="77777777" w:rsidR="00BA4F41" w:rsidRPr="00E70BE7" w:rsidRDefault="00BA4F41" w:rsidP="001B271A">
            <w:pPr>
              <w:rPr>
                <w:rFonts w:asciiTheme="minorHAnsi" w:eastAsia="Calibri" w:hAnsiTheme="minorHAnsi" w:cstheme="minorHAnsi"/>
                <w:bCs/>
              </w:rPr>
            </w:pPr>
            <w:r w:rsidRPr="00E70BE7">
              <w:rPr>
                <w:rFonts w:asciiTheme="minorHAnsi" w:eastAsia="Calibri" w:hAnsiTheme="minorHAnsi" w:cstheme="minorHAnsi"/>
                <w:bCs/>
              </w:rPr>
              <w:t xml:space="preserve">Full liability coverage; </w:t>
            </w:r>
          </w:p>
          <w:p w14:paraId="4E651ED5" w14:textId="3F1024D4" w:rsidR="00E10E96" w:rsidRPr="00E70BE7" w:rsidRDefault="00E10E96" w:rsidP="001B271A">
            <w:pPr>
              <w:rPr>
                <w:rFonts w:asciiTheme="minorHAnsi" w:eastAsia="Calibri" w:hAnsiTheme="minorHAnsi" w:cstheme="minorHAnsi"/>
                <w:bCs/>
                <w:i/>
              </w:rPr>
            </w:pPr>
            <w:r w:rsidRPr="00E70BE7">
              <w:rPr>
                <w:rFonts w:asciiTheme="minorHAnsi" w:hAnsiTheme="minorHAnsi" w:cstheme="minorHAnsi"/>
                <w:bCs/>
                <w:i/>
                <w:lang w:val="uk"/>
              </w:rPr>
              <w:t xml:space="preserve">Повне покриття </w:t>
            </w:r>
            <w:r w:rsidR="00062106">
              <w:rPr>
                <w:rFonts w:asciiTheme="minorHAnsi" w:hAnsiTheme="minorHAnsi" w:cstheme="minorHAnsi"/>
                <w:bCs/>
                <w:i/>
                <w:lang w:val="uk"/>
              </w:rPr>
              <w:t>збитків</w:t>
            </w:r>
            <w:r w:rsidRPr="00E70BE7">
              <w:rPr>
                <w:rFonts w:asciiTheme="minorHAnsi" w:hAnsiTheme="minorHAnsi" w:cstheme="minorHAnsi"/>
                <w:bCs/>
                <w:i/>
                <w:lang w:val="uk"/>
              </w:rPr>
              <w:t>;</w:t>
            </w:r>
          </w:p>
        </w:tc>
        <w:tc>
          <w:tcPr>
            <w:tcW w:w="1785" w:type="dxa"/>
            <w:noWrap/>
            <w:vAlign w:val="center"/>
          </w:tcPr>
          <w:p w14:paraId="185CBBB4" w14:textId="521EEC4E" w:rsidR="00BA4F41" w:rsidRPr="00E70BE7" w:rsidRDefault="00BA4F41" w:rsidP="007E3833">
            <w:pPr>
              <w:jc w:val="center"/>
              <w:rPr>
                <w:rFonts w:asciiTheme="minorHAnsi" w:eastAsia="Calibri" w:hAnsiTheme="minorHAnsi" w:cstheme="minorHAnsi"/>
                <w:bCs/>
              </w:rPr>
            </w:pPr>
          </w:p>
        </w:tc>
        <w:tc>
          <w:tcPr>
            <w:tcW w:w="3420" w:type="dxa"/>
            <w:noWrap/>
            <w:hideMark/>
          </w:tcPr>
          <w:p w14:paraId="3899B891" w14:textId="77777777" w:rsidR="00BA4F41" w:rsidRPr="00E70BE7" w:rsidRDefault="00BA4F41" w:rsidP="00BA4F41">
            <w:pPr>
              <w:rPr>
                <w:rFonts w:asciiTheme="minorHAnsi" w:eastAsia="Calibri" w:hAnsiTheme="minorHAnsi" w:cstheme="minorHAnsi"/>
                <w:bCs/>
              </w:rPr>
            </w:pPr>
            <w:r w:rsidRPr="00E70BE7">
              <w:rPr>
                <w:rFonts w:asciiTheme="minorHAnsi" w:eastAsia="Calibri" w:hAnsiTheme="minorHAnsi" w:cstheme="minorHAnsi"/>
                <w:bCs/>
              </w:rPr>
              <w:t> </w:t>
            </w:r>
          </w:p>
        </w:tc>
      </w:tr>
      <w:tr w:rsidR="00BA4F41" w:rsidRPr="00062106" w14:paraId="07D91C16" w14:textId="77777777" w:rsidTr="00BA2F34">
        <w:trPr>
          <w:trHeight w:val="600"/>
        </w:trPr>
        <w:tc>
          <w:tcPr>
            <w:tcW w:w="580" w:type="dxa"/>
            <w:noWrap/>
            <w:vAlign w:val="center"/>
            <w:hideMark/>
          </w:tcPr>
          <w:p w14:paraId="4A7D404D" w14:textId="22ABEFE1" w:rsidR="00BA4F41" w:rsidRPr="00E70BE7" w:rsidRDefault="00D629A9" w:rsidP="001B271A">
            <w:pPr>
              <w:jc w:val="center"/>
              <w:rPr>
                <w:rFonts w:asciiTheme="minorHAnsi" w:eastAsia="Calibri" w:hAnsiTheme="minorHAnsi" w:cstheme="minorHAnsi"/>
                <w:bCs/>
              </w:rPr>
            </w:pPr>
            <w:r w:rsidRPr="00E70BE7">
              <w:rPr>
                <w:rFonts w:asciiTheme="minorHAnsi" w:eastAsia="Calibri" w:hAnsiTheme="minorHAnsi" w:cstheme="minorHAnsi"/>
                <w:bCs/>
              </w:rPr>
              <w:t>2</w:t>
            </w:r>
            <w:r w:rsidR="00BA4F41" w:rsidRPr="00E70BE7">
              <w:rPr>
                <w:rFonts w:asciiTheme="minorHAnsi" w:eastAsia="Calibri" w:hAnsiTheme="minorHAnsi" w:cstheme="minorHAnsi"/>
                <w:bCs/>
              </w:rPr>
              <w:t>.2</w:t>
            </w:r>
          </w:p>
        </w:tc>
        <w:tc>
          <w:tcPr>
            <w:tcW w:w="6900" w:type="dxa"/>
            <w:vAlign w:val="center"/>
            <w:hideMark/>
          </w:tcPr>
          <w:p w14:paraId="41766983" w14:textId="77777777" w:rsidR="00BA4F41" w:rsidRPr="00E70BE7" w:rsidRDefault="00BA4F41" w:rsidP="001B271A">
            <w:pPr>
              <w:rPr>
                <w:rFonts w:asciiTheme="minorHAnsi" w:eastAsia="Calibri" w:hAnsiTheme="minorHAnsi" w:cstheme="minorHAnsi"/>
                <w:bCs/>
              </w:rPr>
            </w:pPr>
            <w:r w:rsidRPr="00E70BE7">
              <w:rPr>
                <w:rFonts w:asciiTheme="minorHAnsi" w:eastAsia="Calibri" w:hAnsiTheme="minorHAnsi" w:cstheme="minorHAnsi"/>
                <w:bCs/>
              </w:rPr>
              <w:t>Property damage liability coverage;</w:t>
            </w:r>
          </w:p>
          <w:p w14:paraId="4218B499" w14:textId="7ABCB683" w:rsidR="00E10E96" w:rsidRPr="00496B2B" w:rsidRDefault="00E10E96" w:rsidP="001B271A">
            <w:pPr>
              <w:rPr>
                <w:rFonts w:asciiTheme="minorHAnsi" w:eastAsia="Calibri" w:hAnsiTheme="minorHAnsi" w:cstheme="minorHAnsi"/>
                <w:bCs/>
                <w:i/>
              </w:rPr>
            </w:pPr>
            <w:r w:rsidRPr="00E70BE7">
              <w:rPr>
                <w:rFonts w:asciiTheme="minorHAnsi" w:hAnsiTheme="minorHAnsi" w:cstheme="minorHAnsi"/>
                <w:bCs/>
                <w:i/>
                <w:lang w:val="uk"/>
              </w:rPr>
              <w:t xml:space="preserve">Покриття </w:t>
            </w:r>
            <w:r w:rsidR="00062106">
              <w:rPr>
                <w:rFonts w:asciiTheme="minorHAnsi" w:hAnsiTheme="minorHAnsi" w:cstheme="minorHAnsi"/>
                <w:bCs/>
                <w:i/>
                <w:lang w:val="uk"/>
              </w:rPr>
              <w:t>збитків</w:t>
            </w:r>
            <w:r w:rsidRPr="00E70BE7">
              <w:rPr>
                <w:rFonts w:asciiTheme="minorHAnsi" w:hAnsiTheme="minorHAnsi" w:cstheme="minorHAnsi"/>
                <w:bCs/>
                <w:i/>
                <w:lang w:val="uk"/>
              </w:rPr>
              <w:t xml:space="preserve"> за пошкодження майна;</w:t>
            </w:r>
          </w:p>
        </w:tc>
        <w:tc>
          <w:tcPr>
            <w:tcW w:w="1785" w:type="dxa"/>
            <w:noWrap/>
            <w:vAlign w:val="center"/>
          </w:tcPr>
          <w:p w14:paraId="48D51744" w14:textId="075C419C" w:rsidR="00BA4F41" w:rsidRPr="00496B2B" w:rsidRDefault="00BA4F41" w:rsidP="007E3833">
            <w:pPr>
              <w:jc w:val="center"/>
              <w:rPr>
                <w:rFonts w:asciiTheme="minorHAnsi" w:eastAsia="Calibri" w:hAnsiTheme="minorHAnsi" w:cstheme="minorHAnsi"/>
                <w:bCs/>
              </w:rPr>
            </w:pPr>
          </w:p>
        </w:tc>
        <w:tc>
          <w:tcPr>
            <w:tcW w:w="3420" w:type="dxa"/>
            <w:noWrap/>
            <w:hideMark/>
          </w:tcPr>
          <w:p w14:paraId="31EA62B2" w14:textId="77777777" w:rsidR="00BA4F41" w:rsidRPr="00496B2B" w:rsidRDefault="00BA4F41" w:rsidP="00BA4F41">
            <w:pPr>
              <w:rPr>
                <w:rFonts w:asciiTheme="minorHAnsi" w:eastAsia="Calibri" w:hAnsiTheme="minorHAnsi" w:cstheme="minorHAnsi"/>
                <w:bCs/>
              </w:rPr>
            </w:pPr>
            <w:r w:rsidRPr="00E70BE7">
              <w:rPr>
                <w:rFonts w:asciiTheme="minorHAnsi" w:eastAsia="Calibri" w:hAnsiTheme="minorHAnsi" w:cstheme="minorHAnsi"/>
                <w:bCs/>
              </w:rPr>
              <w:t> </w:t>
            </w:r>
          </w:p>
        </w:tc>
      </w:tr>
      <w:tr w:rsidR="00BA4F41" w:rsidRPr="002B542C" w14:paraId="3E5A5CF3" w14:textId="77777777" w:rsidTr="00BA2F34">
        <w:trPr>
          <w:trHeight w:val="600"/>
        </w:trPr>
        <w:tc>
          <w:tcPr>
            <w:tcW w:w="580" w:type="dxa"/>
            <w:noWrap/>
            <w:vAlign w:val="center"/>
            <w:hideMark/>
          </w:tcPr>
          <w:p w14:paraId="2F172E2B" w14:textId="5AC0D912" w:rsidR="00BA4F41" w:rsidRPr="00E70BE7" w:rsidRDefault="00D629A9" w:rsidP="001B271A">
            <w:pPr>
              <w:jc w:val="center"/>
              <w:rPr>
                <w:rFonts w:asciiTheme="minorHAnsi" w:eastAsia="Calibri" w:hAnsiTheme="minorHAnsi" w:cstheme="minorHAnsi"/>
                <w:bCs/>
              </w:rPr>
            </w:pPr>
            <w:r w:rsidRPr="00E70BE7">
              <w:rPr>
                <w:rFonts w:asciiTheme="minorHAnsi" w:eastAsia="Calibri" w:hAnsiTheme="minorHAnsi" w:cstheme="minorHAnsi"/>
                <w:bCs/>
              </w:rPr>
              <w:lastRenderedPageBreak/>
              <w:t>2</w:t>
            </w:r>
            <w:r w:rsidR="00BA4F41" w:rsidRPr="00E70BE7">
              <w:rPr>
                <w:rFonts w:asciiTheme="minorHAnsi" w:eastAsia="Calibri" w:hAnsiTheme="minorHAnsi" w:cstheme="minorHAnsi"/>
                <w:bCs/>
              </w:rPr>
              <w:t>.3</w:t>
            </w:r>
          </w:p>
        </w:tc>
        <w:tc>
          <w:tcPr>
            <w:tcW w:w="6900" w:type="dxa"/>
            <w:vAlign w:val="center"/>
            <w:hideMark/>
          </w:tcPr>
          <w:p w14:paraId="727F2673" w14:textId="77777777" w:rsidR="00BA4F41" w:rsidRPr="00E70BE7" w:rsidRDefault="00BA4F41" w:rsidP="001B271A">
            <w:pPr>
              <w:rPr>
                <w:rFonts w:asciiTheme="minorHAnsi" w:eastAsia="Calibri" w:hAnsiTheme="minorHAnsi" w:cstheme="minorHAnsi"/>
                <w:bCs/>
              </w:rPr>
            </w:pPr>
            <w:r w:rsidRPr="00E70BE7">
              <w:rPr>
                <w:rFonts w:asciiTheme="minorHAnsi" w:eastAsia="Calibri" w:hAnsiTheme="minorHAnsi" w:cstheme="minorHAnsi"/>
                <w:bCs/>
              </w:rPr>
              <w:t>Full collision coverage including 3rd party vehicles;</w:t>
            </w:r>
          </w:p>
          <w:p w14:paraId="2752E79D" w14:textId="403721DA" w:rsidR="00E10E96" w:rsidRPr="00E70BE7" w:rsidRDefault="00062106" w:rsidP="001B271A">
            <w:pPr>
              <w:rPr>
                <w:rFonts w:asciiTheme="minorHAnsi" w:eastAsia="Calibri" w:hAnsiTheme="minorHAnsi" w:cstheme="minorHAnsi"/>
                <w:bCs/>
                <w:i/>
                <w:lang w:val="ru-RU"/>
              </w:rPr>
            </w:pPr>
            <w:r w:rsidRPr="00062106">
              <w:rPr>
                <w:rFonts w:asciiTheme="minorHAnsi" w:hAnsiTheme="minorHAnsi" w:cstheme="minorHAnsi"/>
                <w:bCs/>
                <w:i/>
                <w:lang w:val="uk"/>
              </w:rPr>
              <w:t>Повне покриття збитків, включаючи транспортні засоби третіх осіб</w:t>
            </w:r>
            <w:r w:rsidR="00E10E96" w:rsidRPr="00E70BE7">
              <w:rPr>
                <w:rFonts w:asciiTheme="minorHAnsi" w:hAnsiTheme="minorHAnsi" w:cstheme="minorHAnsi"/>
                <w:bCs/>
                <w:i/>
                <w:lang w:val="uk"/>
              </w:rPr>
              <w:t>;</w:t>
            </w:r>
          </w:p>
        </w:tc>
        <w:tc>
          <w:tcPr>
            <w:tcW w:w="1785" w:type="dxa"/>
            <w:noWrap/>
            <w:vAlign w:val="center"/>
          </w:tcPr>
          <w:p w14:paraId="328C2A28" w14:textId="794DA5E8" w:rsidR="00BA4F41" w:rsidRPr="00E70BE7" w:rsidRDefault="00BA4F41" w:rsidP="007E3833">
            <w:pPr>
              <w:jc w:val="center"/>
              <w:rPr>
                <w:rFonts w:asciiTheme="minorHAnsi" w:eastAsia="Calibri" w:hAnsiTheme="minorHAnsi" w:cstheme="minorHAnsi"/>
                <w:bCs/>
                <w:lang w:val="ru-RU"/>
              </w:rPr>
            </w:pPr>
          </w:p>
        </w:tc>
        <w:tc>
          <w:tcPr>
            <w:tcW w:w="3420" w:type="dxa"/>
            <w:noWrap/>
            <w:hideMark/>
          </w:tcPr>
          <w:p w14:paraId="463A1C3E" w14:textId="77777777" w:rsidR="00BA4F41" w:rsidRPr="00E70BE7" w:rsidRDefault="00BA4F41" w:rsidP="00BA4F41">
            <w:pPr>
              <w:rPr>
                <w:rFonts w:asciiTheme="minorHAnsi" w:eastAsia="Calibri" w:hAnsiTheme="minorHAnsi" w:cstheme="minorHAnsi"/>
                <w:bCs/>
                <w:lang w:val="ru-RU"/>
              </w:rPr>
            </w:pPr>
            <w:r w:rsidRPr="00E70BE7">
              <w:rPr>
                <w:rFonts w:asciiTheme="minorHAnsi" w:eastAsia="Calibri" w:hAnsiTheme="minorHAnsi" w:cstheme="minorHAnsi"/>
                <w:bCs/>
              </w:rPr>
              <w:t> </w:t>
            </w:r>
          </w:p>
        </w:tc>
      </w:tr>
      <w:tr w:rsidR="00BA4F41" w:rsidRPr="00E70BE7" w14:paraId="294E8F63" w14:textId="77777777" w:rsidTr="00BA2F34">
        <w:trPr>
          <w:trHeight w:val="600"/>
        </w:trPr>
        <w:tc>
          <w:tcPr>
            <w:tcW w:w="580" w:type="dxa"/>
            <w:noWrap/>
            <w:vAlign w:val="center"/>
            <w:hideMark/>
          </w:tcPr>
          <w:p w14:paraId="2BACBBBB" w14:textId="4895A77C" w:rsidR="00BA4F41" w:rsidRPr="00E70BE7" w:rsidRDefault="00D629A9" w:rsidP="001B271A">
            <w:pPr>
              <w:jc w:val="center"/>
              <w:rPr>
                <w:rFonts w:asciiTheme="minorHAnsi" w:eastAsia="Calibri" w:hAnsiTheme="minorHAnsi" w:cstheme="minorHAnsi"/>
                <w:bCs/>
              </w:rPr>
            </w:pPr>
            <w:r w:rsidRPr="00E70BE7">
              <w:rPr>
                <w:rFonts w:asciiTheme="minorHAnsi" w:eastAsia="Calibri" w:hAnsiTheme="minorHAnsi" w:cstheme="minorHAnsi"/>
                <w:bCs/>
              </w:rPr>
              <w:t>2</w:t>
            </w:r>
            <w:r w:rsidR="00BA4F41" w:rsidRPr="00E70BE7">
              <w:rPr>
                <w:rFonts w:asciiTheme="minorHAnsi" w:eastAsia="Calibri" w:hAnsiTheme="minorHAnsi" w:cstheme="minorHAnsi"/>
                <w:bCs/>
              </w:rPr>
              <w:t>.4</w:t>
            </w:r>
          </w:p>
        </w:tc>
        <w:tc>
          <w:tcPr>
            <w:tcW w:w="6900" w:type="dxa"/>
            <w:vAlign w:val="center"/>
            <w:hideMark/>
          </w:tcPr>
          <w:p w14:paraId="6FC703BF" w14:textId="77777777" w:rsidR="00BA4F41" w:rsidRPr="00E70BE7" w:rsidRDefault="00BA4F41" w:rsidP="001B271A">
            <w:pPr>
              <w:rPr>
                <w:rFonts w:asciiTheme="minorHAnsi" w:eastAsia="Calibri" w:hAnsiTheme="minorHAnsi" w:cstheme="minorHAnsi"/>
                <w:bCs/>
              </w:rPr>
            </w:pPr>
            <w:r w:rsidRPr="00E70BE7">
              <w:rPr>
                <w:rFonts w:asciiTheme="minorHAnsi" w:eastAsia="Calibri" w:hAnsiTheme="minorHAnsi" w:cstheme="minorHAnsi"/>
                <w:bCs/>
              </w:rPr>
              <w:t>Full comprehensive coverage;</w:t>
            </w:r>
          </w:p>
          <w:p w14:paraId="1CAACC87" w14:textId="40E7A75C" w:rsidR="00E10E96" w:rsidRPr="00E70BE7" w:rsidRDefault="00E10E96" w:rsidP="001B271A">
            <w:pPr>
              <w:rPr>
                <w:rFonts w:asciiTheme="minorHAnsi" w:eastAsia="Calibri" w:hAnsiTheme="minorHAnsi" w:cstheme="minorHAnsi"/>
                <w:bCs/>
                <w:i/>
              </w:rPr>
            </w:pPr>
            <w:r w:rsidRPr="00E70BE7">
              <w:rPr>
                <w:rFonts w:asciiTheme="minorHAnsi" w:hAnsiTheme="minorHAnsi" w:cstheme="minorHAnsi"/>
                <w:bCs/>
                <w:i/>
                <w:lang w:val="uk"/>
              </w:rPr>
              <w:t>Повне комплексне покриття;</w:t>
            </w:r>
          </w:p>
        </w:tc>
        <w:tc>
          <w:tcPr>
            <w:tcW w:w="1785" w:type="dxa"/>
            <w:noWrap/>
            <w:vAlign w:val="center"/>
          </w:tcPr>
          <w:p w14:paraId="5F75177B" w14:textId="32E2A3E0" w:rsidR="00BA4F41" w:rsidRPr="00E70BE7" w:rsidRDefault="00BA4F41" w:rsidP="007E3833">
            <w:pPr>
              <w:jc w:val="center"/>
              <w:rPr>
                <w:rFonts w:asciiTheme="minorHAnsi" w:eastAsia="Calibri" w:hAnsiTheme="minorHAnsi" w:cstheme="minorHAnsi"/>
                <w:bCs/>
              </w:rPr>
            </w:pPr>
          </w:p>
        </w:tc>
        <w:tc>
          <w:tcPr>
            <w:tcW w:w="3420" w:type="dxa"/>
            <w:noWrap/>
            <w:hideMark/>
          </w:tcPr>
          <w:p w14:paraId="2A12AB9E" w14:textId="77777777" w:rsidR="00BA4F41" w:rsidRPr="00E70BE7" w:rsidRDefault="00BA4F41" w:rsidP="00BA4F41">
            <w:pPr>
              <w:rPr>
                <w:rFonts w:asciiTheme="minorHAnsi" w:eastAsia="Calibri" w:hAnsiTheme="minorHAnsi" w:cstheme="minorHAnsi"/>
                <w:bCs/>
              </w:rPr>
            </w:pPr>
            <w:r w:rsidRPr="00E70BE7">
              <w:rPr>
                <w:rFonts w:asciiTheme="minorHAnsi" w:eastAsia="Calibri" w:hAnsiTheme="minorHAnsi" w:cstheme="minorHAnsi"/>
                <w:bCs/>
              </w:rPr>
              <w:t> </w:t>
            </w:r>
          </w:p>
        </w:tc>
      </w:tr>
      <w:tr w:rsidR="00BA4F41" w:rsidRPr="002B542C" w14:paraId="15E0F104" w14:textId="77777777" w:rsidTr="00BA2F34">
        <w:trPr>
          <w:trHeight w:val="600"/>
        </w:trPr>
        <w:tc>
          <w:tcPr>
            <w:tcW w:w="580" w:type="dxa"/>
            <w:noWrap/>
            <w:vAlign w:val="center"/>
            <w:hideMark/>
          </w:tcPr>
          <w:p w14:paraId="45DF8B47" w14:textId="34B5B43F" w:rsidR="00BA4F41" w:rsidRPr="00E70BE7" w:rsidRDefault="00D629A9" w:rsidP="001B271A">
            <w:pPr>
              <w:jc w:val="center"/>
              <w:rPr>
                <w:rFonts w:asciiTheme="minorHAnsi" w:eastAsia="Calibri" w:hAnsiTheme="minorHAnsi" w:cstheme="minorHAnsi"/>
                <w:bCs/>
              </w:rPr>
            </w:pPr>
            <w:r w:rsidRPr="00E70BE7">
              <w:rPr>
                <w:rFonts w:asciiTheme="minorHAnsi" w:eastAsia="Calibri" w:hAnsiTheme="minorHAnsi" w:cstheme="minorHAnsi"/>
                <w:bCs/>
              </w:rPr>
              <w:t>2</w:t>
            </w:r>
            <w:r w:rsidR="00BA4F41" w:rsidRPr="00E70BE7">
              <w:rPr>
                <w:rFonts w:asciiTheme="minorHAnsi" w:eastAsia="Calibri" w:hAnsiTheme="minorHAnsi" w:cstheme="minorHAnsi"/>
                <w:bCs/>
              </w:rPr>
              <w:t>.5</w:t>
            </w:r>
          </w:p>
        </w:tc>
        <w:tc>
          <w:tcPr>
            <w:tcW w:w="6900" w:type="dxa"/>
            <w:vAlign w:val="center"/>
            <w:hideMark/>
          </w:tcPr>
          <w:p w14:paraId="1CB43139" w14:textId="77777777" w:rsidR="00BA4F41" w:rsidRPr="00E70BE7" w:rsidRDefault="00BA4F41" w:rsidP="001B271A">
            <w:pPr>
              <w:rPr>
                <w:rFonts w:asciiTheme="minorHAnsi" w:eastAsia="Calibri" w:hAnsiTheme="minorHAnsi" w:cstheme="minorHAnsi"/>
                <w:bCs/>
              </w:rPr>
            </w:pPr>
            <w:r w:rsidRPr="00E70BE7">
              <w:rPr>
                <w:rFonts w:asciiTheme="minorHAnsi" w:eastAsia="Calibri" w:hAnsiTheme="minorHAnsi" w:cstheme="minorHAnsi"/>
                <w:bCs/>
              </w:rPr>
              <w:t>Full Personal Injury protection for driver and passengers.</w:t>
            </w:r>
          </w:p>
          <w:p w14:paraId="2BEEF31E" w14:textId="47D11AFE" w:rsidR="00E10E96" w:rsidRPr="00E70BE7" w:rsidRDefault="00E10E96" w:rsidP="001B271A">
            <w:pPr>
              <w:rPr>
                <w:rFonts w:asciiTheme="minorHAnsi" w:eastAsia="Calibri" w:hAnsiTheme="minorHAnsi" w:cstheme="minorHAnsi"/>
                <w:bCs/>
                <w:i/>
                <w:lang w:val="ru-RU"/>
              </w:rPr>
            </w:pPr>
            <w:r w:rsidRPr="00E70BE7">
              <w:rPr>
                <w:rFonts w:asciiTheme="minorHAnsi" w:hAnsiTheme="minorHAnsi" w:cstheme="minorHAnsi"/>
                <w:bCs/>
                <w:i/>
                <w:lang w:val="uk"/>
              </w:rPr>
              <w:t>Повний захист водія та пасажирів від травм.</w:t>
            </w:r>
          </w:p>
        </w:tc>
        <w:tc>
          <w:tcPr>
            <w:tcW w:w="1785" w:type="dxa"/>
            <w:noWrap/>
            <w:vAlign w:val="center"/>
          </w:tcPr>
          <w:p w14:paraId="08F194F4" w14:textId="3BB5A61C" w:rsidR="00BA4F41" w:rsidRPr="00E70BE7" w:rsidRDefault="00BA4F41" w:rsidP="007E3833">
            <w:pPr>
              <w:jc w:val="center"/>
              <w:rPr>
                <w:rFonts w:asciiTheme="minorHAnsi" w:eastAsia="Calibri" w:hAnsiTheme="minorHAnsi" w:cstheme="minorHAnsi"/>
                <w:bCs/>
                <w:lang w:val="ru-RU"/>
              </w:rPr>
            </w:pPr>
          </w:p>
        </w:tc>
        <w:tc>
          <w:tcPr>
            <w:tcW w:w="3420" w:type="dxa"/>
            <w:noWrap/>
            <w:hideMark/>
          </w:tcPr>
          <w:p w14:paraId="36EBF9F5" w14:textId="77777777" w:rsidR="00BA4F41" w:rsidRPr="00E70BE7" w:rsidRDefault="00BA4F41" w:rsidP="00BA4F41">
            <w:pPr>
              <w:rPr>
                <w:rFonts w:asciiTheme="minorHAnsi" w:eastAsia="Calibri" w:hAnsiTheme="minorHAnsi" w:cstheme="minorHAnsi"/>
                <w:bCs/>
                <w:lang w:val="ru-RU"/>
              </w:rPr>
            </w:pPr>
            <w:r w:rsidRPr="00E70BE7">
              <w:rPr>
                <w:rFonts w:asciiTheme="minorHAnsi" w:eastAsia="Calibri" w:hAnsiTheme="minorHAnsi" w:cstheme="minorHAnsi"/>
                <w:bCs/>
              </w:rPr>
              <w:t> </w:t>
            </w:r>
          </w:p>
        </w:tc>
      </w:tr>
      <w:tr w:rsidR="003E7E20" w:rsidRPr="00E70BE7" w14:paraId="553AFED8" w14:textId="77777777" w:rsidTr="000A0A0F">
        <w:trPr>
          <w:trHeight w:val="517"/>
        </w:trPr>
        <w:tc>
          <w:tcPr>
            <w:tcW w:w="580" w:type="dxa"/>
            <w:shd w:val="clear" w:color="auto" w:fill="F2F2F2" w:themeFill="background1" w:themeFillShade="F2"/>
            <w:noWrap/>
            <w:vAlign w:val="center"/>
          </w:tcPr>
          <w:p w14:paraId="4EFA6F1C" w14:textId="15A688ED" w:rsidR="003E7E20" w:rsidRPr="00E70BE7" w:rsidRDefault="00D629A9" w:rsidP="001B271A">
            <w:pPr>
              <w:jc w:val="center"/>
              <w:rPr>
                <w:rFonts w:asciiTheme="minorHAnsi" w:eastAsia="Calibri" w:hAnsiTheme="minorHAnsi" w:cstheme="minorHAnsi"/>
                <w:b/>
                <w:bCs/>
              </w:rPr>
            </w:pPr>
            <w:r w:rsidRPr="00E70BE7">
              <w:rPr>
                <w:rFonts w:asciiTheme="minorHAnsi" w:eastAsia="Calibri" w:hAnsiTheme="minorHAnsi" w:cstheme="minorHAnsi"/>
                <w:b/>
                <w:bCs/>
              </w:rPr>
              <w:t>3</w:t>
            </w:r>
          </w:p>
        </w:tc>
        <w:tc>
          <w:tcPr>
            <w:tcW w:w="12105" w:type="dxa"/>
            <w:gridSpan w:val="3"/>
            <w:shd w:val="clear" w:color="auto" w:fill="F2F2F2" w:themeFill="background1" w:themeFillShade="F2"/>
            <w:vAlign w:val="center"/>
          </w:tcPr>
          <w:p w14:paraId="1354F8C7" w14:textId="77777777" w:rsidR="003E7E20" w:rsidRPr="00E70BE7" w:rsidRDefault="008C6B69" w:rsidP="00BA4F41">
            <w:pPr>
              <w:rPr>
                <w:rFonts w:asciiTheme="minorHAnsi" w:eastAsia="Calibri" w:hAnsiTheme="minorHAnsi" w:cstheme="minorHAnsi"/>
                <w:b/>
                <w:bCs/>
              </w:rPr>
            </w:pPr>
            <w:r w:rsidRPr="00E70BE7">
              <w:rPr>
                <w:rFonts w:asciiTheme="minorHAnsi" w:eastAsia="Calibri" w:hAnsiTheme="minorHAnsi" w:cstheme="minorHAnsi"/>
                <w:b/>
                <w:bCs/>
              </w:rPr>
              <w:t>Service coverage</w:t>
            </w:r>
          </w:p>
          <w:p w14:paraId="467A19C2" w14:textId="3DD8B06D" w:rsidR="00E10E96" w:rsidRPr="00E70BE7" w:rsidRDefault="00E10E96" w:rsidP="00BA4F41">
            <w:pPr>
              <w:rPr>
                <w:rFonts w:asciiTheme="minorHAnsi" w:eastAsia="Calibri" w:hAnsiTheme="minorHAnsi" w:cstheme="minorHAnsi"/>
                <w:b/>
                <w:bCs/>
                <w:i/>
              </w:rPr>
            </w:pPr>
            <w:r w:rsidRPr="00E70BE7">
              <w:rPr>
                <w:rFonts w:asciiTheme="minorHAnsi" w:hAnsiTheme="minorHAnsi" w:cstheme="minorHAnsi"/>
                <w:b/>
                <w:bCs/>
                <w:i/>
                <w:lang w:val="uk"/>
              </w:rPr>
              <w:t>Покриття послуги</w:t>
            </w:r>
          </w:p>
        </w:tc>
      </w:tr>
      <w:tr w:rsidR="003E7E20" w:rsidRPr="002B542C" w14:paraId="5067B14E" w14:textId="77777777" w:rsidTr="00BA2F34">
        <w:trPr>
          <w:trHeight w:val="600"/>
        </w:trPr>
        <w:tc>
          <w:tcPr>
            <w:tcW w:w="580" w:type="dxa"/>
            <w:noWrap/>
            <w:vAlign w:val="center"/>
          </w:tcPr>
          <w:p w14:paraId="57DE85B4" w14:textId="102FE29A" w:rsidR="003E7E20" w:rsidRPr="00E70BE7" w:rsidRDefault="00D629A9" w:rsidP="001B271A">
            <w:pPr>
              <w:jc w:val="center"/>
              <w:rPr>
                <w:rFonts w:asciiTheme="minorHAnsi" w:eastAsia="Calibri" w:hAnsiTheme="minorHAnsi" w:cstheme="minorHAnsi"/>
                <w:bCs/>
              </w:rPr>
            </w:pPr>
            <w:r w:rsidRPr="00E70BE7">
              <w:rPr>
                <w:rFonts w:asciiTheme="minorHAnsi" w:eastAsia="Calibri" w:hAnsiTheme="minorHAnsi" w:cstheme="minorHAnsi"/>
                <w:bCs/>
              </w:rPr>
              <w:t>3</w:t>
            </w:r>
            <w:r w:rsidR="003E7E20" w:rsidRPr="00E70BE7">
              <w:rPr>
                <w:rFonts w:asciiTheme="minorHAnsi" w:eastAsia="Calibri" w:hAnsiTheme="minorHAnsi" w:cstheme="minorHAnsi"/>
                <w:bCs/>
              </w:rPr>
              <w:t>.1</w:t>
            </w:r>
          </w:p>
        </w:tc>
        <w:tc>
          <w:tcPr>
            <w:tcW w:w="6900" w:type="dxa"/>
            <w:vAlign w:val="center"/>
          </w:tcPr>
          <w:p w14:paraId="5F1FC416" w14:textId="6961B33A" w:rsidR="003E7E20" w:rsidRPr="00E70BE7" w:rsidRDefault="00780C79" w:rsidP="00780C79">
            <w:pPr>
              <w:rPr>
                <w:rFonts w:asciiTheme="minorHAnsi" w:eastAsia="Calibri" w:hAnsiTheme="minorHAnsi" w:cstheme="minorHAnsi"/>
                <w:bCs/>
              </w:rPr>
            </w:pPr>
            <w:r w:rsidRPr="00E70BE7">
              <w:rPr>
                <w:rFonts w:asciiTheme="minorHAnsi" w:eastAsia="Calibri" w:hAnsiTheme="minorHAnsi" w:cstheme="minorHAnsi"/>
                <w:bCs/>
              </w:rPr>
              <w:t xml:space="preserve">Does the service provider maintain its branch office or partner-representative in </w:t>
            </w:r>
            <w:r w:rsidR="00AC64DA" w:rsidRPr="00E70BE7">
              <w:rPr>
                <w:rFonts w:asciiTheme="minorHAnsi" w:eastAsia="Calibri" w:hAnsiTheme="minorHAnsi" w:cstheme="minorHAnsi"/>
                <w:bCs/>
              </w:rPr>
              <w:t>Kyiv</w:t>
            </w:r>
            <w:r w:rsidR="00BA2F34" w:rsidRPr="00E70BE7">
              <w:rPr>
                <w:rFonts w:asciiTheme="minorHAnsi" w:eastAsia="Calibri" w:hAnsiTheme="minorHAnsi" w:cstheme="minorHAnsi"/>
                <w:bCs/>
              </w:rPr>
              <w:t xml:space="preserve"> oblast</w:t>
            </w:r>
            <w:r w:rsidRPr="00E70BE7">
              <w:rPr>
                <w:rFonts w:asciiTheme="minorHAnsi" w:eastAsia="Calibri" w:hAnsiTheme="minorHAnsi" w:cstheme="minorHAnsi"/>
                <w:bCs/>
              </w:rPr>
              <w:t>?</w:t>
            </w:r>
          </w:p>
          <w:p w14:paraId="0EBC3338" w14:textId="60B266F1" w:rsidR="00E10E96" w:rsidRPr="00E70BE7" w:rsidRDefault="00E10E96" w:rsidP="00780C79">
            <w:pPr>
              <w:rPr>
                <w:rFonts w:asciiTheme="minorHAnsi" w:eastAsia="Calibri" w:hAnsiTheme="minorHAnsi" w:cstheme="minorHAnsi"/>
                <w:bCs/>
                <w:i/>
                <w:lang w:val="ru-RU"/>
              </w:rPr>
            </w:pPr>
            <w:r w:rsidRPr="00E70BE7">
              <w:rPr>
                <w:rFonts w:asciiTheme="minorHAnsi" w:hAnsiTheme="minorHAnsi" w:cstheme="minorHAnsi"/>
                <w:bCs/>
                <w:i/>
                <w:lang w:val="uk"/>
              </w:rPr>
              <w:t>Чи має постачальник послуг свою філію або партнера-представника в Київській області?</w:t>
            </w:r>
          </w:p>
        </w:tc>
        <w:tc>
          <w:tcPr>
            <w:tcW w:w="1785" w:type="dxa"/>
            <w:noWrap/>
            <w:vAlign w:val="center"/>
          </w:tcPr>
          <w:p w14:paraId="6505A33D" w14:textId="508A075F" w:rsidR="003E7E20" w:rsidRPr="00E70BE7" w:rsidRDefault="003E7E20" w:rsidP="007E3833">
            <w:pPr>
              <w:jc w:val="center"/>
              <w:rPr>
                <w:rFonts w:asciiTheme="minorHAnsi" w:eastAsia="Calibri" w:hAnsiTheme="minorHAnsi" w:cstheme="minorHAnsi"/>
                <w:bCs/>
                <w:lang w:val="ru-RU"/>
              </w:rPr>
            </w:pPr>
          </w:p>
        </w:tc>
        <w:tc>
          <w:tcPr>
            <w:tcW w:w="3420" w:type="dxa"/>
            <w:noWrap/>
          </w:tcPr>
          <w:p w14:paraId="24544855" w14:textId="2F8AB9B0" w:rsidR="003E7E20" w:rsidRPr="00E70BE7" w:rsidRDefault="003E7E20" w:rsidP="00BA4F41">
            <w:pPr>
              <w:rPr>
                <w:rFonts w:asciiTheme="minorHAnsi" w:eastAsia="Calibri" w:hAnsiTheme="minorHAnsi" w:cstheme="minorHAnsi"/>
                <w:bCs/>
                <w:lang w:val="ru-RU"/>
              </w:rPr>
            </w:pPr>
          </w:p>
        </w:tc>
      </w:tr>
      <w:tr w:rsidR="007E3833" w:rsidRPr="00E70BE7" w14:paraId="28AF8BED" w14:textId="77777777" w:rsidTr="00BA2F34">
        <w:trPr>
          <w:trHeight w:val="600"/>
        </w:trPr>
        <w:tc>
          <w:tcPr>
            <w:tcW w:w="580" w:type="dxa"/>
            <w:noWrap/>
            <w:vAlign w:val="center"/>
          </w:tcPr>
          <w:p w14:paraId="054C7F48" w14:textId="7318E96A" w:rsidR="007E3833" w:rsidRPr="00E70BE7" w:rsidRDefault="007E3833" w:rsidP="007E3833">
            <w:pPr>
              <w:jc w:val="center"/>
              <w:rPr>
                <w:rFonts w:asciiTheme="minorHAnsi" w:eastAsia="Calibri" w:hAnsiTheme="minorHAnsi" w:cstheme="minorHAnsi"/>
                <w:bCs/>
              </w:rPr>
            </w:pPr>
            <w:r w:rsidRPr="00E70BE7">
              <w:rPr>
                <w:rFonts w:asciiTheme="minorHAnsi" w:eastAsia="Calibri" w:hAnsiTheme="minorHAnsi" w:cstheme="minorHAnsi"/>
                <w:bCs/>
              </w:rPr>
              <w:t>3.2</w:t>
            </w:r>
          </w:p>
        </w:tc>
        <w:tc>
          <w:tcPr>
            <w:tcW w:w="6900" w:type="dxa"/>
            <w:vAlign w:val="center"/>
          </w:tcPr>
          <w:p w14:paraId="7E2227B1" w14:textId="77777777" w:rsidR="007E3833" w:rsidRPr="007947A8" w:rsidRDefault="007E3833" w:rsidP="007E3833">
            <w:pPr>
              <w:rPr>
                <w:rFonts w:asciiTheme="minorHAnsi" w:eastAsia="Calibri" w:hAnsiTheme="minorHAnsi" w:cstheme="minorHAnsi"/>
                <w:bCs/>
                <w:lang w:val="ru-RU"/>
              </w:rPr>
            </w:pPr>
            <w:r w:rsidRPr="00E70BE7">
              <w:rPr>
                <w:rFonts w:asciiTheme="minorHAnsi" w:eastAsia="Calibri" w:hAnsiTheme="minorHAnsi" w:cstheme="minorHAnsi"/>
                <w:bCs/>
              </w:rPr>
              <w:t xml:space="preserve">Does the service provider maintain its branch office or partner-representative in </w:t>
            </w:r>
            <w:proofErr w:type="spellStart"/>
            <w:r w:rsidR="00AC64DA" w:rsidRPr="00E70BE7">
              <w:rPr>
                <w:rFonts w:asciiTheme="minorHAnsi" w:eastAsia="Calibri" w:hAnsiTheme="minorHAnsi" w:cstheme="minorHAnsi"/>
                <w:bCs/>
              </w:rPr>
              <w:t>Lviv</w:t>
            </w:r>
            <w:proofErr w:type="spellEnd"/>
            <w:r w:rsidR="00BA2F34" w:rsidRPr="00E70BE7">
              <w:rPr>
                <w:rFonts w:asciiTheme="minorHAnsi" w:eastAsia="Calibri" w:hAnsiTheme="minorHAnsi" w:cstheme="minorHAnsi"/>
                <w:bCs/>
              </w:rPr>
              <w:t xml:space="preserve"> oblast</w:t>
            </w:r>
            <w:r w:rsidRPr="00E70BE7">
              <w:rPr>
                <w:rFonts w:asciiTheme="minorHAnsi" w:eastAsia="Calibri" w:hAnsiTheme="minorHAnsi" w:cstheme="minorHAnsi"/>
                <w:bCs/>
              </w:rPr>
              <w:t xml:space="preserve">? </w:t>
            </w:r>
            <w:r w:rsidRPr="007947A8">
              <w:rPr>
                <w:rFonts w:asciiTheme="minorHAnsi" w:eastAsia="Calibri" w:hAnsiTheme="minorHAnsi" w:cstheme="minorHAnsi"/>
                <w:bCs/>
                <w:lang w:val="ru-RU"/>
              </w:rPr>
              <w:t>(</w:t>
            </w:r>
            <w:r w:rsidRPr="00E70BE7">
              <w:rPr>
                <w:rFonts w:asciiTheme="minorHAnsi" w:eastAsia="Calibri" w:hAnsiTheme="minorHAnsi" w:cstheme="minorHAnsi"/>
                <w:bCs/>
              </w:rPr>
              <w:t>It</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will</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be</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a</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plus</w:t>
            </w:r>
            <w:r w:rsidRPr="007947A8">
              <w:rPr>
                <w:rFonts w:asciiTheme="minorHAnsi" w:eastAsia="Calibri" w:hAnsiTheme="minorHAnsi" w:cstheme="minorHAnsi"/>
                <w:bCs/>
                <w:lang w:val="ru-RU"/>
              </w:rPr>
              <w:t>)</w:t>
            </w:r>
          </w:p>
          <w:p w14:paraId="62BB9F95" w14:textId="7F59A31D" w:rsidR="00E10E96" w:rsidRPr="00E70BE7" w:rsidRDefault="00E10E96" w:rsidP="007E3833">
            <w:pPr>
              <w:rPr>
                <w:rFonts w:asciiTheme="minorHAnsi" w:eastAsia="Calibri" w:hAnsiTheme="minorHAnsi" w:cstheme="minorHAnsi"/>
                <w:bCs/>
                <w:i/>
              </w:rPr>
            </w:pPr>
            <w:r w:rsidRPr="00E70BE7">
              <w:rPr>
                <w:rFonts w:asciiTheme="minorHAnsi" w:hAnsiTheme="minorHAnsi" w:cstheme="minorHAnsi"/>
                <w:bCs/>
                <w:i/>
                <w:lang w:val="uk"/>
              </w:rPr>
              <w:t>Чи має постачальник послуг свою філію або партнера-представника у Львівській області? (Це буде плюсом)</w:t>
            </w:r>
          </w:p>
        </w:tc>
        <w:tc>
          <w:tcPr>
            <w:tcW w:w="1785" w:type="dxa"/>
            <w:noWrap/>
            <w:vAlign w:val="center"/>
          </w:tcPr>
          <w:p w14:paraId="52E5FA55" w14:textId="5A49A938" w:rsidR="007E3833" w:rsidRPr="00E70BE7" w:rsidRDefault="007E3833" w:rsidP="007E3833">
            <w:pPr>
              <w:jc w:val="center"/>
              <w:rPr>
                <w:rFonts w:asciiTheme="minorHAnsi" w:eastAsia="Calibri" w:hAnsiTheme="minorHAnsi" w:cstheme="minorHAnsi"/>
                <w:bCs/>
              </w:rPr>
            </w:pPr>
          </w:p>
        </w:tc>
        <w:tc>
          <w:tcPr>
            <w:tcW w:w="3420" w:type="dxa"/>
            <w:noWrap/>
          </w:tcPr>
          <w:p w14:paraId="5BC17B99" w14:textId="328CFEF7" w:rsidR="007E3833" w:rsidRPr="00E70BE7" w:rsidRDefault="007E3833" w:rsidP="007E3833">
            <w:pPr>
              <w:rPr>
                <w:rFonts w:asciiTheme="minorHAnsi" w:eastAsia="Calibri" w:hAnsiTheme="minorHAnsi" w:cstheme="minorHAnsi"/>
                <w:bCs/>
              </w:rPr>
            </w:pPr>
          </w:p>
        </w:tc>
      </w:tr>
      <w:tr w:rsidR="007E3833" w:rsidRPr="00E70BE7" w14:paraId="1D2ED112" w14:textId="77777777" w:rsidTr="00BA2F34">
        <w:trPr>
          <w:trHeight w:val="600"/>
        </w:trPr>
        <w:tc>
          <w:tcPr>
            <w:tcW w:w="580" w:type="dxa"/>
            <w:noWrap/>
            <w:vAlign w:val="center"/>
          </w:tcPr>
          <w:p w14:paraId="45C4D808" w14:textId="552E20AA" w:rsidR="007E3833" w:rsidRPr="00E70BE7" w:rsidRDefault="007E3833" w:rsidP="007E3833">
            <w:pPr>
              <w:jc w:val="center"/>
              <w:rPr>
                <w:rFonts w:asciiTheme="minorHAnsi" w:eastAsia="Calibri" w:hAnsiTheme="minorHAnsi" w:cstheme="minorHAnsi"/>
                <w:bCs/>
              </w:rPr>
            </w:pPr>
            <w:r w:rsidRPr="00E70BE7">
              <w:rPr>
                <w:rFonts w:asciiTheme="minorHAnsi" w:eastAsia="Calibri" w:hAnsiTheme="minorHAnsi" w:cstheme="minorHAnsi"/>
                <w:bCs/>
              </w:rPr>
              <w:t>3.3</w:t>
            </w:r>
          </w:p>
        </w:tc>
        <w:tc>
          <w:tcPr>
            <w:tcW w:w="6900" w:type="dxa"/>
          </w:tcPr>
          <w:p w14:paraId="45A8FEF7" w14:textId="77777777" w:rsidR="007E3833" w:rsidRPr="007947A8" w:rsidRDefault="00200445" w:rsidP="007E3833">
            <w:pPr>
              <w:rPr>
                <w:rFonts w:asciiTheme="minorHAnsi" w:eastAsia="Calibri" w:hAnsiTheme="minorHAnsi" w:cstheme="minorHAnsi"/>
                <w:bCs/>
                <w:lang w:val="ru-RU"/>
              </w:rPr>
            </w:pPr>
            <w:r w:rsidRPr="00E70BE7">
              <w:rPr>
                <w:rFonts w:asciiTheme="minorHAnsi" w:eastAsia="Calibri" w:hAnsiTheme="minorHAnsi" w:cstheme="minorHAnsi"/>
                <w:bCs/>
              </w:rPr>
              <w:t xml:space="preserve">Does the service provider maintain its branch office or partner-representative in </w:t>
            </w:r>
            <w:r w:rsidR="00AC64DA" w:rsidRPr="00E70BE7">
              <w:rPr>
                <w:rFonts w:asciiTheme="minorHAnsi" w:eastAsia="Calibri" w:hAnsiTheme="minorHAnsi" w:cstheme="minorHAnsi"/>
                <w:bCs/>
              </w:rPr>
              <w:t>Dnipro</w:t>
            </w:r>
            <w:r w:rsidR="00BA2F34" w:rsidRPr="00E70BE7">
              <w:rPr>
                <w:rFonts w:asciiTheme="minorHAnsi" w:eastAsia="Calibri" w:hAnsiTheme="minorHAnsi" w:cstheme="minorHAnsi"/>
                <w:bCs/>
              </w:rPr>
              <w:t xml:space="preserve"> oblast</w:t>
            </w:r>
            <w:r w:rsidRPr="00E70BE7">
              <w:rPr>
                <w:rFonts w:asciiTheme="minorHAnsi" w:eastAsia="Calibri" w:hAnsiTheme="minorHAnsi" w:cstheme="minorHAnsi"/>
                <w:bCs/>
              </w:rPr>
              <w:t xml:space="preserve">? </w:t>
            </w:r>
            <w:r w:rsidRPr="007947A8">
              <w:rPr>
                <w:rFonts w:asciiTheme="minorHAnsi" w:eastAsia="Calibri" w:hAnsiTheme="minorHAnsi" w:cstheme="minorHAnsi"/>
                <w:bCs/>
                <w:lang w:val="ru-RU"/>
              </w:rPr>
              <w:t>(</w:t>
            </w:r>
            <w:r w:rsidRPr="00E70BE7">
              <w:rPr>
                <w:rFonts w:asciiTheme="minorHAnsi" w:eastAsia="Calibri" w:hAnsiTheme="minorHAnsi" w:cstheme="minorHAnsi"/>
                <w:bCs/>
              </w:rPr>
              <w:t>It</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will</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be</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a</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plus</w:t>
            </w:r>
            <w:r w:rsidRPr="007947A8">
              <w:rPr>
                <w:rFonts w:asciiTheme="minorHAnsi" w:eastAsia="Calibri" w:hAnsiTheme="minorHAnsi" w:cstheme="minorHAnsi"/>
                <w:bCs/>
                <w:lang w:val="ru-RU"/>
              </w:rPr>
              <w:t>)</w:t>
            </w:r>
          </w:p>
          <w:p w14:paraId="2BA07400" w14:textId="7F4A2A76" w:rsidR="00E10E96" w:rsidRPr="00E70BE7" w:rsidRDefault="00E10E96" w:rsidP="007E3833">
            <w:pPr>
              <w:rPr>
                <w:rFonts w:asciiTheme="minorHAnsi" w:eastAsia="Calibri" w:hAnsiTheme="minorHAnsi" w:cstheme="minorHAnsi"/>
                <w:bCs/>
                <w:i/>
              </w:rPr>
            </w:pPr>
            <w:r w:rsidRPr="00E70BE7">
              <w:rPr>
                <w:rFonts w:asciiTheme="minorHAnsi" w:hAnsiTheme="minorHAnsi" w:cstheme="minorHAnsi"/>
                <w:bCs/>
                <w:i/>
                <w:lang w:val="uk"/>
              </w:rPr>
              <w:t>Чи має постачальник послуг свою філію або партнера-представника в Дніпропетровській області? (Це буде плюсом)</w:t>
            </w:r>
          </w:p>
        </w:tc>
        <w:tc>
          <w:tcPr>
            <w:tcW w:w="1785" w:type="dxa"/>
            <w:noWrap/>
            <w:vAlign w:val="center"/>
          </w:tcPr>
          <w:p w14:paraId="458EF1ED" w14:textId="56ED9DC9" w:rsidR="007E3833" w:rsidRPr="00E70BE7" w:rsidRDefault="007E3833" w:rsidP="007E3833">
            <w:pPr>
              <w:jc w:val="center"/>
              <w:rPr>
                <w:rFonts w:asciiTheme="minorHAnsi" w:eastAsia="Calibri" w:hAnsiTheme="minorHAnsi" w:cstheme="minorHAnsi"/>
                <w:bCs/>
              </w:rPr>
            </w:pPr>
          </w:p>
        </w:tc>
        <w:tc>
          <w:tcPr>
            <w:tcW w:w="3420" w:type="dxa"/>
            <w:noWrap/>
          </w:tcPr>
          <w:p w14:paraId="17E3E758" w14:textId="77777777" w:rsidR="007E3833" w:rsidRPr="00E70BE7" w:rsidRDefault="007E3833" w:rsidP="007E3833">
            <w:pPr>
              <w:rPr>
                <w:rFonts w:asciiTheme="minorHAnsi" w:eastAsia="Calibri" w:hAnsiTheme="minorHAnsi" w:cstheme="minorHAnsi"/>
                <w:bCs/>
              </w:rPr>
            </w:pPr>
          </w:p>
        </w:tc>
      </w:tr>
      <w:tr w:rsidR="00AC64DA" w:rsidRPr="00E70BE7" w14:paraId="08B298D7" w14:textId="77777777" w:rsidTr="00BA2F34">
        <w:trPr>
          <w:trHeight w:val="600"/>
        </w:trPr>
        <w:tc>
          <w:tcPr>
            <w:tcW w:w="580" w:type="dxa"/>
            <w:noWrap/>
            <w:vAlign w:val="center"/>
          </w:tcPr>
          <w:p w14:paraId="6A2C1B50" w14:textId="139E0FC2" w:rsidR="00AC64DA" w:rsidRPr="00E70BE7" w:rsidRDefault="00AC64DA" w:rsidP="00AC64DA">
            <w:pPr>
              <w:jc w:val="center"/>
              <w:rPr>
                <w:rFonts w:asciiTheme="minorHAnsi" w:eastAsia="Calibri" w:hAnsiTheme="minorHAnsi" w:cstheme="minorHAnsi"/>
                <w:bCs/>
              </w:rPr>
            </w:pPr>
            <w:r w:rsidRPr="00E70BE7">
              <w:rPr>
                <w:rFonts w:asciiTheme="minorHAnsi" w:eastAsia="Calibri" w:hAnsiTheme="minorHAnsi" w:cstheme="minorHAnsi"/>
                <w:bCs/>
              </w:rPr>
              <w:t>3.4</w:t>
            </w:r>
          </w:p>
        </w:tc>
        <w:tc>
          <w:tcPr>
            <w:tcW w:w="6900" w:type="dxa"/>
          </w:tcPr>
          <w:p w14:paraId="71B2C6F7" w14:textId="77777777" w:rsidR="00AC64DA" w:rsidRPr="007947A8" w:rsidRDefault="00AC64DA" w:rsidP="00AC64DA">
            <w:pPr>
              <w:rPr>
                <w:rFonts w:asciiTheme="minorHAnsi" w:eastAsia="Calibri" w:hAnsiTheme="minorHAnsi" w:cstheme="minorHAnsi"/>
                <w:bCs/>
                <w:lang w:val="ru-RU"/>
              </w:rPr>
            </w:pPr>
            <w:r w:rsidRPr="00E70BE7">
              <w:rPr>
                <w:rFonts w:asciiTheme="minorHAnsi" w:eastAsia="Calibri" w:hAnsiTheme="minorHAnsi" w:cstheme="minorHAnsi"/>
                <w:bCs/>
              </w:rPr>
              <w:t>Does the service provider maintain its branch office or partner-representative in Mykolaiv</w:t>
            </w:r>
            <w:r w:rsidR="00BA2F34" w:rsidRPr="00E70BE7">
              <w:rPr>
                <w:rFonts w:asciiTheme="minorHAnsi" w:eastAsia="Calibri" w:hAnsiTheme="minorHAnsi" w:cstheme="minorHAnsi"/>
                <w:bCs/>
              </w:rPr>
              <w:t xml:space="preserve"> oblast</w:t>
            </w:r>
            <w:r w:rsidRPr="00E70BE7">
              <w:rPr>
                <w:rFonts w:asciiTheme="minorHAnsi" w:eastAsia="Calibri" w:hAnsiTheme="minorHAnsi" w:cstheme="minorHAnsi"/>
                <w:bCs/>
              </w:rPr>
              <w:t xml:space="preserve">? </w:t>
            </w:r>
            <w:r w:rsidRPr="007947A8">
              <w:rPr>
                <w:rFonts w:asciiTheme="minorHAnsi" w:eastAsia="Calibri" w:hAnsiTheme="minorHAnsi" w:cstheme="minorHAnsi"/>
                <w:bCs/>
                <w:lang w:val="ru-RU"/>
              </w:rPr>
              <w:t>(</w:t>
            </w:r>
            <w:r w:rsidRPr="00E70BE7">
              <w:rPr>
                <w:rFonts w:asciiTheme="minorHAnsi" w:eastAsia="Calibri" w:hAnsiTheme="minorHAnsi" w:cstheme="minorHAnsi"/>
                <w:bCs/>
              </w:rPr>
              <w:t>It</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will</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be</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a</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plus</w:t>
            </w:r>
            <w:r w:rsidRPr="007947A8">
              <w:rPr>
                <w:rFonts w:asciiTheme="minorHAnsi" w:eastAsia="Calibri" w:hAnsiTheme="minorHAnsi" w:cstheme="minorHAnsi"/>
                <w:bCs/>
                <w:lang w:val="ru-RU"/>
              </w:rPr>
              <w:t>)</w:t>
            </w:r>
          </w:p>
          <w:p w14:paraId="3920AEAB" w14:textId="7287DE73" w:rsidR="00E10E96" w:rsidRPr="00E70BE7" w:rsidRDefault="00E10E96" w:rsidP="00AC64DA">
            <w:pPr>
              <w:rPr>
                <w:rFonts w:asciiTheme="minorHAnsi" w:eastAsia="Calibri" w:hAnsiTheme="minorHAnsi" w:cstheme="minorHAnsi"/>
                <w:bCs/>
                <w:i/>
              </w:rPr>
            </w:pPr>
            <w:r w:rsidRPr="00E70BE7">
              <w:rPr>
                <w:rFonts w:asciiTheme="minorHAnsi" w:hAnsiTheme="minorHAnsi" w:cstheme="minorHAnsi"/>
                <w:bCs/>
                <w:i/>
                <w:lang w:val="uk"/>
              </w:rPr>
              <w:t>Чи має постачальник послуг свою філію або партнера-представника в Миколаївській області? (Це буде плюсом)</w:t>
            </w:r>
          </w:p>
        </w:tc>
        <w:tc>
          <w:tcPr>
            <w:tcW w:w="1785" w:type="dxa"/>
            <w:noWrap/>
            <w:vAlign w:val="center"/>
          </w:tcPr>
          <w:p w14:paraId="35D9B176" w14:textId="77777777" w:rsidR="00AC64DA" w:rsidRPr="00E70BE7" w:rsidRDefault="00AC64DA" w:rsidP="00AC64DA">
            <w:pPr>
              <w:jc w:val="center"/>
              <w:rPr>
                <w:rFonts w:asciiTheme="minorHAnsi" w:eastAsia="Calibri" w:hAnsiTheme="minorHAnsi" w:cstheme="minorHAnsi"/>
                <w:bCs/>
              </w:rPr>
            </w:pPr>
          </w:p>
        </w:tc>
        <w:tc>
          <w:tcPr>
            <w:tcW w:w="3420" w:type="dxa"/>
            <w:noWrap/>
          </w:tcPr>
          <w:p w14:paraId="7B79BF73" w14:textId="77777777" w:rsidR="00AC64DA" w:rsidRPr="00E70BE7" w:rsidRDefault="00AC64DA" w:rsidP="00AC64DA">
            <w:pPr>
              <w:rPr>
                <w:rFonts w:asciiTheme="minorHAnsi" w:eastAsia="Calibri" w:hAnsiTheme="minorHAnsi" w:cstheme="minorHAnsi"/>
                <w:bCs/>
              </w:rPr>
            </w:pPr>
          </w:p>
        </w:tc>
      </w:tr>
      <w:tr w:rsidR="00AC64DA" w:rsidRPr="00E70BE7" w14:paraId="238DEC21" w14:textId="77777777" w:rsidTr="00BA2F34">
        <w:trPr>
          <w:trHeight w:val="600"/>
        </w:trPr>
        <w:tc>
          <w:tcPr>
            <w:tcW w:w="580" w:type="dxa"/>
            <w:noWrap/>
            <w:vAlign w:val="center"/>
          </w:tcPr>
          <w:p w14:paraId="62AC0694" w14:textId="112D6DE6" w:rsidR="00AC64DA" w:rsidRPr="00E70BE7" w:rsidRDefault="00AC64DA" w:rsidP="00AC64DA">
            <w:pPr>
              <w:jc w:val="center"/>
              <w:rPr>
                <w:rFonts w:asciiTheme="minorHAnsi" w:eastAsia="Calibri" w:hAnsiTheme="minorHAnsi" w:cstheme="minorHAnsi"/>
                <w:bCs/>
              </w:rPr>
            </w:pPr>
            <w:r w:rsidRPr="00E70BE7">
              <w:rPr>
                <w:rFonts w:asciiTheme="minorHAnsi" w:eastAsia="Calibri" w:hAnsiTheme="minorHAnsi" w:cstheme="minorHAnsi"/>
                <w:bCs/>
              </w:rPr>
              <w:t>3.</w:t>
            </w:r>
            <w:r w:rsidR="000A0A0F" w:rsidRPr="00E70BE7">
              <w:rPr>
                <w:rFonts w:asciiTheme="minorHAnsi" w:eastAsia="Calibri" w:hAnsiTheme="minorHAnsi" w:cstheme="minorHAnsi"/>
                <w:bCs/>
              </w:rPr>
              <w:t>5</w:t>
            </w:r>
          </w:p>
        </w:tc>
        <w:tc>
          <w:tcPr>
            <w:tcW w:w="6900" w:type="dxa"/>
          </w:tcPr>
          <w:p w14:paraId="5C65A73D" w14:textId="77777777" w:rsidR="00AC64DA" w:rsidRPr="007947A8" w:rsidRDefault="00AC64DA" w:rsidP="00AC64DA">
            <w:pPr>
              <w:rPr>
                <w:rFonts w:asciiTheme="minorHAnsi" w:eastAsia="Calibri" w:hAnsiTheme="minorHAnsi" w:cstheme="minorHAnsi"/>
                <w:bCs/>
                <w:lang w:val="ru-RU"/>
              </w:rPr>
            </w:pPr>
            <w:r w:rsidRPr="00E70BE7">
              <w:rPr>
                <w:rFonts w:asciiTheme="minorHAnsi" w:eastAsia="Calibri" w:hAnsiTheme="minorHAnsi" w:cstheme="minorHAnsi"/>
                <w:bCs/>
              </w:rPr>
              <w:t>Does the service provider maintain its branch office or partner-representative in Chernihiv</w:t>
            </w:r>
            <w:r w:rsidR="00BA2F34" w:rsidRPr="00E70BE7">
              <w:rPr>
                <w:rFonts w:asciiTheme="minorHAnsi" w:eastAsia="Calibri" w:hAnsiTheme="minorHAnsi" w:cstheme="minorHAnsi"/>
                <w:bCs/>
              </w:rPr>
              <w:t xml:space="preserve"> oblast</w:t>
            </w:r>
            <w:r w:rsidRPr="00E70BE7">
              <w:rPr>
                <w:rFonts w:asciiTheme="minorHAnsi" w:eastAsia="Calibri" w:hAnsiTheme="minorHAnsi" w:cstheme="minorHAnsi"/>
                <w:bCs/>
              </w:rPr>
              <w:t xml:space="preserve">? </w:t>
            </w:r>
            <w:r w:rsidRPr="007947A8">
              <w:rPr>
                <w:rFonts w:asciiTheme="minorHAnsi" w:eastAsia="Calibri" w:hAnsiTheme="minorHAnsi" w:cstheme="minorHAnsi"/>
                <w:bCs/>
                <w:lang w:val="ru-RU"/>
              </w:rPr>
              <w:t>(</w:t>
            </w:r>
            <w:r w:rsidRPr="00E70BE7">
              <w:rPr>
                <w:rFonts w:asciiTheme="minorHAnsi" w:eastAsia="Calibri" w:hAnsiTheme="minorHAnsi" w:cstheme="minorHAnsi"/>
                <w:bCs/>
              </w:rPr>
              <w:t>It</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will</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be</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a</w:t>
            </w:r>
            <w:r w:rsidRPr="007947A8">
              <w:rPr>
                <w:rFonts w:asciiTheme="minorHAnsi" w:eastAsia="Calibri" w:hAnsiTheme="minorHAnsi" w:cstheme="minorHAnsi"/>
                <w:bCs/>
                <w:lang w:val="ru-RU"/>
              </w:rPr>
              <w:t xml:space="preserve"> </w:t>
            </w:r>
            <w:r w:rsidRPr="00E70BE7">
              <w:rPr>
                <w:rFonts w:asciiTheme="minorHAnsi" w:eastAsia="Calibri" w:hAnsiTheme="minorHAnsi" w:cstheme="minorHAnsi"/>
                <w:bCs/>
              </w:rPr>
              <w:t>plus</w:t>
            </w:r>
            <w:r w:rsidRPr="007947A8">
              <w:rPr>
                <w:rFonts w:asciiTheme="minorHAnsi" w:eastAsia="Calibri" w:hAnsiTheme="minorHAnsi" w:cstheme="minorHAnsi"/>
                <w:bCs/>
                <w:lang w:val="ru-RU"/>
              </w:rPr>
              <w:t>)</w:t>
            </w:r>
          </w:p>
          <w:p w14:paraId="7C854C01" w14:textId="42CDAA93" w:rsidR="00E10E96" w:rsidRPr="00E70BE7" w:rsidRDefault="00E10E96" w:rsidP="00AC64DA">
            <w:pPr>
              <w:rPr>
                <w:rFonts w:asciiTheme="minorHAnsi" w:eastAsia="Calibri" w:hAnsiTheme="minorHAnsi" w:cstheme="minorHAnsi"/>
                <w:bCs/>
                <w:i/>
              </w:rPr>
            </w:pPr>
            <w:r w:rsidRPr="00E70BE7">
              <w:rPr>
                <w:rFonts w:asciiTheme="minorHAnsi" w:hAnsiTheme="minorHAnsi" w:cstheme="minorHAnsi"/>
                <w:bCs/>
                <w:i/>
                <w:lang w:val="uk"/>
              </w:rPr>
              <w:lastRenderedPageBreak/>
              <w:t>Чи має постачальник послуг свою філію або партнера-представника в Чернігівській області? (Це буде плюсом)</w:t>
            </w:r>
          </w:p>
        </w:tc>
        <w:tc>
          <w:tcPr>
            <w:tcW w:w="1785" w:type="dxa"/>
            <w:noWrap/>
            <w:vAlign w:val="center"/>
          </w:tcPr>
          <w:p w14:paraId="20C1C650" w14:textId="21822735" w:rsidR="00AC64DA" w:rsidRPr="00E70BE7" w:rsidRDefault="00AC64DA" w:rsidP="00AC64DA">
            <w:pPr>
              <w:jc w:val="center"/>
              <w:rPr>
                <w:rFonts w:asciiTheme="minorHAnsi" w:eastAsia="Calibri" w:hAnsiTheme="minorHAnsi" w:cstheme="minorHAnsi"/>
                <w:bCs/>
              </w:rPr>
            </w:pPr>
          </w:p>
        </w:tc>
        <w:tc>
          <w:tcPr>
            <w:tcW w:w="3420" w:type="dxa"/>
            <w:noWrap/>
          </w:tcPr>
          <w:p w14:paraId="44E1BFF5" w14:textId="369C33F6" w:rsidR="00AC64DA" w:rsidRPr="00E70BE7" w:rsidRDefault="00AC64DA" w:rsidP="00AC64DA">
            <w:pPr>
              <w:rPr>
                <w:rFonts w:asciiTheme="minorHAnsi" w:eastAsia="Calibri" w:hAnsiTheme="minorHAnsi" w:cstheme="minorHAnsi"/>
                <w:bCs/>
              </w:rPr>
            </w:pPr>
          </w:p>
        </w:tc>
      </w:tr>
      <w:tr w:rsidR="000A0A0F" w:rsidRPr="00E70BE7" w14:paraId="117C66C5" w14:textId="77777777" w:rsidTr="000A0A0F">
        <w:trPr>
          <w:trHeight w:val="355"/>
        </w:trPr>
        <w:tc>
          <w:tcPr>
            <w:tcW w:w="580" w:type="dxa"/>
            <w:shd w:val="clear" w:color="auto" w:fill="F2F2F2" w:themeFill="background1" w:themeFillShade="F2"/>
            <w:noWrap/>
            <w:vAlign w:val="center"/>
          </w:tcPr>
          <w:p w14:paraId="0F2F2AA8" w14:textId="7E846F35" w:rsidR="000A0A0F" w:rsidRPr="00E70BE7" w:rsidRDefault="000A0A0F" w:rsidP="000A0A0F">
            <w:pPr>
              <w:jc w:val="center"/>
              <w:rPr>
                <w:rFonts w:asciiTheme="minorHAnsi" w:eastAsia="Calibri" w:hAnsiTheme="minorHAnsi" w:cstheme="minorHAnsi"/>
                <w:b/>
                <w:bCs/>
              </w:rPr>
            </w:pPr>
            <w:r w:rsidRPr="00E70BE7">
              <w:rPr>
                <w:rFonts w:asciiTheme="minorHAnsi" w:eastAsia="Calibri" w:hAnsiTheme="minorHAnsi" w:cstheme="minorHAnsi"/>
                <w:b/>
                <w:bCs/>
              </w:rPr>
              <w:t>4</w:t>
            </w:r>
          </w:p>
        </w:tc>
        <w:tc>
          <w:tcPr>
            <w:tcW w:w="12105" w:type="dxa"/>
            <w:gridSpan w:val="3"/>
            <w:shd w:val="clear" w:color="auto" w:fill="F2F2F2" w:themeFill="background1" w:themeFillShade="F2"/>
            <w:vAlign w:val="center"/>
          </w:tcPr>
          <w:p w14:paraId="0C40E70B" w14:textId="77777777" w:rsidR="000A0A0F" w:rsidRPr="00E70BE7" w:rsidRDefault="000A0A0F" w:rsidP="000A0A0F">
            <w:pPr>
              <w:rPr>
                <w:rFonts w:asciiTheme="minorHAnsi" w:eastAsia="Calibri" w:hAnsiTheme="minorHAnsi" w:cstheme="minorHAnsi"/>
                <w:b/>
                <w:bCs/>
              </w:rPr>
            </w:pPr>
            <w:r w:rsidRPr="00E70BE7">
              <w:rPr>
                <w:rFonts w:asciiTheme="minorHAnsi" w:eastAsia="Calibri" w:hAnsiTheme="minorHAnsi" w:cstheme="minorHAnsi"/>
                <w:b/>
                <w:bCs/>
              </w:rPr>
              <w:t>Minimum Safety Equipment</w:t>
            </w:r>
          </w:p>
          <w:p w14:paraId="1C0F4951" w14:textId="18CF6A1D" w:rsidR="00E10E96" w:rsidRPr="00E70BE7" w:rsidRDefault="003E20F7" w:rsidP="000A0A0F">
            <w:pPr>
              <w:rPr>
                <w:rFonts w:asciiTheme="minorHAnsi" w:eastAsia="Calibri" w:hAnsiTheme="minorHAnsi" w:cstheme="minorHAnsi"/>
                <w:bCs/>
                <w:i/>
              </w:rPr>
            </w:pPr>
            <w:r>
              <w:rPr>
                <w:rFonts w:asciiTheme="minorHAnsi" w:hAnsiTheme="minorHAnsi" w:cstheme="minorHAnsi"/>
                <w:b/>
                <w:bCs/>
                <w:i/>
                <w:lang w:val="uk"/>
              </w:rPr>
              <w:t>Мінімальний набір безпекового обладнання</w:t>
            </w:r>
          </w:p>
        </w:tc>
      </w:tr>
      <w:tr w:rsidR="000A0A0F" w:rsidRPr="00E70BE7" w14:paraId="27976D1C" w14:textId="77777777" w:rsidTr="00BA2F34">
        <w:trPr>
          <w:trHeight w:val="600"/>
        </w:trPr>
        <w:tc>
          <w:tcPr>
            <w:tcW w:w="580" w:type="dxa"/>
            <w:noWrap/>
            <w:vAlign w:val="center"/>
          </w:tcPr>
          <w:p w14:paraId="5CEFD9D2" w14:textId="1EFA0592" w:rsidR="000A0A0F" w:rsidRPr="00E70BE7" w:rsidRDefault="000A0A0F" w:rsidP="000A0A0F">
            <w:pPr>
              <w:jc w:val="center"/>
              <w:rPr>
                <w:rFonts w:asciiTheme="minorHAnsi" w:eastAsia="Calibri" w:hAnsiTheme="minorHAnsi" w:cstheme="minorHAnsi"/>
                <w:bCs/>
              </w:rPr>
            </w:pPr>
            <w:r w:rsidRPr="00E70BE7">
              <w:rPr>
                <w:rFonts w:asciiTheme="minorHAnsi" w:eastAsia="Calibri" w:hAnsiTheme="minorHAnsi" w:cstheme="minorHAnsi"/>
                <w:bCs/>
              </w:rPr>
              <w:t>4.1</w:t>
            </w:r>
          </w:p>
        </w:tc>
        <w:tc>
          <w:tcPr>
            <w:tcW w:w="6900" w:type="dxa"/>
          </w:tcPr>
          <w:p w14:paraId="197DEFA7" w14:textId="77777777" w:rsidR="000A0A0F" w:rsidRPr="00E70BE7" w:rsidRDefault="000A0A0F" w:rsidP="000A0A0F">
            <w:pPr>
              <w:rPr>
                <w:rFonts w:asciiTheme="minorHAnsi" w:eastAsia="Calibri" w:hAnsiTheme="minorHAnsi" w:cstheme="minorHAnsi"/>
              </w:rPr>
            </w:pPr>
          </w:p>
          <w:p w14:paraId="0F5F8AAD" w14:textId="77777777" w:rsidR="000A0A0F" w:rsidRPr="00E70BE7" w:rsidRDefault="000A0A0F" w:rsidP="000A0A0F">
            <w:pPr>
              <w:rPr>
                <w:rFonts w:asciiTheme="minorHAnsi" w:eastAsia="Calibri" w:hAnsiTheme="minorHAnsi" w:cstheme="minorHAnsi"/>
              </w:rPr>
            </w:pPr>
            <w:r w:rsidRPr="00E70BE7">
              <w:rPr>
                <w:rFonts w:asciiTheme="minorHAnsi" w:eastAsia="Calibri" w:hAnsiTheme="minorHAnsi" w:cstheme="minorHAnsi"/>
              </w:rPr>
              <w:t>Each vehicle must be equipped with the minimum Safety equipment as listed below:</w:t>
            </w:r>
          </w:p>
          <w:p w14:paraId="5F57BA61" w14:textId="77777777" w:rsidR="000A0A0F" w:rsidRPr="00E70BE7" w:rsidRDefault="000A0A0F" w:rsidP="000A0A0F">
            <w:pPr>
              <w:pStyle w:val="ListParagraph"/>
              <w:numPr>
                <w:ilvl w:val="0"/>
                <w:numId w:val="9"/>
              </w:numPr>
              <w:rPr>
                <w:rFonts w:asciiTheme="minorHAnsi" w:eastAsia="Calibri" w:hAnsiTheme="minorHAnsi" w:cstheme="minorHAnsi"/>
              </w:rPr>
            </w:pPr>
            <w:r w:rsidRPr="00E70BE7">
              <w:rPr>
                <w:rFonts w:asciiTheme="minorHAnsi" w:eastAsia="Calibri" w:hAnsiTheme="minorHAnsi" w:cstheme="minorHAnsi"/>
              </w:rPr>
              <w:t>Spare wheel / tire (must)</w:t>
            </w:r>
          </w:p>
          <w:p w14:paraId="43960988" w14:textId="77777777" w:rsidR="000A0A0F" w:rsidRPr="00E70BE7" w:rsidRDefault="000A0A0F" w:rsidP="000A0A0F">
            <w:pPr>
              <w:pStyle w:val="ListParagraph"/>
              <w:numPr>
                <w:ilvl w:val="0"/>
                <w:numId w:val="9"/>
              </w:numPr>
              <w:rPr>
                <w:rFonts w:asciiTheme="minorHAnsi" w:eastAsia="Calibri" w:hAnsiTheme="minorHAnsi" w:cstheme="minorHAnsi"/>
              </w:rPr>
            </w:pPr>
            <w:r w:rsidRPr="00E70BE7">
              <w:rPr>
                <w:rFonts w:asciiTheme="minorHAnsi" w:eastAsia="Calibri" w:hAnsiTheme="minorHAnsi" w:cstheme="minorHAnsi"/>
              </w:rPr>
              <w:t>Jack and tools to change (must)</w:t>
            </w:r>
          </w:p>
          <w:p w14:paraId="6DF88EA1" w14:textId="77777777" w:rsidR="000A0A0F" w:rsidRPr="00E70BE7" w:rsidRDefault="000A0A0F" w:rsidP="000A0A0F">
            <w:pPr>
              <w:pStyle w:val="ListParagraph"/>
              <w:numPr>
                <w:ilvl w:val="0"/>
                <w:numId w:val="9"/>
              </w:numPr>
              <w:rPr>
                <w:rFonts w:asciiTheme="minorHAnsi" w:eastAsia="Calibri" w:hAnsiTheme="minorHAnsi" w:cstheme="minorHAnsi"/>
              </w:rPr>
            </w:pPr>
            <w:r w:rsidRPr="00E70BE7">
              <w:rPr>
                <w:rFonts w:asciiTheme="minorHAnsi" w:eastAsia="Calibri" w:hAnsiTheme="minorHAnsi" w:cstheme="minorHAnsi"/>
                <w:bCs/>
              </w:rPr>
              <w:t>Compressor for tires (must)</w:t>
            </w:r>
          </w:p>
          <w:p w14:paraId="7384A9BA" w14:textId="77777777" w:rsidR="000A0A0F" w:rsidRPr="00E70BE7" w:rsidRDefault="000A0A0F" w:rsidP="000A0A0F">
            <w:pPr>
              <w:pStyle w:val="ListParagraph"/>
              <w:numPr>
                <w:ilvl w:val="0"/>
                <w:numId w:val="9"/>
              </w:numPr>
              <w:rPr>
                <w:rFonts w:asciiTheme="minorHAnsi" w:eastAsia="Calibri" w:hAnsiTheme="minorHAnsi" w:cstheme="minorHAnsi"/>
                <w:b/>
                <w:u w:val="single"/>
              </w:rPr>
            </w:pPr>
            <w:r w:rsidRPr="00E70BE7">
              <w:rPr>
                <w:rFonts w:asciiTheme="minorHAnsi" w:eastAsia="Calibri" w:hAnsiTheme="minorHAnsi" w:cstheme="minorHAnsi"/>
              </w:rPr>
              <w:t>Warning / Hazard Triangle (must)</w:t>
            </w:r>
          </w:p>
          <w:p w14:paraId="43702C7F" w14:textId="77777777" w:rsidR="000A0A0F" w:rsidRPr="00E70BE7" w:rsidRDefault="000A0A0F" w:rsidP="000A0A0F">
            <w:pPr>
              <w:pStyle w:val="ListParagraph"/>
              <w:numPr>
                <w:ilvl w:val="0"/>
                <w:numId w:val="9"/>
              </w:numPr>
              <w:rPr>
                <w:rFonts w:asciiTheme="minorHAnsi" w:eastAsia="Calibri" w:hAnsiTheme="minorHAnsi" w:cstheme="minorHAnsi"/>
              </w:rPr>
            </w:pPr>
            <w:r w:rsidRPr="00E70BE7">
              <w:rPr>
                <w:rFonts w:asciiTheme="minorHAnsi" w:eastAsia="Calibri" w:hAnsiTheme="minorHAnsi" w:cstheme="minorHAnsi"/>
              </w:rPr>
              <w:t>Fire extinguisher;</w:t>
            </w:r>
            <w:r w:rsidRPr="00E70BE7">
              <w:rPr>
                <w:rFonts w:asciiTheme="minorHAnsi" w:eastAsia="Calibri" w:hAnsiTheme="minorHAnsi" w:cstheme="minorHAnsi"/>
                <w:bCs/>
                <w:lang w:val="nb-NO"/>
              </w:rPr>
              <w:t xml:space="preserve"> Dry powder fire extinguishers (1kg) </w:t>
            </w:r>
            <w:r w:rsidRPr="00E70BE7">
              <w:rPr>
                <w:rFonts w:asciiTheme="minorHAnsi" w:eastAsia="Calibri" w:hAnsiTheme="minorHAnsi" w:cstheme="minorHAnsi"/>
              </w:rPr>
              <w:t>(must)</w:t>
            </w:r>
          </w:p>
          <w:p w14:paraId="4167DB94" w14:textId="77777777" w:rsidR="000A0A0F" w:rsidRPr="00E70BE7" w:rsidRDefault="000A0A0F" w:rsidP="000A0A0F">
            <w:pPr>
              <w:pStyle w:val="ListParagraph"/>
              <w:numPr>
                <w:ilvl w:val="0"/>
                <w:numId w:val="9"/>
              </w:numPr>
              <w:rPr>
                <w:rFonts w:asciiTheme="minorHAnsi" w:eastAsia="Calibri" w:hAnsiTheme="minorHAnsi" w:cstheme="minorHAnsi"/>
                <w:b/>
                <w:u w:val="single"/>
              </w:rPr>
            </w:pPr>
            <w:r w:rsidRPr="00E70BE7">
              <w:rPr>
                <w:rFonts w:asciiTheme="minorHAnsi" w:eastAsia="Calibri" w:hAnsiTheme="minorHAnsi" w:cstheme="minorHAnsi"/>
              </w:rPr>
              <w:t xml:space="preserve">Small first aid kit. (must)                                                                          </w:t>
            </w:r>
          </w:p>
          <w:p w14:paraId="485F95A1" w14:textId="33D6F125" w:rsidR="000A0A0F" w:rsidRPr="00E70BE7" w:rsidRDefault="000A0A0F" w:rsidP="000A0A0F">
            <w:pPr>
              <w:numPr>
                <w:ilvl w:val="0"/>
                <w:numId w:val="9"/>
              </w:numPr>
              <w:rPr>
                <w:rFonts w:asciiTheme="minorHAnsi" w:eastAsia="Calibri" w:hAnsiTheme="minorHAnsi" w:cstheme="minorHAnsi"/>
                <w:b/>
                <w:u w:val="single"/>
              </w:rPr>
            </w:pPr>
            <w:r w:rsidRPr="00E70BE7">
              <w:rPr>
                <w:rFonts w:asciiTheme="minorHAnsi" w:eastAsia="Calibri" w:hAnsiTheme="minorHAnsi" w:cstheme="minorHAnsi"/>
                <w:bCs/>
                <w:lang w:val="nb-NO"/>
              </w:rPr>
              <w:t xml:space="preserve">Minimum two airbags, ABS </w:t>
            </w:r>
            <w:proofErr w:type="spellStart"/>
            <w:r w:rsidR="003E20F7">
              <w:rPr>
                <w:rFonts w:asciiTheme="minorHAnsi" w:eastAsia="Calibri" w:hAnsiTheme="minorHAnsi" w:cstheme="minorHAnsi"/>
                <w:bCs/>
                <w:lang w:val="uk-UA"/>
              </w:rPr>
              <w:t>br</w:t>
            </w:r>
            <w:proofErr w:type="spellEnd"/>
            <w:r w:rsidR="00EA5FF6">
              <w:rPr>
                <w:rFonts w:asciiTheme="minorHAnsi" w:eastAsia="Calibri" w:hAnsiTheme="minorHAnsi" w:cstheme="minorHAnsi"/>
                <w:bCs/>
              </w:rPr>
              <w:t>e</w:t>
            </w:r>
            <w:proofErr w:type="spellStart"/>
            <w:r w:rsidR="003E20F7">
              <w:rPr>
                <w:rFonts w:asciiTheme="minorHAnsi" w:eastAsia="Calibri" w:hAnsiTheme="minorHAnsi" w:cstheme="minorHAnsi"/>
                <w:bCs/>
                <w:lang w:val="uk-UA"/>
              </w:rPr>
              <w:t>aking</w:t>
            </w:r>
            <w:proofErr w:type="spellEnd"/>
            <w:r w:rsidRPr="00E70BE7">
              <w:rPr>
                <w:rFonts w:asciiTheme="minorHAnsi" w:eastAsia="Calibri" w:hAnsiTheme="minorHAnsi" w:cstheme="minorHAnsi"/>
                <w:bCs/>
                <w:lang w:val="nb-NO"/>
              </w:rPr>
              <w:t xml:space="preserve"> system. </w:t>
            </w:r>
            <w:r w:rsidRPr="00E70BE7">
              <w:rPr>
                <w:rFonts w:asciiTheme="minorHAnsi" w:eastAsia="Calibri" w:hAnsiTheme="minorHAnsi" w:cstheme="minorHAnsi"/>
              </w:rPr>
              <w:t>(must)</w:t>
            </w:r>
            <w:r w:rsidRPr="00E70BE7">
              <w:rPr>
                <w:rFonts w:asciiTheme="minorHAnsi" w:eastAsia="Calibri" w:hAnsiTheme="minorHAnsi" w:cstheme="minorHAnsi"/>
                <w:bCs/>
                <w:lang w:val="nb-NO"/>
              </w:rPr>
              <w:t xml:space="preserve">                         </w:t>
            </w:r>
          </w:p>
          <w:p w14:paraId="15FC2BAA" w14:textId="5E950407" w:rsidR="000A0A0F" w:rsidRPr="00E70BE7" w:rsidRDefault="000A0A0F" w:rsidP="000A0A0F">
            <w:pPr>
              <w:numPr>
                <w:ilvl w:val="0"/>
                <w:numId w:val="9"/>
              </w:numPr>
              <w:rPr>
                <w:rFonts w:asciiTheme="minorHAnsi" w:eastAsia="Calibri" w:hAnsiTheme="minorHAnsi" w:cstheme="minorHAnsi"/>
                <w:bCs/>
              </w:rPr>
            </w:pPr>
            <w:r w:rsidRPr="00E70BE7">
              <w:rPr>
                <w:rFonts w:asciiTheme="minorHAnsi" w:eastAsia="Calibri" w:hAnsiTheme="minorHAnsi" w:cstheme="minorHAnsi"/>
                <w:bCs/>
                <w:lang w:val="nb-NO"/>
              </w:rPr>
              <w:t xml:space="preserve">All vehicles must be fully fitted with functioning seat belts. </w:t>
            </w:r>
            <w:r w:rsidRPr="00E70BE7">
              <w:rPr>
                <w:rFonts w:asciiTheme="minorHAnsi" w:eastAsia="Calibri" w:hAnsiTheme="minorHAnsi" w:cstheme="minorHAnsi"/>
              </w:rPr>
              <w:t>(must)</w:t>
            </w:r>
          </w:p>
          <w:p w14:paraId="48065926" w14:textId="77777777" w:rsidR="00E10E96" w:rsidRPr="00E70BE7" w:rsidRDefault="00E10E96" w:rsidP="00E10E96">
            <w:pPr>
              <w:rPr>
                <w:rFonts w:asciiTheme="minorHAnsi" w:eastAsia="Calibri" w:hAnsiTheme="minorHAnsi" w:cstheme="minorHAnsi"/>
                <w:bCs/>
              </w:rPr>
            </w:pPr>
          </w:p>
          <w:p w14:paraId="3696E810" w14:textId="77777777" w:rsidR="00E10E96" w:rsidRPr="00E70BE7" w:rsidRDefault="00E10E96" w:rsidP="00E10E96">
            <w:pPr>
              <w:rPr>
                <w:rFonts w:asciiTheme="minorHAnsi" w:eastAsia="Calibri" w:hAnsiTheme="minorHAnsi" w:cstheme="minorHAnsi"/>
                <w:bCs/>
                <w:i/>
                <w:lang w:val="ru-RU"/>
              </w:rPr>
            </w:pPr>
            <w:proofErr w:type="spellStart"/>
            <w:r w:rsidRPr="00E70BE7">
              <w:rPr>
                <w:rFonts w:asciiTheme="minorHAnsi" w:eastAsia="Calibri" w:hAnsiTheme="minorHAnsi" w:cstheme="minorHAnsi"/>
                <w:bCs/>
                <w:i/>
                <w:lang w:val="ru-RU"/>
              </w:rPr>
              <w:t>Кожен</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транспортний</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засіб</w:t>
            </w:r>
            <w:proofErr w:type="spellEnd"/>
            <w:r w:rsidRPr="00E70BE7">
              <w:rPr>
                <w:rFonts w:asciiTheme="minorHAnsi" w:eastAsia="Calibri" w:hAnsiTheme="minorHAnsi" w:cstheme="minorHAnsi"/>
                <w:bCs/>
                <w:i/>
                <w:lang w:val="ru-RU"/>
              </w:rPr>
              <w:t xml:space="preserve"> повинен бути </w:t>
            </w:r>
            <w:proofErr w:type="spellStart"/>
            <w:r w:rsidRPr="00E70BE7">
              <w:rPr>
                <w:rFonts w:asciiTheme="minorHAnsi" w:eastAsia="Calibri" w:hAnsiTheme="minorHAnsi" w:cstheme="minorHAnsi"/>
                <w:bCs/>
                <w:i/>
                <w:lang w:val="ru-RU"/>
              </w:rPr>
              <w:t>обладнаний</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мінімальним</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обладнанням</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безпеки</w:t>
            </w:r>
            <w:proofErr w:type="spellEnd"/>
            <w:r w:rsidRPr="00E70BE7">
              <w:rPr>
                <w:rFonts w:asciiTheme="minorHAnsi" w:eastAsia="Calibri" w:hAnsiTheme="minorHAnsi" w:cstheme="minorHAnsi"/>
                <w:bCs/>
                <w:i/>
                <w:lang w:val="ru-RU"/>
              </w:rPr>
              <w:t xml:space="preserve">, як </w:t>
            </w:r>
            <w:proofErr w:type="spellStart"/>
            <w:r w:rsidRPr="00E70BE7">
              <w:rPr>
                <w:rFonts w:asciiTheme="minorHAnsi" w:eastAsia="Calibri" w:hAnsiTheme="minorHAnsi" w:cstheme="minorHAnsi"/>
                <w:bCs/>
                <w:i/>
                <w:lang w:val="ru-RU"/>
              </w:rPr>
              <w:t>зазначено</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нижче</w:t>
            </w:r>
            <w:proofErr w:type="spellEnd"/>
            <w:r w:rsidRPr="00E70BE7">
              <w:rPr>
                <w:rFonts w:asciiTheme="minorHAnsi" w:eastAsia="Calibri" w:hAnsiTheme="minorHAnsi" w:cstheme="minorHAnsi"/>
                <w:bCs/>
                <w:i/>
                <w:lang w:val="ru-RU"/>
              </w:rPr>
              <w:t>:</w:t>
            </w:r>
          </w:p>
          <w:p w14:paraId="56518A46" w14:textId="77777777" w:rsidR="00E10E96" w:rsidRPr="00E70BE7" w:rsidRDefault="00E10E96" w:rsidP="00E10E96">
            <w:pPr>
              <w:rPr>
                <w:rFonts w:asciiTheme="minorHAnsi" w:eastAsia="Calibri" w:hAnsiTheme="minorHAnsi" w:cstheme="minorHAnsi"/>
                <w:bCs/>
                <w:i/>
                <w:lang w:val="ru-RU"/>
              </w:rPr>
            </w:pPr>
            <w:r w:rsidRPr="00E70BE7">
              <w:rPr>
                <w:rFonts w:asciiTheme="minorHAnsi" w:eastAsia="Calibri" w:hAnsiTheme="minorHAnsi" w:cstheme="minorHAnsi"/>
                <w:bCs/>
                <w:i/>
                <w:lang w:val="ru-RU"/>
              </w:rPr>
              <w:t>-</w:t>
            </w:r>
            <w:r w:rsidRPr="00E70BE7">
              <w:rPr>
                <w:rFonts w:asciiTheme="minorHAnsi" w:eastAsia="Calibri" w:hAnsiTheme="minorHAnsi" w:cstheme="minorHAnsi"/>
                <w:bCs/>
                <w:i/>
                <w:lang w:val="ru-RU"/>
              </w:rPr>
              <w:tab/>
            </w:r>
            <w:proofErr w:type="spellStart"/>
            <w:r w:rsidRPr="00E70BE7">
              <w:rPr>
                <w:rFonts w:asciiTheme="minorHAnsi" w:eastAsia="Calibri" w:hAnsiTheme="minorHAnsi" w:cstheme="minorHAnsi"/>
                <w:bCs/>
                <w:i/>
                <w:lang w:val="ru-RU"/>
              </w:rPr>
              <w:t>Запасне</w:t>
            </w:r>
            <w:proofErr w:type="spellEnd"/>
            <w:r w:rsidRPr="00E70BE7">
              <w:rPr>
                <w:rFonts w:asciiTheme="minorHAnsi" w:eastAsia="Calibri" w:hAnsiTheme="minorHAnsi" w:cstheme="minorHAnsi"/>
                <w:bCs/>
                <w:i/>
                <w:lang w:val="ru-RU"/>
              </w:rPr>
              <w:t xml:space="preserve"> колесо / шина (</w:t>
            </w:r>
            <w:proofErr w:type="spellStart"/>
            <w:r w:rsidRPr="00E70BE7">
              <w:rPr>
                <w:rFonts w:asciiTheme="minorHAnsi" w:eastAsia="Calibri" w:hAnsiTheme="minorHAnsi" w:cstheme="minorHAnsi"/>
                <w:bCs/>
                <w:i/>
                <w:lang w:val="ru-RU"/>
              </w:rPr>
              <w:t>обов'язково</w:t>
            </w:r>
            <w:proofErr w:type="spellEnd"/>
            <w:r w:rsidRPr="00E70BE7">
              <w:rPr>
                <w:rFonts w:asciiTheme="minorHAnsi" w:eastAsia="Calibri" w:hAnsiTheme="minorHAnsi" w:cstheme="minorHAnsi"/>
                <w:bCs/>
                <w:i/>
                <w:lang w:val="ru-RU"/>
              </w:rPr>
              <w:t>)</w:t>
            </w:r>
          </w:p>
          <w:p w14:paraId="11327ED1" w14:textId="1E83F380" w:rsidR="00E10E96" w:rsidRPr="00E70BE7" w:rsidRDefault="00E10E96" w:rsidP="00E10E96">
            <w:pPr>
              <w:rPr>
                <w:rFonts w:asciiTheme="minorHAnsi" w:eastAsia="Calibri" w:hAnsiTheme="minorHAnsi" w:cstheme="minorHAnsi"/>
                <w:bCs/>
                <w:i/>
                <w:lang w:val="ru-RU"/>
              </w:rPr>
            </w:pPr>
            <w:r w:rsidRPr="00E70BE7">
              <w:rPr>
                <w:rFonts w:asciiTheme="minorHAnsi" w:eastAsia="Calibri" w:hAnsiTheme="minorHAnsi" w:cstheme="minorHAnsi"/>
                <w:bCs/>
                <w:i/>
                <w:lang w:val="ru-RU"/>
              </w:rPr>
              <w:t>-</w:t>
            </w:r>
            <w:r w:rsidRPr="00E70BE7">
              <w:rPr>
                <w:rFonts w:asciiTheme="minorHAnsi" w:eastAsia="Calibri" w:hAnsiTheme="minorHAnsi" w:cstheme="minorHAnsi"/>
                <w:bCs/>
                <w:i/>
                <w:lang w:val="ru-RU"/>
              </w:rPr>
              <w:tab/>
            </w:r>
            <w:r w:rsidR="003E20F7">
              <w:rPr>
                <w:rFonts w:asciiTheme="minorHAnsi" w:eastAsia="Calibri" w:hAnsiTheme="minorHAnsi" w:cstheme="minorHAnsi"/>
                <w:bCs/>
                <w:i/>
                <w:lang w:val="ru-RU"/>
              </w:rPr>
              <w:t>Домкрат</w:t>
            </w:r>
            <w:r w:rsidRPr="00E70BE7">
              <w:rPr>
                <w:rFonts w:asciiTheme="minorHAnsi" w:eastAsia="Calibri" w:hAnsiTheme="minorHAnsi" w:cstheme="minorHAnsi"/>
                <w:bCs/>
                <w:i/>
                <w:lang w:val="ru-RU"/>
              </w:rPr>
              <w:t xml:space="preserve"> та </w:t>
            </w:r>
            <w:proofErr w:type="spellStart"/>
            <w:r w:rsidRPr="00E70BE7">
              <w:rPr>
                <w:rFonts w:asciiTheme="minorHAnsi" w:eastAsia="Calibri" w:hAnsiTheme="minorHAnsi" w:cstheme="minorHAnsi"/>
                <w:bCs/>
                <w:i/>
                <w:lang w:val="ru-RU"/>
              </w:rPr>
              <w:t>інструменти</w:t>
            </w:r>
            <w:proofErr w:type="spellEnd"/>
            <w:r w:rsidRPr="00E70BE7">
              <w:rPr>
                <w:rFonts w:asciiTheme="minorHAnsi" w:eastAsia="Calibri" w:hAnsiTheme="minorHAnsi" w:cstheme="minorHAnsi"/>
                <w:bCs/>
                <w:i/>
                <w:lang w:val="ru-RU"/>
              </w:rPr>
              <w:t xml:space="preserve"> для </w:t>
            </w:r>
            <w:proofErr w:type="spellStart"/>
            <w:r w:rsidRPr="00E70BE7">
              <w:rPr>
                <w:rFonts w:asciiTheme="minorHAnsi" w:eastAsia="Calibri" w:hAnsiTheme="minorHAnsi" w:cstheme="minorHAnsi"/>
                <w:bCs/>
                <w:i/>
                <w:lang w:val="ru-RU"/>
              </w:rPr>
              <w:t>з</w:t>
            </w:r>
            <w:r w:rsidR="003E20F7">
              <w:rPr>
                <w:rFonts w:asciiTheme="minorHAnsi" w:eastAsia="Calibri" w:hAnsiTheme="minorHAnsi" w:cstheme="minorHAnsi"/>
                <w:bCs/>
                <w:i/>
                <w:lang w:val="ru-RU"/>
              </w:rPr>
              <w:t>аміни</w:t>
            </w:r>
            <w:proofErr w:type="spellEnd"/>
            <w:r w:rsidR="003E20F7">
              <w:rPr>
                <w:rFonts w:asciiTheme="minorHAnsi" w:eastAsia="Calibri" w:hAnsiTheme="minorHAnsi" w:cstheme="minorHAnsi"/>
                <w:bCs/>
                <w:i/>
                <w:lang w:val="ru-RU"/>
              </w:rPr>
              <w:t xml:space="preserve"> колеса</w:t>
            </w:r>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обов'язково</w:t>
            </w:r>
            <w:proofErr w:type="spellEnd"/>
            <w:r w:rsidRPr="00E70BE7">
              <w:rPr>
                <w:rFonts w:asciiTheme="minorHAnsi" w:eastAsia="Calibri" w:hAnsiTheme="minorHAnsi" w:cstheme="minorHAnsi"/>
                <w:bCs/>
                <w:i/>
                <w:lang w:val="ru-RU"/>
              </w:rPr>
              <w:t>)</w:t>
            </w:r>
          </w:p>
          <w:p w14:paraId="5937D42B" w14:textId="6C557876" w:rsidR="00E10E96" w:rsidRPr="00E70BE7" w:rsidRDefault="00E10E96" w:rsidP="00E10E96">
            <w:pPr>
              <w:rPr>
                <w:rFonts w:asciiTheme="minorHAnsi" w:eastAsia="Calibri" w:hAnsiTheme="minorHAnsi" w:cstheme="minorHAnsi"/>
                <w:bCs/>
                <w:i/>
                <w:lang w:val="ru-RU"/>
              </w:rPr>
            </w:pPr>
            <w:r w:rsidRPr="00E70BE7">
              <w:rPr>
                <w:rFonts w:asciiTheme="minorHAnsi" w:eastAsia="Calibri" w:hAnsiTheme="minorHAnsi" w:cstheme="minorHAnsi"/>
                <w:bCs/>
                <w:i/>
                <w:lang w:val="ru-RU"/>
              </w:rPr>
              <w:t>-</w:t>
            </w:r>
            <w:r w:rsidRPr="00E70BE7">
              <w:rPr>
                <w:rFonts w:asciiTheme="minorHAnsi" w:eastAsia="Calibri" w:hAnsiTheme="minorHAnsi" w:cstheme="minorHAnsi"/>
                <w:bCs/>
                <w:i/>
                <w:lang w:val="ru-RU"/>
              </w:rPr>
              <w:tab/>
            </w:r>
            <w:proofErr w:type="spellStart"/>
            <w:r w:rsidRPr="00E70BE7">
              <w:rPr>
                <w:rFonts w:asciiTheme="minorHAnsi" w:eastAsia="Calibri" w:hAnsiTheme="minorHAnsi" w:cstheme="minorHAnsi"/>
                <w:bCs/>
                <w:i/>
                <w:lang w:val="ru-RU"/>
              </w:rPr>
              <w:t>Компресор</w:t>
            </w:r>
            <w:proofErr w:type="spellEnd"/>
            <w:r w:rsidRPr="00E70BE7">
              <w:rPr>
                <w:rFonts w:asciiTheme="minorHAnsi" w:eastAsia="Calibri" w:hAnsiTheme="minorHAnsi" w:cstheme="minorHAnsi"/>
                <w:bCs/>
                <w:i/>
                <w:lang w:val="ru-RU"/>
              </w:rPr>
              <w:t xml:space="preserve"> для шин </w:t>
            </w:r>
            <w:r w:rsidR="003E20F7" w:rsidRPr="00E70BE7">
              <w:rPr>
                <w:rFonts w:asciiTheme="minorHAnsi" w:eastAsia="Calibri" w:hAnsiTheme="minorHAnsi" w:cstheme="minorHAnsi"/>
                <w:bCs/>
                <w:i/>
                <w:lang w:val="ru-RU"/>
              </w:rPr>
              <w:t>(</w:t>
            </w:r>
            <w:proofErr w:type="spellStart"/>
            <w:r w:rsidR="003E20F7" w:rsidRPr="00E70BE7">
              <w:rPr>
                <w:rFonts w:asciiTheme="minorHAnsi" w:eastAsia="Calibri" w:hAnsiTheme="minorHAnsi" w:cstheme="minorHAnsi"/>
                <w:bCs/>
                <w:i/>
                <w:lang w:val="ru-RU"/>
              </w:rPr>
              <w:t>обов'язково</w:t>
            </w:r>
            <w:proofErr w:type="spellEnd"/>
            <w:r w:rsidR="003E20F7" w:rsidRPr="00E70BE7">
              <w:rPr>
                <w:rFonts w:asciiTheme="minorHAnsi" w:eastAsia="Calibri" w:hAnsiTheme="minorHAnsi" w:cstheme="minorHAnsi"/>
                <w:bCs/>
                <w:i/>
                <w:lang w:val="ru-RU"/>
              </w:rPr>
              <w:t>)</w:t>
            </w:r>
          </w:p>
          <w:p w14:paraId="4DD350F5" w14:textId="77777777" w:rsidR="00E10E96" w:rsidRPr="00E70BE7" w:rsidRDefault="00E10E96" w:rsidP="00E10E96">
            <w:pPr>
              <w:rPr>
                <w:rFonts w:asciiTheme="minorHAnsi" w:eastAsia="Calibri" w:hAnsiTheme="minorHAnsi" w:cstheme="minorHAnsi"/>
                <w:bCs/>
                <w:i/>
                <w:lang w:val="ru-RU"/>
              </w:rPr>
            </w:pPr>
            <w:r w:rsidRPr="00E70BE7">
              <w:rPr>
                <w:rFonts w:asciiTheme="minorHAnsi" w:eastAsia="Calibri" w:hAnsiTheme="minorHAnsi" w:cstheme="minorHAnsi"/>
                <w:bCs/>
                <w:i/>
                <w:lang w:val="ru-RU"/>
              </w:rPr>
              <w:t>-</w:t>
            </w:r>
            <w:r w:rsidRPr="00E70BE7">
              <w:rPr>
                <w:rFonts w:asciiTheme="minorHAnsi" w:eastAsia="Calibri" w:hAnsiTheme="minorHAnsi" w:cstheme="minorHAnsi"/>
                <w:bCs/>
                <w:i/>
                <w:lang w:val="ru-RU"/>
              </w:rPr>
              <w:tab/>
            </w:r>
            <w:proofErr w:type="spellStart"/>
            <w:r w:rsidRPr="00E70BE7">
              <w:rPr>
                <w:rFonts w:asciiTheme="minorHAnsi" w:eastAsia="Calibri" w:hAnsiTheme="minorHAnsi" w:cstheme="minorHAnsi"/>
                <w:bCs/>
                <w:i/>
                <w:lang w:val="ru-RU"/>
              </w:rPr>
              <w:t>Трикутник</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попередження</w:t>
            </w:r>
            <w:proofErr w:type="spellEnd"/>
            <w:r w:rsidRPr="00E70BE7">
              <w:rPr>
                <w:rFonts w:asciiTheme="minorHAnsi" w:eastAsia="Calibri" w:hAnsiTheme="minorHAnsi" w:cstheme="minorHAnsi"/>
                <w:bCs/>
                <w:i/>
                <w:lang w:val="ru-RU"/>
              </w:rPr>
              <w:t xml:space="preserve"> / </w:t>
            </w:r>
            <w:proofErr w:type="spellStart"/>
            <w:r w:rsidRPr="00E70BE7">
              <w:rPr>
                <w:rFonts w:asciiTheme="minorHAnsi" w:eastAsia="Calibri" w:hAnsiTheme="minorHAnsi" w:cstheme="minorHAnsi"/>
                <w:bCs/>
                <w:i/>
                <w:lang w:val="ru-RU"/>
              </w:rPr>
              <w:t>небезпеки</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обов'язково</w:t>
            </w:r>
            <w:proofErr w:type="spellEnd"/>
            <w:r w:rsidRPr="00E70BE7">
              <w:rPr>
                <w:rFonts w:asciiTheme="minorHAnsi" w:eastAsia="Calibri" w:hAnsiTheme="minorHAnsi" w:cstheme="minorHAnsi"/>
                <w:bCs/>
                <w:i/>
                <w:lang w:val="ru-RU"/>
              </w:rPr>
              <w:t>)</w:t>
            </w:r>
          </w:p>
          <w:p w14:paraId="3ED5B0F4" w14:textId="77777777" w:rsidR="00E10E96" w:rsidRPr="00E70BE7" w:rsidRDefault="00E10E96" w:rsidP="00E10E96">
            <w:pPr>
              <w:rPr>
                <w:rFonts w:asciiTheme="minorHAnsi" w:eastAsia="Calibri" w:hAnsiTheme="minorHAnsi" w:cstheme="minorHAnsi"/>
                <w:bCs/>
                <w:i/>
                <w:lang w:val="ru-RU"/>
              </w:rPr>
            </w:pPr>
            <w:r w:rsidRPr="00E70BE7">
              <w:rPr>
                <w:rFonts w:asciiTheme="minorHAnsi" w:eastAsia="Calibri" w:hAnsiTheme="minorHAnsi" w:cstheme="minorHAnsi"/>
                <w:bCs/>
                <w:i/>
                <w:lang w:val="ru-RU"/>
              </w:rPr>
              <w:t>-</w:t>
            </w:r>
            <w:r w:rsidRPr="00E70BE7">
              <w:rPr>
                <w:rFonts w:asciiTheme="minorHAnsi" w:eastAsia="Calibri" w:hAnsiTheme="minorHAnsi" w:cstheme="minorHAnsi"/>
                <w:bCs/>
                <w:i/>
                <w:lang w:val="ru-RU"/>
              </w:rPr>
              <w:tab/>
            </w:r>
            <w:proofErr w:type="spellStart"/>
            <w:proofErr w:type="gramStart"/>
            <w:r w:rsidRPr="00E70BE7">
              <w:rPr>
                <w:rFonts w:asciiTheme="minorHAnsi" w:eastAsia="Calibri" w:hAnsiTheme="minorHAnsi" w:cstheme="minorHAnsi"/>
                <w:bCs/>
                <w:i/>
                <w:lang w:val="ru-RU"/>
              </w:rPr>
              <w:t>Вогнегасник</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Вогнегасники</w:t>
            </w:r>
            <w:proofErr w:type="spellEnd"/>
            <w:proofErr w:type="gram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сухі</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порохові</w:t>
            </w:r>
            <w:proofErr w:type="spellEnd"/>
            <w:r w:rsidRPr="00E70BE7">
              <w:rPr>
                <w:rFonts w:asciiTheme="minorHAnsi" w:eastAsia="Calibri" w:hAnsiTheme="minorHAnsi" w:cstheme="minorHAnsi"/>
                <w:bCs/>
                <w:i/>
                <w:lang w:val="ru-RU"/>
              </w:rPr>
              <w:t xml:space="preserve"> (1кг) (</w:t>
            </w:r>
            <w:proofErr w:type="spellStart"/>
            <w:r w:rsidRPr="00E70BE7">
              <w:rPr>
                <w:rFonts w:asciiTheme="minorHAnsi" w:eastAsia="Calibri" w:hAnsiTheme="minorHAnsi" w:cstheme="minorHAnsi"/>
                <w:bCs/>
                <w:i/>
                <w:lang w:val="ru-RU"/>
              </w:rPr>
              <w:t>обов'язково</w:t>
            </w:r>
            <w:proofErr w:type="spellEnd"/>
            <w:r w:rsidRPr="00E70BE7">
              <w:rPr>
                <w:rFonts w:asciiTheme="minorHAnsi" w:eastAsia="Calibri" w:hAnsiTheme="minorHAnsi" w:cstheme="minorHAnsi"/>
                <w:bCs/>
                <w:i/>
                <w:lang w:val="ru-RU"/>
              </w:rPr>
              <w:t>)</w:t>
            </w:r>
          </w:p>
          <w:p w14:paraId="26F25456" w14:textId="30029BFB" w:rsidR="00E10E96" w:rsidRPr="00E70BE7" w:rsidRDefault="00E10E96" w:rsidP="00E10E96">
            <w:pPr>
              <w:rPr>
                <w:rFonts w:asciiTheme="minorHAnsi" w:eastAsia="Calibri" w:hAnsiTheme="minorHAnsi" w:cstheme="minorHAnsi"/>
                <w:bCs/>
                <w:i/>
                <w:lang w:val="ru-RU"/>
              </w:rPr>
            </w:pPr>
            <w:r w:rsidRPr="00E70BE7">
              <w:rPr>
                <w:rFonts w:asciiTheme="minorHAnsi" w:eastAsia="Calibri" w:hAnsiTheme="minorHAnsi" w:cstheme="minorHAnsi"/>
                <w:bCs/>
                <w:i/>
                <w:lang w:val="ru-RU"/>
              </w:rPr>
              <w:t>-</w:t>
            </w:r>
            <w:r w:rsidRPr="00E70BE7">
              <w:rPr>
                <w:rFonts w:asciiTheme="minorHAnsi" w:eastAsia="Calibri" w:hAnsiTheme="minorHAnsi" w:cstheme="minorHAnsi"/>
                <w:bCs/>
                <w:i/>
                <w:lang w:val="ru-RU"/>
              </w:rPr>
              <w:tab/>
              <w:t xml:space="preserve">Невелика аптечка. </w:t>
            </w:r>
            <w:r w:rsidR="003E20F7" w:rsidRPr="00E70BE7">
              <w:rPr>
                <w:rFonts w:asciiTheme="minorHAnsi" w:eastAsia="Calibri" w:hAnsiTheme="minorHAnsi" w:cstheme="minorHAnsi"/>
                <w:bCs/>
                <w:i/>
                <w:lang w:val="ru-RU"/>
              </w:rPr>
              <w:t>(</w:t>
            </w:r>
            <w:proofErr w:type="spellStart"/>
            <w:r w:rsidR="003E20F7" w:rsidRPr="00E70BE7">
              <w:rPr>
                <w:rFonts w:asciiTheme="minorHAnsi" w:eastAsia="Calibri" w:hAnsiTheme="minorHAnsi" w:cstheme="minorHAnsi"/>
                <w:bCs/>
                <w:i/>
                <w:lang w:val="ru-RU"/>
              </w:rPr>
              <w:t>обов'язково</w:t>
            </w:r>
            <w:proofErr w:type="spellEnd"/>
            <w:r w:rsidR="003E20F7" w:rsidRPr="00E70BE7">
              <w:rPr>
                <w:rFonts w:asciiTheme="minorHAnsi" w:eastAsia="Calibri" w:hAnsiTheme="minorHAnsi" w:cstheme="minorHAnsi"/>
                <w:bCs/>
                <w:i/>
                <w:lang w:val="ru-RU"/>
              </w:rPr>
              <w:t>)</w:t>
            </w:r>
            <w:r w:rsidRPr="00E70BE7">
              <w:rPr>
                <w:rFonts w:asciiTheme="minorHAnsi" w:eastAsia="Calibri" w:hAnsiTheme="minorHAnsi" w:cstheme="minorHAnsi"/>
                <w:bCs/>
                <w:i/>
                <w:lang w:val="ru-RU"/>
              </w:rPr>
              <w:t xml:space="preserve">                                                                          </w:t>
            </w:r>
          </w:p>
          <w:p w14:paraId="399A3CF6" w14:textId="3A266CC8" w:rsidR="00E10E96" w:rsidRPr="00E70BE7" w:rsidRDefault="00E10E96" w:rsidP="00E10E96">
            <w:pPr>
              <w:rPr>
                <w:rFonts w:asciiTheme="minorHAnsi" w:eastAsia="Calibri" w:hAnsiTheme="minorHAnsi" w:cstheme="minorHAnsi"/>
                <w:bCs/>
                <w:i/>
                <w:lang w:val="ru-RU"/>
              </w:rPr>
            </w:pPr>
            <w:r w:rsidRPr="00E70BE7">
              <w:rPr>
                <w:rFonts w:asciiTheme="minorHAnsi" w:eastAsia="Calibri" w:hAnsiTheme="minorHAnsi" w:cstheme="minorHAnsi"/>
                <w:bCs/>
                <w:i/>
                <w:lang w:val="ru-RU"/>
              </w:rPr>
              <w:t>-</w:t>
            </w:r>
            <w:r w:rsidRPr="00E70BE7">
              <w:rPr>
                <w:rFonts w:asciiTheme="minorHAnsi" w:eastAsia="Calibri" w:hAnsiTheme="minorHAnsi" w:cstheme="minorHAnsi"/>
                <w:bCs/>
                <w:i/>
                <w:lang w:val="ru-RU"/>
              </w:rPr>
              <w:tab/>
            </w:r>
            <w:proofErr w:type="spellStart"/>
            <w:r w:rsidRPr="00E70BE7">
              <w:rPr>
                <w:rFonts w:asciiTheme="minorHAnsi" w:eastAsia="Calibri" w:hAnsiTheme="minorHAnsi" w:cstheme="minorHAnsi"/>
                <w:bCs/>
                <w:i/>
                <w:lang w:val="ru-RU"/>
              </w:rPr>
              <w:t>Мінімум</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дві</w:t>
            </w:r>
            <w:proofErr w:type="spellEnd"/>
            <w:r w:rsidRPr="00E70BE7">
              <w:rPr>
                <w:rFonts w:asciiTheme="minorHAnsi" w:eastAsia="Calibri" w:hAnsiTheme="minorHAnsi" w:cstheme="minorHAnsi"/>
                <w:bCs/>
                <w:i/>
                <w:lang w:val="ru-RU"/>
              </w:rPr>
              <w:t xml:space="preserve"> подушки </w:t>
            </w:r>
            <w:proofErr w:type="spellStart"/>
            <w:r w:rsidRPr="00E70BE7">
              <w:rPr>
                <w:rFonts w:asciiTheme="minorHAnsi" w:eastAsia="Calibri" w:hAnsiTheme="minorHAnsi" w:cstheme="minorHAnsi"/>
                <w:bCs/>
                <w:i/>
                <w:lang w:val="ru-RU"/>
              </w:rPr>
              <w:t>безпеки</w:t>
            </w:r>
            <w:proofErr w:type="spellEnd"/>
            <w:r w:rsidRPr="00E70BE7">
              <w:rPr>
                <w:rFonts w:asciiTheme="minorHAnsi" w:eastAsia="Calibri" w:hAnsiTheme="minorHAnsi" w:cstheme="minorHAnsi"/>
                <w:bCs/>
                <w:i/>
                <w:lang w:val="ru-RU"/>
              </w:rPr>
              <w:t xml:space="preserve">, система </w:t>
            </w:r>
            <w:proofErr w:type="spellStart"/>
            <w:r w:rsidR="003E20F7">
              <w:rPr>
                <w:rFonts w:asciiTheme="minorHAnsi" w:eastAsia="Calibri" w:hAnsiTheme="minorHAnsi" w:cstheme="minorHAnsi"/>
                <w:bCs/>
                <w:i/>
                <w:lang w:val="ru-RU"/>
              </w:rPr>
              <w:t>гальмування</w:t>
            </w:r>
            <w:proofErr w:type="spellEnd"/>
            <w:r w:rsidRPr="00E70BE7">
              <w:rPr>
                <w:rFonts w:asciiTheme="minorHAnsi" w:eastAsia="Calibri" w:hAnsiTheme="minorHAnsi" w:cstheme="minorHAnsi"/>
                <w:bCs/>
                <w:i/>
                <w:lang w:val="ru-RU"/>
              </w:rPr>
              <w:t xml:space="preserve"> </w:t>
            </w:r>
            <w:r w:rsidRPr="00E70BE7">
              <w:rPr>
                <w:rFonts w:asciiTheme="minorHAnsi" w:eastAsia="Calibri" w:hAnsiTheme="minorHAnsi" w:cstheme="minorHAnsi"/>
                <w:bCs/>
                <w:i/>
              </w:rPr>
              <w:t>ABS</w:t>
            </w:r>
            <w:r w:rsidRPr="00E70BE7">
              <w:rPr>
                <w:rFonts w:asciiTheme="minorHAnsi" w:eastAsia="Calibri" w:hAnsiTheme="minorHAnsi" w:cstheme="minorHAnsi"/>
                <w:bCs/>
                <w:i/>
                <w:lang w:val="ru-RU"/>
              </w:rPr>
              <w:t xml:space="preserve">. </w:t>
            </w:r>
            <w:r w:rsidR="003E20F7" w:rsidRPr="00E70BE7">
              <w:rPr>
                <w:rFonts w:asciiTheme="minorHAnsi" w:eastAsia="Calibri" w:hAnsiTheme="minorHAnsi" w:cstheme="minorHAnsi"/>
                <w:bCs/>
                <w:i/>
                <w:lang w:val="ru-RU"/>
              </w:rPr>
              <w:t>(</w:t>
            </w:r>
            <w:proofErr w:type="spellStart"/>
            <w:r w:rsidR="003E20F7" w:rsidRPr="00E70BE7">
              <w:rPr>
                <w:rFonts w:asciiTheme="minorHAnsi" w:eastAsia="Calibri" w:hAnsiTheme="minorHAnsi" w:cstheme="minorHAnsi"/>
                <w:bCs/>
                <w:i/>
                <w:lang w:val="ru-RU"/>
              </w:rPr>
              <w:t>обов'язково</w:t>
            </w:r>
            <w:proofErr w:type="spellEnd"/>
            <w:r w:rsidR="003E20F7" w:rsidRPr="00E70BE7">
              <w:rPr>
                <w:rFonts w:asciiTheme="minorHAnsi" w:eastAsia="Calibri" w:hAnsiTheme="minorHAnsi" w:cstheme="minorHAnsi"/>
                <w:bCs/>
                <w:i/>
                <w:lang w:val="ru-RU"/>
              </w:rPr>
              <w:t>)</w:t>
            </w:r>
          </w:p>
          <w:p w14:paraId="78843536" w14:textId="23034BC6" w:rsidR="000A0A0F" w:rsidRPr="00E70BE7" w:rsidRDefault="00E10E96" w:rsidP="00997881">
            <w:pPr>
              <w:ind w:left="744" w:hanging="744"/>
              <w:rPr>
                <w:rFonts w:asciiTheme="minorHAnsi" w:eastAsia="Calibri" w:hAnsiTheme="minorHAnsi" w:cstheme="minorHAnsi"/>
                <w:bCs/>
              </w:rPr>
            </w:pPr>
            <w:r w:rsidRPr="00E70BE7">
              <w:rPr>
                <w:rFonts w:asciiTheme="minorHAnsi" w:eastAsia="Calibri" w:hAnsiTheme="minorHAnsi" w:cstheme="minorHAnsi"/>
                <w:bCs/>
                <w:i/>
                <w:lang w:val="ru-RU"/>
              </w:rPr>
              <w:t>-</w:t>
            </w:r>
            <w:r w:rsidRPr="00E70BE7">
              <w:rPr>
                <w:rFonts w:asciiTheme="minorHAnsi" w:eastAsia="Calibri" w:hAnsiTheme="minorHAnsi" w:cstheme="minorHAnsi"/>
                <w:bCs/>
                <w:i/>
                <w:lang w:val="ru-RU"/>
              </w:rPr>
              <w:tab/>
            </w:r>
            <w:proofErr w:type="spellStart"/>
            <w:r w:rsidRPr="00E70BE7">
              <w:rPr>
                <w:rFonts w:asciiTheme="minorHAnsi" w:eastAsia="Calibri" w:hAnsiTheme="minorHAnsi" w:cstheme="minorHAnsi"/>
                <w:bCs/>
                <w:i/>
                <w:lang w:val="ru-RU"/>
              </w:rPr>
              <w:t>Всі</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транспортні</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засоби</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повинні</w:t>
            </w:r>
            <w:proofErr w:type="spellEnd"/>
            <w:r w:rsidRPr="00E70BE7">
              <w:rPr>
                <w:rFonts w:asciiTheme="minorHAnsi" w:eastAsia="Calibri" w:hAnsiTheme="minorHAnsi" w:cstheme="minorHAnsi"/>
                <w:bCs/>
                <w:i/>
                <w:lang w:val="ru-RU"/>
              </w:rPr>
              <w:t xml:space="preserve"> бути </w:t>
            </w:r>
            <w:proofErr w:type="spellStart"/>
            <w:r w:rsidRPr="00E70BE7">
              <w:rPr>
                <w:rFonts w:asciiTheme="minorHAnsi" w:eastAsia="Calibri" w:hAnsiTheme="minorHAnsi" w:cstheme="minorHAnsi"/>
                <w:bCs/>
                <w:i/>
                <w:lang w:val="ru-RU"/>
              </w:rPr>
              <w:t>повністю</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оснащені</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функціонуючими</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ременями</w:t>
            </w:r>
            <w:proofErr w:type="spellEnd"/>
            <w:r w:rsidRPr="00E70BE7">
              <w:rPr>
                <w:rFonts w:asciiTheme="minorHAnsi" w:eastAsia="Calibri" w:hAnsiTheme="minorHAnsi" w:cstheme="minorHAnsi"/>
                <w:bCs/>
                <w:i/>
                <w:lang w:val="ru-RU"/>
              </w:rPr>
              <w:t xml:space="preserve"> </w:t>
            </w:r>
            <w:proofErr w:type="spellStart"/>
            <w:r w:rsidRPr="00E70BE7">
              <w:rPr>
                <w:rFonts w:asciiTheme="minorHAnsi" w:eastAsia="Calibri" w:hAnsiTheme="minorHAnsi" w:cstheme="minorHAnsi"/>
                <w:bCs/>
                <w:i/>
                <w:lang w:val="ru-RU"/>
              </w:rPr>
              <w:t>безпеки</w:t>
            </w:r>
            <w:proofErr w:type="spellEnd"/>
            <w:r w:rsidRPr="00E70BE7">
              <w:rPr>
                <w:rFonts w:asciiTheme="minorHAnsi" w:eastAsia="Calibri" w:hAnsiTheme="minorHAnsi" w:cstheme="minorHAnsi"/>
                <w:bCs/>
                <w:i/>
                <w:lang w:val="ru-RU"/>
              </w:rPr>
              <w:t xml:space="preserve">. </w:t>
            </w:r>
            <w:r w:rsidR="003E20F7" w:rsidRPr="00E70BE7">
              <w:rPr>
                <w:rFonts w:asciiTheme="minorHAnsi" w:eastAsia="Calibri" w:hAnsiTheme="minorHAnsi" w:cstheme="minorHAnsi"/>
                <w:bCs/>
                <w:i/>
                <w:lang w:val="ru-RU"/>
              </w:rPr>
              <w:t>(</w:t>
            </w:r>
            <w:proofErr w:type="spellStart"/>
            <w:r w:rsidR="003E20F7" w:rsidRPr="00E70BE7">
              <w:rPr>
                <w:rFonts w:asciiTheme="minorHAnsi" w:eastAsia="Calibri" w:hAnsiTheme="minorHAnsi" w:cstheme="minorHAnsi"/>
                <w:bCs/>
                <w:i/>
                <w:lang w:val="ru-RU"/>
              </w:rPr>
              <w:t>обов'язково</w:t>
            </w:r>
            <w:proofErr w:type="spellEnd"/>
            <w:r w:rsidR="003E20F7" w:rsidRPr="00E70BE7">
              <w:rPr>
                <w:rFonts w:asciiTheme="minorHAnsi" w:eastAsia="Calibri" w:hAnsiTheme="minorHAnsi" w:cstheme="minorHAnsi"/>
                <w:bCs/>
                <w:i/>
                <w:lang w:val="ru-RU"/>
              </w:rPr>
              <w:t>)</w:t>
            </w:r>
          </w:p>
        </w:tc>
        <w:tc>
          <w:tcPr>
            <w:tcW w:w="1785" w:type="dxa"/>
            <w:noWrap/>
            <w:vAlign w:val="center"/>
          </w:tcPr>
          <w:p w14:paraId="02FA565A" w14:textId="77777777" w:rsidR="000A0A0F" w:rsidRPr="00E70BE7" w:rsidRDefault="000A0A0F" w:rsidP="000A0A0F">
            <w:pPr>
              <w:jc w:val="center"/>
              <w:rPr>
                <w:rFonts w:asciiTheme="minorHAnsi" w:eastAsia="Calibri" w:hAnsiTheme="minorHAnsi" w:cstheme="minorHAnsi"/>
                <w:bCs/>
              </w:rPr>
            </w:pPr>
          </w:p>
        </w:tc>
        <w:tc>
          <w:tcPr>
            <w:tcW w:w="3420" w:type="dxa"/>
            <w:noWrap/>
          </w:tcPr>
          <w:p w14:paraId="58CF6661" w14:textId="77777777" w:rsidR="000A0A0F" w:rsidRPr="00E70BE7" w:rsidRDefault="000A0A0F" w:rsidP="000A0A0F">
            <w:pPr>
              <w:rPr>
                <w:rFonts w:asciiTheme="minorHAnsi" w:eastAsia="Calibri" w:hAnsiTheme="minorHAnsi" w:cstheme="minorHAnsi"/>
                <w:bCs/>
              </w:rPr>
            </w:pPr>
          </w:p>
        </w:tc>
      </w:tr>
      <w:tr w:rsidR="000A0A0F" w:rsidRPr="00E70BE7" w14:paraId="6F6C4A1E" w14:textId="77777777" w:rsidTr="00BA2F34">
        <w:trPr>
          <w:trHeight w:val="600"/>
        </w:trPr>
        <w:tc>
          <w:tcPr>
            <w:tcW w:w="580" w:type="dxa"/>
            <w:noWrap/>
            <w:vAlign w:val="center"/>
          </w:tcPr>
          <w:p w14:paraId="2199EE37" w14:textId="75B2D98E" w:rsidR="000A0A0F" w:rsidRPr="00E70BE7" w:rsidRDefault="000A0A0F" w:rsidP="000A0A0F">
            <w:pPr>
              <w:jc w:val="center"/>
              <w:rPr>
                <w:rFonts w:asciiTheme="minorHAnsi" w:eastAsia="Calibri" w:hAnsiTheme="minorHAnsi" w:cstheme="minorHAnsi"/>
                <w:bCs/>
              </w:rPr>
            </w:pPr>
            <w:r w:rsidRPr="00E70BE7">
              <w:rPr>
                <w:rFonts w:asciiTheme="minorHAnsi" w:eastAsia="Calibri" w:hAnsiTheme="minorHAnsi" w:cstheme="minorHAnsi"/>
                <w:bCs/>
              </w:rPr>
              <w:lastRenderedPageBreak/>
              <w:t>4.2</w:t>
            </w:r>
          </w:p>
        </w:tc>
        <w:tc>
          <w:tcPr>
            <w:tcW w:w="6900" w:type="dxa"/>
          </w:tcPr>
          <w:p w14:paraId="0623DB00" w14:textId="77777777" w:rsidR="000A0A0F" w:rsidRPr="00E70BE7" w:rsidRDefault="000A0A0F" w:rsidP="000A0A0F">
            <w:pPr>
              <w:pStyle w:val="ListParagraph"/>
              <w:numPr>
                <w:ilvl w:val="0"/>
                <w:numId w:val="9"/>
              </w:numPr>
              <w:rPr>
                <w:rFonts w:asciiTheme="minorHAnsi" w:eastAsia="Calibri" w:hAnsiTheme="minorHAnsi" w:cstheme="minorHAnsi"/>
              </w:rPr>
            </w:pPr>
            <w:r w:rsidRPr="00E70BE7">
              <w:rPr>
                <w:rFonts w:asciiTheme="minorHAnsi" w:eastAsia="Calibri" w:hAnsiTheme="minorHAnsi" w:cstheme="minorHAnsi"/>
              </w:rPr>
              <w:t>Tow rope (plus)</w:t>
            </w:r>
          </w:p>
          <w:p w14:paraId="3FF70919" w14:textId="77777777" w:rsidR="00254C5A" w:rsidRPr="00E70BE7" w:rsidRDefault="000A0A0F" w:rsidP="000A0A0F">
            <w:pPr>
              <w:numPr>
                <w:ilvl w:val="0"/>
                <w:numId w:val="9"/>
              </w:numPr>
              <w:rPr>
                <w:rFonts w:asciiTheme="minorHAnsi" w:eastAsia="Calibri" w:hAnsiTheme="minorHAnsi" w:cstheme="minorHAnsi"/>
                <w:bCs/>
              </w:rPr>
            </w:pPr>
            <w:r w:rsidRPr="00E70BE7">
              <w:rPr>
                <w:rFonts w:asciiTheme="minorHAnsi" w:eastAsia="Arial" w:hAnsiTheme="minorHAnsi" w:cstheme="minorHAnsi"/>
              </w:rPr>
              <w:t>Technical assistance bag (plus)</w:t>
            </w:r>
          </w:p>
          <w:p w14:paraId="0E1FE7ED" w14:textId="77777777" w:rsidR="000A0A0F" w:rsidRPr="00E70BE7" w:rsidRDefault="000A0A0F" w:rsidP="000A0A0F">
            <w:pPr>
              <w:numPr>
                <w:ilvl w:val="0"/>
                <w:numId w:val="9"/>
              </w:numPr>
              <w:rPr>
                <w:rFonts w:asciiTheme="minorHAnsi" w:eastAsia="Calibri" w:hAnsiTheme="minorHAnsi" w:cstheme="minorHAnsi"/>
                <w:bCs/>
              </w:rPr>
            </w:pPr>
            <w:r w:rsidRPr="00E70BE7">
              <w:rPr>
                <w:rFonts w:asciiTheme="minorHAnsi" w:eastAsia="Calibri" w:hAnsiTheme="minorHAnsi" w:cstheme="minorHAnsi"/>
                <w:bCs/>
              </w:rPr>
              <w:t>Jumper cable (plus)</w:t>
            </w:r>
          </w:p>
          <w:p w14:paraId="217C522C" w14:textId="77777777" w:rsidR="00E10E96" w:rsidRPr="00E70BE7" w:rsidRDefault="00E10E96" w:rsidP="00E10E96">
            <w:pPr>
              <w:rPr>
                <w:rFonts w:asciiTheme="minorHAnsi" w:eastAsia="Calibri" w:hAnsiTheme="minorHAnsi" w:cstheme="minorHAnsi"/>
                <w:bCs/>
              </w:rPr>
            </w:pPr>
          </w:p>
          <w:p w14:paraId="39691E9A" w14:textId="77777777" w:rsidR="00E10E96" w:rsidRPr="00E70BE7" w:rsidRDefault="00E10E96" w:rsidP="00E10E96">
            <w:pPr>
              <w:pStyle w:val="ListParagraph"/>
              <w:numPr>
                <w:ilvl w:val="0"/>
                <w:numId w:val="9"/>
              </w:numPr>
              <w:rPr>
                <w:rFonts w:asciiTheme="minorHAnsi" w:eastAsia="Calibri" w:hAnsiTheme="minorHAnsi" w:cstheme="minorHAnsi"/>
                <w:i/>
              </w:rPr>
            </w:pPr>
            <w:proofErr w:type="spellStart"/>
            <w:r w:rsidRPr="00E70BE7">
              <w:rPr>
                <w:rFonts w:asciiTheme="minorHAnsi" w:hAnsiTheme="minorHAnsi" w:cstheme="minorHAnsi"/>
                <w:i/>
                <w:lang w:val="uk"/>
              </w:rPr>
              <w:t>Буксирувальний</w:t>
            </w:r>
            <w:proofErr w:type="spellEnd"/>
            <w:r w:rsidRPr="00E70BE7">
              <w:rPr>
                <w:rFonts w:asciiTheme="minorHAnsi" w:hAnsiTheme="minorHAnsi" w:cstheme="minorHAnsi"/>
                <w:i/>
                <w:lang w:val="uk"/>
              </w:rPr>
              <w:t xml:space="preserve"> трос (плюс)</w:t>
            </w:r>
          </w:p>
          <w:p w14:paraId="4B3158C4" w14:textId="77777777" w:rsidR="00E10E96" w:rsidRPr="00E70BE7" w:rsidRDefault="00E10E96" w:rsidP="00E10E96">
            <w:pPr>
              <w:numPr>
                <w:ilvl w:val="0"/>
                <w:numId w:val="9"/>
              </w:numPr>
              <w:rPr>
                <w:rFonts w:asciiTheme="minorHAnsi" w:eastAsia="Calibri" w:hAnsiTheme="minorHAnsi" w:cstheme="minorHAnsi"/>
                <w:bCs/>
                <w:i/>
              </w:rPr>
            </w:pPr>
            <w:r w:rsidRPr="00E70BE7">
              <w:rPr>
                <w:rFonts w:asciiTheme="minorHAnsi" w:hAnsiTheme="minorHAnsi" w:cstheme="minorHAnsi"/>
                <w:i/>
                <w:lang w:val="uk"/>
              </w:rPr>
              <w:t>Сумка технічної допомоги (плюс)</w:t>
            </w:r>
          </w:p>
          <w:p w14:paraId="29546DD4" w14:textId="1236691A" w:rsidR="00E10E96" w:rsidRPr="00E70BE7" w:rsidRDefault="003E20F7" w:rsidP="00E10E96">
            <w:pPr>
              <w:numPr>
                <w:ilvl w:val="0"/>
                <w:numId w:val="9"/>
              </w:numPr>
              <w:rPr>
                <w:rFonts w:asciiTheme="minorHAnsi" w:eastAsia="Calibri" w:hAnsiTheme="minorHAnsi" w:cstheme="minorHAnsi"/>
                <w:bCs/>
              </w:rPr>
            </w:pPr>
            <w:r>
              <w:rPr>
                <w:rFonts w:asciiTheme="minorHAnsi" w:hAnsiTheme="minorHAnsi" w:cstheme="minorHAnsi"/>
                <w:bCs/>
                <w:i/>
                <w:lang w:val="uk"/>
              </w:rPr>
              <w:t>Стартові дроти</w:t>
            </w:r>
            <w:r w:rsidR="00E10E96" w:rsidRPr="00E70BE7">
              <w:rPr>
                <w:rFonts w:asciiTheme="minorHAnsi" w:hAnsiTheme="minorHAnsi" w:cstheme="minorHAnsi"/>
                <w:bCs/>
                <w:i/>
                <w:lang w:val="uk"/>
              </w:rPr>
              <w:t xml:space="preserve"> (плюс)</w:t>
            </w:r>
          </w:p>
        </w:tc>
        <w:tc>
          <w:tcPr>
            <w:tcW w:w="1785" w:type="dxa"/>
            <w:noWrap/>
            <w:vAlign w:val="center"/>
          </w:tcPr>
          <w:p w14:paraId="27061A2F" w14:textId="77777777" w:rsidR="000A0A0F" w:rsidRPr="00E70BE7" w:rsidRDefault="000A0A0F" w:rsidP="000A0A0F">
            <w:pPr>
              <w:jc w:val="center"/>
              <w:rPr>
                <w:rFonts w:asciiTheme="minorHAnsi" w:eastAsia="Calibri" w:hAnsiTheme="minorHAnsi" w:cstheme="minorHAnsi"/>
                <w:bCs/>
              </w:rPr>
            </w:pPr>
          </w:p>
        </w:tc>
        <w:tc>
          <w:tcPr>
            <w:tcW w:w="3420" w:type="dxa"/>
            <w:noWrap/>
          </w:tcPr>
          <w:p w14:paraId="30275172" w14:textId="77777777" w:rsidR="000A0A0F" w:rsidRPr="00E70BE7" w:rsidRDefault="000A0A0F" w:rsidP="000A0A0F">
            <w:pPr>
              <w:rPr>
                <w:rFonts w:asciiTheme="minorHAnsi" w:eastAsia="Calibri" w:hAnsiTheme="minorHAnsi" w:cstheme="minorHAnsi"/>
                <w:bCs/>
              </w:rPr>
            </w:pPr>
          </w:p>
        </w:tc>
      </w:tr>
      <w:tr w:rsidR="00254C5A" w:rsidRPr="00E70BE7" w14:paraId="2C2CA3A4" w14:textId="77777777" w:rsidTr="00254C5A">
        <w:trPr>
          <w:trHeight w:val="400"/>
        </w:trPr>
        <w:tc>
          <w:tcPr>
            <w:tcW w:w="580" w:type="dxa"/>
            <w:shd w:val="clear" w:color="auto" w:fill="F2F2F2" w:themeFill="background1" w:themeFillShade="F2"/>
            <w:noWrap/>
            <w:vAlign w:val="center"/>
          </w:tcPr>
          <w:p w14:paraId="15EF14CC" w14:textId="54599EBC" w:rsidR="00254C5A" w:rsidRPr="00E70BE7" w:rsidRDefault="00254C5A" w:rsidP="00254C5A">
            <w:pPr>
              <w:jc w:val="center"/>
              <w:rPr>
                <w:rFonts w:asciiTheme="minorHAnsi" w:eastAsia="Calibri" w:hAnsiTheme="minorHAnsi" w:cstheme="minorHAnsi"/>
                <w:b/>
                <w:bCs/>
              </w:rPr>
            </w:pPr>
            <w:r w:rsidRPr="00E70BE7">
              <w:rPr>
                <w:rFonts w:asciiTheme="minorHAnsi" w:eastAsia="Calibri" w:hAnsiTheme="minorHAnsi" w:cstheme="minorHAnsi"/>
                <w:b/>
                <w:bCs/>
              </w:rPr>
              <w:t>5</w:t>
            </w:r>
          </w:p>
        </w:tc>
        <w:tc>
          <w:tcPr>
            <w:tcW w:w="12105" w:type="dxa"/>
            <w:gridSpan w:val="3"/>
            <w:shd w:val="clear" w:color="auto" w:fill="F2F2F2" w:themeFill="background1" w:themeFillShade="F2"/>
            <w:vAlign w:val="center"/>
          </w:tcPr>
          <w:p w14:paraId="7B29B976" w14:textId="77777777" w:rsidR="00254C5A" w:rsidRPr="00E70BE7" w:rsidRDefault="00254C5A" w:rsidP="00254C5A">
            <w:pPr>
              <w:rPr>
                <w:rFonts w:asciiTheme="minorHAnsi" w:eastAsia="Calibri" w:hAnsiTheme="minorHAnsi" w:cstheme="minorHAnsi"/>
                <w:b/>
                <w:bCs/>
              </w:rPr>
            </w:pPr>
            <w:r w:rsidRPr="00E70BE7">
              <w:rPr>
                <w:rFonts w:asciiTheme="minorHAnsi" w:eastAsia="Calibri" w:hAnsiTheme="minorHAnsi" w:cstheme="minorHAnsi"/>
                <w:b/>
                <w:bCs/>
              </w:rPr>
              <w:t>Service Coverage</w:t>
            </w:r>
          </w:p>
          <w:p w14:paraId="6263DD46" w14:textId="0ABCDEC1" w:rsidR="00E10E96" w:rsidRPr="00E70BE7" w:rsidRDefault="00E10E96" w:rsidP="00254C5A">
            <w:pPr>
              <w:rPr>
                <w:rFonts w:asciiTheme="minorHAnsi" w:eastAsia="Calibri" w:hAnsiTheme="minorHAnsi" w:cstheme="minorHAnsi"/>
                <w:b/>
                <w:bCs/>
                <w:i/>
              </w:rPr>
            </w:pPr>
            <w:r w:rsidRPr="00E70BE7">
              <w:rPr>
                <w:rFonts w:asciiTheme="minorHAnsi" w:hAnsiTheme="minorHAnsi" w:cstheme="minorHAnsi"/>
                <w:b/>
                <w:bCs/>
                <w:i/>
                <w:lang w:val="uk"/>
              </w:rPr>
              <w:t>Покриття послуг</w:t>
            </w:r>
          </w:p>
        </w:tc>
      </w:tr>
      <w:tr w:rsidR="00254C5A" w:rsidRPr="002B542C" w14:paraId="1DAEC21D" w14:textId="77777777" w:rsidTr="001E0114">
        <w:trPr>
          <w:trHeight w:val="600"/>
        </w:trPr>
        <w:tc>
          <w:tcPr>
            <w:tcW w:w="580" w:type="dxa"/>
            <w:noWrap/>
            <w:vAlign w:val="center"/>
          </w:tcPr>
          <w:p w14:paraId="6B06A7DE" w14:textId="508FC37C" w:rsidR="00254C5A" w:rsidRPr="00E70BE7" w:rsidRDefault="00254C5A" w:rsidP="00254C5A">
            <w:pPr>
              <w:jc w:val="center"/>
              <w:rPr>
                <w:rFonts w:asciiTheme="minorHAnsi" w:eastAsia="Calibri" w:hAnsiTheme="minorHAnsi" w:cstheme="minorHAnsi"/>
                <w:bCs/>
              </w:rPr>
            </w:pPr>
            <w:r w:rsidRPr="00E70BE7">
              <w:rPr>
                <w:rFonts w:asciiTheme="minorHAnsi" w:eastAsia="Calibri" w:hAnsiTheme="minorHAnsi" w:cstheme="minorHAnsi"/>
                <w:bCs/>
              </w:rPr>
              <w:t>5.1</w:t>
            </w:r>
          </w:p>
        </w:tc>
        <w:tc>
          <w:tcPr>
            <w:tcW w:w="6900" w:type="dxa"/>
            <w:vAlign w:val="center"/>
          </w:tcPr>
          <w:p w14:paraId="0797C351" w14:textId="0F6E4CD8" w:rsidR="00254C5A" w:rsidRDefault="00254C5A" w:rsidP="00254C5A">
            <w:pPr>
              <w:rPr>
                <w:rFonts w:asciiTheme="minorHAnsi" w:eastAsia="Calibri" w:hAnsiTheme="minorHAnsi" w:cstheme="minorHAnsi"/>
              </w:rPr>
            </w:pPr>
            <w:r w:rsidRPr="00E70BE7">
              <w:rPr>
                <w:rFonts w:asciiTheme="minorHAnsi" w:eastAsia="Calibri" w:hAnsiTheme="minorHAnsi" w:cstheme="minorHAnsi"/>
              </w:rPr>
              <w:t>Selected bidder/s has to provide service and technical support on the all territory of Ukraine.</w:t>
            </w:r>
          </w:p>
          <w:p w14:paraId="1586B9B6" w14:textId="77777777" w:rsidR="00E70BE7" w:rsidRPr="00E70BE7" w:rsidRDefault="00E70BE7" w:rsidP="00254C5A">
            <w:pPr>
              <w:rPr>
                <w:rFonts w:asciiTheme="minorHAnsi" w:eastAsia="Calibri" w:hAnsiTheme="minorHAnsi" w:cstheme="minorHAnsi"/>
              </w:rPr>
            </w:pPr>
          </w:p>
          <w:p w14:paraId="7962D745" w14:textId="64227010" w:rsidR="00E10E96" w:rsidRPr="00E70BE7" w:rsidRDefault="003E20F7" w:rsidP="00254C5A">
            <w:pPr>
              <w:rPr>
                <w:rFonts w:asciiTheme="minorHAnsi" w:eastAsia="Calibri" w:hAnsiTheme="minorHAnsi" w:cstheme="minorHAnsi"/>
                <w:i/>
                <w:lang w:val="ru-RU"/>
              </w:rPr>
            </w:pPr>
            <w:r>
              <w:rPr>
                <w:rFonts w:asciiTheme="minorHAnsi" w:hAnsiTheme="minorHAnsi" w:cstheme="minorHAnsi"/>
                <w:i/>
                <w:lang w:val="uk"/>
              </w:rPr>
              <w:t>Обраний</w:t>
            </w:r>
            <w:r w:rsidR="00E10E96" w:rsidRPr="00E70BE7">
              <w:rPr>
                <w:rFonts w:asciiTheme="minorHAnsi" w:hAnsiTheme="minorHAnsi" w:cstheme="minorHAnsi"/>
                <w:i/>
                <w:lang w:val="uk"/>
              </w:rPr>
              <w:t xml:space="preserve"> учасник тендеру повинен надавати сервісну та технічну підтримку на всій території України.</w:t>
            </w:r>
          </w:p>
        </w:tc>
        <w:tc>
          <w:tcPr>
            <w:tcW w:w="1785" w:type="dxa"/>
            <w:noWrap/>
            <w:vAlign w:val="center"/>
          </w:tcPr>
          <w:p w14:paraId="5FE97A5C" w14:textId="77777777" w:rsidR="00254C5A" w:rsidRPr="00E70BE7" w:rsidRDefault="00254C5A" w:rsidP="00254C5A">
            <w:pPr>
              <w:jc w:val="center"/>
              <w:rPr>
                <w:rFonts w:asciiTheme="minorHAnsi" w:eastAsia="Calibri" w:hAnsiTheme="minorHAnsi" w:cstheme="minorHAnsi"/>
                <w:bCs/>
                <w:lang w:val="ru-RU"/>
              </w:rPr>
            </w:pPr>
          </w:p>
        </w:tc>
        <w:tc>
          <w:tcPr>
            <w:tcW w:w="3420" w:type="dxa"/>
            <w:noWrap/>
          </w:tcPr>
          <w:p w14:paraId="1B0804D9" w14:textId="77777777" w:rsidR="00254C5A" w:rsidRPr="00E70BE7" w:rsidRDefault="00254C5A" w:rsidP="00254C5A">
            <w:pPr>
              <w:rPr>
                <w:rFonts w:asciiTheme="minorHAnsi" w:eastAsia="Calibri" w:hAnsiTheme="minorHAnsi" w:cstheme="minorHAnsi"/>
                <w:bCs/>
                <w:lang w:val="ru-RU"/>
              </w:rPr>
            </w:pPr>
          </w:p>
        </w:tc>
      </w:tr>
      <w:tr w:rsidR="00254C5A" w:rsidRPr="00E70BE7" w14:paraId="03B7CFF8" w14:textId="77777777" w:rsidTr="006B5CB2">
        <w:trPr>
          <w:trHeight w:val="778"/>
        </w:trPr>
        <w:tc>
          <w:tcPr>
            <w:tcW w:w="580" w:type="dxa"/>
            <w:noWrap/>
            <w:vAlign w:val="center"/>
          </w:tcPr>
          <w:p w14:paraId="363EC3AD" w14:textId="55DE8D8F" w:rsidR="00254C5A" w:rsidRPr="00E70BE7" w:rsidRDefault="00254C5A" w:rsidP="00254C5A">
            <w:pPr>
              <w:jc w:val="center"/>
              <w:rPr>
                <w:rFonts w:asciiTheme="minorHAnsi" w:eastAsia="Calibri" w:hAnsiTheme="minorHAnsi" w:cstheme="minorHAnsi"/>
                <w:bCs/>
              </w:rPr>
            </w:pPr>
            <w:r w:rsidRPr="00E70BE7">
              <w:rPr>
                <w:rFonts w:asciiTheme="minorHAnsi" w:eastAsia="Calibri" w:hAnsiTheme="minorHAnsi" w:cstheme="minorHAnsi"/>
                <w:bCs/>
              </w:rPr>
              <w:t>5.2</w:t>
            </w:r>
          </w:p>
        </w:tc>
        <w:tc>
          <w:tcPr>
            <w:tcW w:w="6900" w:type="dxa"/>
            <w:vAlign w:val="center"/>
          </w:tcPr>
          <w:p w14:paraId="4284B294" w14:textId="300DD7D9" w:rsidR="00254C5A" w:rsidRDefault="00254C5A" w:rsidP="00254C5A">
            <w:pPr>
              <w:rPr>
                <w:rFonts w:asciiTheme="minorHAnsi" w:eastAsia="Calibri" w:hAnsiTheme="minorHAnsi" w:cstheme="minorHAnsi"/>
              </w:rPr>
            </w:pPr>
            <w:r w:rsidRPr="00E70BE7">
              <w:rPr>
                <w:rFonts w:asciiTheme="minorHAnsi" w:eastAsia="Calibri" w:hAnsiTheme="minorHAnsi" w:cstheme="minorHAnsi"/>
              </w:rPr>
              <w:t>Supplier has to provide regular technical maintenance for each vehicle which include, but not limited to, full technical service with regular change of air filters, and oil, and any other spare part replacement on demand</w:t>
            </w:r>
          </w:p>
          <w:p w14:paraId="1E1E6751" w14:textId="77777777" w:rsidR="00E70BE7" w:rsidRPr="00E70BE7" w:rsidRDefault="00E70BE7" w:rsidP="00254C5A">
            <w:pPr>
              <w:rPr>
                <w:rFonts w:asciiTheme="minorHAnsi" w:eastAsia="Calibri" w:hAnsiTheme="minorHAnsi" w:cstheme="minorHAnsi"/>
              </w:rPr>
            </w:pPr>
          </w:p>
          <w:p w14:paraId="20E58603" w14:textId="33DB88B7" w:rsidR="00E10E96" w:rsidRPr="00E70BE7" w:rsidRDefault="00E10E96" w:rsidP="00254C5A">
            <w:pPr>
              <w:rPr>
                <w:rFonts w:asciiTheme="minorHAnsi" w:eastAsia="Calibri" w:hAnsiTheme="minorHAnsi" w:cstheme="minorHAnsi"/>
                <w:i/>
              </w:rPr>
            </w:pPr>
            <w:r w:rsidRPr="00E70BE7">
              <w:rPr>
                <w:rFonts w:asciiTheme="minorHAnsi" w:hAnsiTheme="minorHAnsi" w:cstheme="minorHAnsi"/>
                <w:i/>
                <w:lang w:val="uk"/>
              </w:rPr>
              <w:t xml:space="preserve">Постачальник повинен забезпечити регулярне технічне обслуговування кожного транспортного засобу, яке включає, але не обмежується цим, повне технічне обслуговування з регулярною заміною повітряних фільтрів, масла та будь-якої іншої заміни запасних частин </w:t>
            </w:r>
            <w:r w:rsidR="003E20F7">
              <w:rPr>
                <w:rFonts w:asciiTheme="minorHAnsi" w:hAnsiTheme="minorHAnsi" w:cstheme="minorHAnsi"/>
                <w:i/>
                <w:lang w:val="uk"/>
              </w:rPr>
              <w:t>у разі необхідності</w:t>
            </w:r>
          </w:p>
        </w:tc>
        <w:tc>
          <w:tcPr>
            <w:tcW w:w="1785" w:type="dxa"/>
            <w:noWrap/>
            <w:vAlign w:val="center"/>
          </w:tcPr>
          <w:p w14:paraId="2052E37B" w14:textId="77777777" w:rsidR="00254C5A" w:rsidRPr="00E70BE7" w:rsidRDefault="00254C5A" w:rsidP="00254C5A">
            <w:pPr>
              <w:jc w:val="center"/>
              <w:rPr>
                <w:rFonts w:asciiTheme="minorHAnsi" w:eastAsia="Calibri" w:hAnsiTheme="minorHAnsi" w:cstheme="minorHAnsi"/>
                <w:bCs/>
              </w:rPr>
            </w:pPr>
          </w:p>
        </w:tc>
        <w:tc>
          <w:tcPr>
            <w:tcW w:w="3420" w:type="dxa"/>
            <w:noWrap/>
          </w:tcPr>
          <w:p w14:paraId="26ED969D" w14:textId="77777777" w:rsidR="00254C5A" w:rsidRPr="00E70BE7" w:rsidRDefault="00254C5A" w:rsidP="00254C5A">
            <w:pPr>
              <w:rPr>
                <w:rFonts w:asciiTheme="minorHAnsi" w:eastAsia="Calibri" w:hAnsiTheme="minorHAnsi" w:cstheme="minorHAnsi"/>
                <w:bCs/>
              </w:rPr>
            </w:pPr>
          </w:p>
        </w:tc>
      </w:tr>
      <w:tr w:rsidR="00254C5A" w:rsidRPr="00E70BE7" w14:paraId="1B762CB7" w14:textId="77777777" w:rsidTr="006B5CB2">
        <w:trPr>
          <w:trHeight w:val="400"/>
        </w:trPr>
        <w:tc>
          <w:tcPr>
            <w:tcW w:w="580" w:type="dxa"/>
            <w:shd w:val="clear" w:color="auto" w:fill="F2F2F2" w:themeFill="background1" w:themeFillShade="F2"/>
            <w:noWrap/>
            <w:vAlign w:val="center"/>
          </w:tcPr>
          <w:p w14:paraId="6D23ACB3" w14:textId="00F8DCC5" w:rsidR="00254C5A" w:rsidRPr="00E70BE7" w:rsidRDefault="00254C5A" w:rsidP="00254C5A">
            <w:pPr>
              <w:jc w:val="center"/>
              <w:rPr>
                <w:rFonts w:asciiTheme="minorHAnsi" w:eastAsia="Calibri" w:hAnsiTheme="minorHAnsi" w:cstheme="minorHAnsi"/>
                <w:b/>
                <w:bCs/>
              </w:rPr>
            </w:pPr>
            <w:r w:rsidRPr="00E70BE7">
              <w:rPr>
                <w:rFonts w:asciiTheme="minorHAnsi" w:eastAsia="Calibri" w:hAnsiTheme="minorHAnsi" w:cstheme="minorHAnsi"/>
                <w:b/>
                <w:bCs/>
              </w:rPr>
              <w:t>6</w:t>
            </w:r>
          </w:p>
        </w:tc>
        <w:tc>
          <w:tcPr>
            <w:tcW w:w="12105" w:type="dxa"/>
            <w:gridSpan w:val="3"/>
            <w:shd w:val="clear" w:color="auto" w:fill="F2F2F2" w:themeFill="background1" w:themeFillShade="F2"/>
            <w:vAlign w:val="center"/>
          </w:tcPr>
          <w:p w14:paraId="2040BF5B" w14:textId="77777777" w:rsidR="00254C5A" w:rsidRPr="00E70BE7" w:rsidRDefault="00254C5A" w:rsidP="00254C5A">
            <w:pPr>
              <w:rPr>
                <w:rFonts w:asciiTheme="minorHAnsi" w:eastAsia="Calibri" w:hAnsiTheme="minorHAnsi" w:cstheme="minorHAnsi"/>
                <w:b/>
                <w:bCs/>
              </w:rPr>
            </w:pPr>
            <w:r w:rsidRPr="00E70BE7">
              <w:rPr>
                <w:rFonts w:asciiTheme="minorHAnsi" w:eastAsia="Calibri" w:hAnsiTheme="minorHAnsi" w:cstheme="minorHAnsi"/>
                <w:b/>
                <w:bCs/>
              </w:rPr>
              <w:t>Applicable standards</w:t>
            </w:r>
          </w:p>
          <w:p w14:paraId="1D031CD7" w14:textId="6EF9D51B" w:rsidR="00E10E96" w:rsidRPr="00E70BE7" w:rsidRDefault="00E10E96" w:rsidP="00254C5A">
            <w:pPr>
              <w:rPr>
                <w:rFonts w:asciiTheme="minorHAnsi" w:eastAsia="Calibri" w:hAnsiTheme="minorHAnsi" w:cstheme="minorHAnsi"/>
                <w:b/>
                <w:bCs/>
                <w:i/>
              </w:rPr>
            </w:pPr>
            <w:r w:rsidRPr="00E70BE7">
              <w:rPr>
                <w:rFonts w:asciiTheme="minorHAnsi" w:hAnsiTheme="minorHAnsi" w:cstheme="minorHAnsi"/>
                <w:b/>
                <w:bCs/>
                <w:i/>
                <w:lang w:val="uk"/>
              </w:rPr>
              <w:t>Застосовувані стандарти</w:t>
            </w:r>
          </w:p>
        </w:tc>
      </w:tr>
      <w:tr w:rsidR="00254C5A" w:rsidRPr="00E70BE7" w14:paraId="150E8E80" w14:textId="77777777" w:rsidTr="001E0114">
        <w:trPr>
          <w:trHeight w:val="600"/>
        </w:trPr>
        <w:tc>
          <w:tcPr>
            <w:tcW w:w="580" w:type="dxa"/>
            <w:noWrap/>
            <w:vAlign w:val="center"/>
          </w:tcPr>
          <w:p w14:paraId="1FECE991" w14:textId="4F3119C2" w:rsidR="00254C5A" w:rsidRPr="00E70BE7" w:rsidRDefault="00254C5A" w:rsidP="00254C5A">
            <w:pPr>
              <w:jc w:val="center"/>
              <w:rPr>
                <w:rFonts w:asciiTheme="minorHAnsi" w:eastAsia="Calibri" w:hAnsiTheme="minorHAnsi" w:cstheme="minorHAnsi"/>
                <w:bCs/>
              </w:rPr>
            </w:pPr>
            <w:r w:rsidRPr="00E70BE7">
              <w:rPr>
                <w:rFonts w:asciiTheme="minorHAnsi" w:eastAsia="Calibri" w:hAnsiTheme="minorHAnsi" w:cstheme="minorHAnsi"/>
                <w:bCs/>
              </w:rPr>
              <w:t>6.1</w:t>
            </w:r>
          </w:p>
        </w:tc>
        <w:tc>
          <w:tcPr>
            <w:tcW w:w="6900" w:type="dxa"/>
            <w:vAlign w:val="center"/>
          </w:tcPr>
          <w:p w14:paraId="7E3ECEE5" w14:textId="77777777" w:rsidR="00254C5A" w:rsidRPr="00E70BE7" w:rsidRDefault="00254C5A" w:rsidP="00254C5A">
            <w:pPr>
              <w:rPr>
                <w:rFonts w:asciiTheme="minorHAnsi" w:eastAsia="Calibri" w:hAnsiTheme="minorHAnsi" w:cstheme="minorHAnsi"/>
              </w:rPr>
            </w:pPr>
            <w:r w:rsidRPr="00E70BE7">
              <w:rPr>
                <w:rFonts w:asciiTheme="minorHAnsi" w:eastAsia="Calibri" w:hAnsiTheme="minorHAnsi" w:cstheme="minorHAnsi"/>
              </w:rPr>
              <w:t xml:space="preserve">All Vehicles have to be </w:t>
            </w:r>
            <w:r w:rsidR="00FF3935" w:rsidRPr="00E70BE7">
              <w:rPr>
                <w:rFonts w:asciiTheme="minorHAnsi" w:eastAsia="Calibri" w:hAnsiTheme="minorHAnsi" w:cstheme="minorHAnsi"/>
              </w:rPr>
              <w:t xml:space="preserve">minimum </w:t>
            </w:r>
            <w:r w:rsidRPr="00E70BE7">
              <w:rPr>
                <w:rFonts w:asciiTheme="minorHAnsi" w:eastAsia="Calibri" w:hAnsiTheme="minorHAnsi" w:cstheme="minorHAnsi"/>
              </w:rPr>
              <w:t xml:space="preserve">4x2, </w:t>
            </w:r>
            <w:r w:rsidR="00FF3935" w:rsidRPr="00E70BE7">
              <w:rPr>
                <w:rFonts w:asciiTheme="minorHAnsi" w:eastAsia="Calibri" w:hAnsiTheme="minorHAnsi" w:cstheme="minorHAnsi"/>
              </w:rPr>
              <w:t xml:space="preserve">for pickups 4x4 </w:t>
            </w:r>
            <w:r w:rsidRPr="00E70BE7">
              <w:rPr>
                <w:rFonts w:asciiTheme="minorHAnsi" w:eastAsia="Calibri" w:hAnsiTheme="minorHAnsi" w:cstheme="minorHAnsi"/>
              </w:rPr>
              <w:t>and correspond to the minimum standard of safety requirement (minimum but not limited to GSR and PPR requirements);</w:t>
            </w:r>
          </w:p>
          <w:p w14:paraId="5EC9115A" w14:textId="51C3ACB4" w:rsidR="00E10E96" w:rsidRPr="00E70BE7" w:rsidRDefault="003E20F7" w:rsidP="003E20F7">
            <w:pPr>
              <w:rPr>
                <w:rFonts w:asciiTheme="minorHAnsi" w:eastAsia="Calibri" w:hAnsiTheme="minorHAnsi" w:cstheme="minorHAnsi"/>
                <w:i/>
              </w:rPr>
            </w:pPr>
            <w:r>
              <w:rPr>
                <w:rFonts w:asciiTheme="minorHAnsi" w:hAnsiTheme="minorHAnsi" w:cstheme="minorHAnsi"/>
                <w:i/>
                <w:lang w:val="uk"/>
              </w:rPr>
              <w:lastRenderedPageBreak/>
              <w:t>Трансмісія у</w:t>
            </w:r>
            <w:r w:rsidR="00E10E96" w:rsidRPr="00E70BE7">
              <w:rPr>
                <w:rFonts w:asciiTheme="minorHAnsi" w:hAnsiTheme="minorHAnsi" w:cstheme="minorHAnsi"/>
                <w:i/>
                <w:lang w:val="uk"/>
              </w:rPr>
              <w:t>сі</w:t>
            </w:r>
            <w:r>
              <w:rPr>
                <w:rFonts w:asciiTheme="minorHAnsi" w:hAnsiTheme="minorHAnsi" w:cstheme="minorHAnsi"/>
                <w:i/>
                <w:lang w:val="uk"/>
              </w:rPr>
              <w:t>х</w:t>
            </w:r>
            <w:r w:rsidR="00E10E96" w:rsidRPr="00E70BE7">
              <w:rPr>
                <w:rFonts w:asciiTheme="minorHAnsi" w:hAnsiTheme="minorHAnsi" w:cstheme="minorHAnsi"/>
                <w:i/>
                <w:lang w:val="uk"/>
              </w:rPr>
              <w:t xml:space="preserve"> транспортн</w:t>
            </w:r>
            <w:r>
              <w:rPr>
                <w:rFonts w:asciiTheme="minorHAnsi" w:hAnsiTheme="minorHAnsi" w:cstheme="minorHAnsi"/>
                <w:i/>
                <w:lang w:val="uk"/>
              </w:rPr>
              <w:t>их</w:t>
            </w:r>
            <w:r w:rsidR="00E10E96" w:rsidRPr="00E70BE7">
              <w:rPr>
                <w:rFonts w:asciiTheme="minorHAnsi" w:hAnsiTheme="minorHAnsi" w:cstheme="minorHAnsi"/>
                <w:i/>
                <w:lang w:val="uk"/>
              </w:rPr>
              <w:t xml:space="preserve"> засоб</w:t>
            </w:r>
            <w:r>
              <w:rPr>
                <w:rFonts w:asciiTheme="minorHAnsi" w:hAnsiTheme="minorHAnsi" w:cstheme="minorHAnsi"/>
                <w:i/>
                <w:lang w:val="uk"/>
              </w:rPr>
              <w:t>ів</w:t>
            </w:r>
            <w:r w:rsidR="00E10E96" w:rsidRPr="00E70BE7">
              <w:rPr>
                <w:rFonts w:asciiTheme="minorHAnsi" w:hAnsiTheme="minorHAnsi" w:cstheme="minorHAnsi"/>
                <w:i/>
                <w:lang w:val="uk"/>
              </w:rPr>
              <w:t xml:space="preserve"> повинні бути </w:t>
            </w:r>
            <w:r>
              <w:rPr>
                <w:rFonts w:asciiTheme="minorHAnsi" w:hAnsiTheme="minorHAnsi" w:cstheme="minorHAnsi"/>
                <w:i/>
                <w:lang w:val="uk"/>
              </w:rPr>
              <w:t xml:space="preserve">як мінімум </w:t>
            </w:r>
            <w:r w:rsidR="00E10E96" w:rsidRPr="00E70BE7">
              <w:rPr>
                <w:rFonts w:asciiTheme="minorHAnsi" w:hAnsiTheme="minorHAnsi" w:cstheme="minorHAnsi"/>
                <w:i/>
                <w:lang w:val="uk"/>
              </w:rPr>
              <w:t>4x2, для пікапів 4x4</w:t>
            </w:r>
            <w:r>
              <w:rPr>
                <w:rFonts w:asciiTheme="minorHAnsi" w:hAnsiTheme="minorHAnsi" w:cstheme="minorHAnsi"/>
                <w:i/>
                <w:lang w:val="uk"/>
              </w:rPr>
              <w:t>, транспортні засоби повинні</w:t>
            </w:r>
            <w:r w:rsidR="00E10E96" w:rsidRPr="00E70BE7">
              <w:rPr>
                <w:rFonts w:asciiTheme="minorHAnsi" w:hAnsiTheme="minorHAnsi" w:cstheme="minorHAnsi"/>
                <w:i/>
                <w:lang w:val="uk"/>
              </w:rPr>
              <w:t xml:space="preserve"> відповідати мінімальним стандартам безпеки (мінімальні, але не обмежуються вимогами </w:t>
            </w:r>
            <w:r w:rsidR="004F79DD">
              <w:rPr>
                <w:rFonts w:asciiTheme="minorHAnsi" w:hAnsiTheme="minorHAnsi" w:cstheme="minorHAnsi"/>
                <w:i/>
                <w:lang w:val="uk-UA"/>
              </w:rPr>
              <w:t>ПЗБ</w:t>
            </w:r>
            <w:r w:rsidR="00E10E96" w:rsidRPr="00E70BE7">
              <w:rPr>
                <w:rFonts w:asciiTheme="minorHAnsi" w:hAnsiTheme="minorHAnsi" w:cstheme="minorHAnsi"/>
                <w:i/>
                <w:lang w:val="uk"/>
              </w:rPr>
              <w:t xml:space="preserve"> та </w:t>
            </w:r>
            <w:r w:rsidR="004F79DD">
              <w:rPr>
                <w:rFonts w:asciiTheme="minorHAnsi" w:hAnsiTheme="minorHAnsi" w:cstheme="minorHAnsi"/>
                <w:i/>
                <w:lang w:val="uk"/>
              </w:rPr>
              <w:t>ПБП</w:t>
            </w:r>
            <w:r w:rsidR="00E10E96" w:rsidRPr="00E70BE7">
              <w:rPr>
                <w:rFonts w:asciiTheme="minorHAnsi" w:hAnsiTheme="minorHAnsi" w:cstheme="minorHAnsi"/>
                <w:i/>
                <w:lang w:val="uk"/>
              </w:rPr>
              <w:t>);</w:t>
            </w:r>
          </w:p>
        </w:tc>
        <w:tc>
          <w:tcPr>
            <w:tcW w:w="1785" w:type="dxa"/>
            <w:noWrap/>
            <w:vAlign w:val="center"/>
          </w:tcPr>
          <w:p w14:paraId="62AB93F1" w14:textId="77777777" w:rsidR="00254C5A" w:rsidRPr="00E70BE7" w:rsidRDefault="00254C5A" w:rsidP="00254C5A">
            <w:pPr>
              <w:jc w:val="center"/>
              <w:rPr>
                <w:rFonts w:asciiTheme="minorHAnsi" w:eastAsia="Calibri" w:hAnsiTheme="minorHAnsi" w:cstheme="minorHAnsi"/>
                <w:bCs/>
              </w:rPr>
            </w:pPr>
          </w:p>
        </w:tc>
        <w:tc>
          <w:tcPr>
            <w:tcW w:w="3420" w:type="dxa"/>
            <w:noWrap/>
          </w:tcPr>
          <w:p w14:paraId="6B57741E" w14:textId="77777777" w:rsidR="00254C5A" w:rsidRPr="00E70BE7" w:rsidRDefault="00254C5A" w:rsidP="00254C5A">
            <w:pPr>
              <w:rPr>
                <w:rFonts w:asciiTheme="minorHAnsi" w:eastAsia="Calibri" w:hAnsiTheme="minorHAnsi" w:cstheme="minorHAnsi"/>
                <w:bCs/>
              </w:rPr>
            </w:pPr>
          </w:p>
        </w:tc>
      </w:tr>
      <w:tr w:rsidR="00254C5A" w:rsidRPr="002B542C" w14:paraId="44E911D6" w14:textId="77777777" w:rsidTr="001E0114">
        <w:trPr>
          <w:trHeight w:val="600"/>
        </w:trPr>
        <w:tc>
          <w:tcPr>
            <w:tcW w:w="580" w:type="dxa"/>
            <w:noWrap/>
            <w:vAlign w:val="center"/>
          </w:tcPr>
          <w:p w14:paraId="4B822CCE" w14:textId="4FD78309" w:rsidR="00254C5A" w:rsidRPr="00E70BE7" w:rsidRDefault="00254C5A" w:rsidP="00254C5A">
            <w:pPr>
              <w:jc w:val="center"/>
              <w:rPr>
                <w:rFonts w:asciiTheme="minorHAnsi" w:eastAsia="Calibri" w:hAnsiTheme="minorHAnsi" w:cstheme="minorHAnsi"/>
                <w:bCs/>
              </w:rPr>
            </w:pPr>
            <w:r w:rsidRPr="00E70BE7">
              <w:rPr>
                <w:rFonts w:asciiTheme="minorHAnsi" w:eastAsia="Calibri" w:hAnsiTheme="minorHAnsi" w:cstheme="minorHAnsi"/>
                <w:bCs/>
              </w:rPr>
              <w:t>6.2</w:t>
            </w:r>
          </w:p>
        </w:tc>
        <w:tc>
          <w:tcPr>
            <w:tcW w:w="6900" w:type="dxa"/>
            <w:vAlign w:val="center"/>
          </w:tcPr>
          <w:p w14:paraId="5A200CA8" w14:textId="77777777" w:rsidR="00E10E96" w:rsidRPr="00E70BE7" w:rsidRDefault="00254C5A" w:rsidP="00254C5A">
            <w:pPr>
              <w:rPr>
                <w:rFonts w:asciiTheme="minorHAnsi" w:eastAsia="Calibri" w:hAnsiTheme="minorHAnsi" w:cstheme="minorHAnsi"/>
              </w:rPr>
            </w:pPr>
            <w:r w:rsidRPr="00E70BE7">
              <w:rPr>
                <w:rFonts w:asciiTheme="minorHAnsi" w:eastAsia="Calibri" w:hAnsiTheme="minorHAnsi" w:cstheme="minorHAnsi"/>
              </w:rPr>
              <w:t xml:space="preserve">Minimum EURO NCAP 5 Plus rates for offered vehicles is preferred.     </w:t>
            </w:r>
          </w:p>
          <w:p w14:paraId="5BFDAB62" w14:textId="5571CD46" w:rsidR="00254C5A" w:rsidRPr="00E70BE7" w:rsidRDefault="004F79DD" w:rsidP="00254C5A">
            <w:pPr>
              <w:rPr>
                <w:rFonts w:asciiTheme="minorHAnsi" w:eastAsia="Calibri" w:hAnsiTheme="minorHAnsi" w:cstheme="minorHAnsi"/>
                <w:i/>
                <w:lang w:val="ru-RU"/>
              </w:rPr>
            </w:pPr>
            <w:proofErr w:type="spellStart"/>
            <w:r>
              <w:rPr>
                <w:rFonts w:asciiTheme="minorHAnsi" w:eastAsia="Calibri" w:hAnsiTheme="minorHAnsi" w:cstheme="minorHAnsi"/>
                <w:i/>
                <w:lang w:val="ru-RU"/>
              </w:rPr>
              <w:t>Мінімальний</w:t>
            </w:r>
            <w:proofErr w:type="spellEnd"/>
            <w:r>
              <w:rPr>
                <w:rFonts w:asciiTheme="minorHAnsi" w:eastAsia="Calibri" w:hAnsiTheme="minorHAnsi" w:cstheme="minorHAnsi"/>
                <w:i/>
                <w:lang w:val="ru-RU"/>
              </w:rPr>
              <w:t xml:space="preserve"> </w:t>
            </w:r>
            <w:proofErr w:type="spellStart"/>
            <w:r>
              <w:rPr>
                <w:rFonts w:asciiTheme="minorHAnsi" w:eastAsia="Calibri" w:hAnsiTheme="minorHAnsi" w:cstheme="minorHAnsi"/>
                <w:i/>
                <w:lang w:val="ru-RU"/>
              </w:rPr>
              <w:t>прийнятний</w:t>
            </w:r>
            <w:proofErr w:type="spellEnd"/>
            <w:r>
              <w:rPr>
                <w:rFonts w:asciiTheme="minorHAnsi" w:eastAsia="Calibri" w:hAnsiTheme="minorHAnsi" w:cstheme="minorHAnsi"/>
                <w:i/>
                <w:lang w:val="ru-RU"/>
              </w:rPr>
              <w:t xml:space="preserve"> </w:t>
            </w:r>
            <w:proofErr w:type="spellStart"/>
            <w:r>
              <w:rPr>
                <w:rFonts w:asciiTheme="minorHAnsi" w:eastAsia="Calibri" w:hAnsiTheme="minorHAnsi" w:cstheme="minorHAnsi"/>
                <w:i/>
                <w:lang w:val="ru-RU"/>
              </w:rPr>
              <w:t>екологічний</w:t>
            </w:r>
            <w:proofErr w:type="spellEnd"/>
            <w:r>
              <w:rPr>
                <w:rFonts w:asciiTheme="minorHAnsi" w:eastAsia="Calibri" w:hAnsiTheme="minorHAnsi" w:cstheme="minorHAnsi"/>
                <w:i/>
                <w:lang w:val="ru-RU"/>
              </w:rPr>
              <w:t xml:space="preserve"> стандарт </w:t>
            </w:r>
            <w:proofErr w:type="spellStart"/>
            <w:r>
              <w:rPr>
                <w:rFonts w:asciiTheme="minorHAnsi" w:eastAsia="Calibri" w:hAnsiTheme="minorHAnsi" w:cstheme="minorHAnsi"/>
                <w:i/>
                <w:lang w:val="ru-RU"/>
              </w:rPr>
              <w:t>усіх</w:t>
            </w:r>
            <w:proofErr w:type="spellEnd"/>
            <w:r>
              <w:rPr>
                <w:rFonts w:asciiTheme="minorHAnsi" w:eastAsia="Calibri" w:hAnsiTheme="minorHAnsi" w:cstheme="minorHAnsi"/>
                <w:i/>
                <w:lang w:val="ru-RU"/>
              </w:rPr>
              <w:t xml:space="preserve"> </w:t>
            </w:r>
            <w:proofErr w:type="spellStart"/>
            <w:r>
              <w:rPr>
                <w:rFonts w:asciiTheme="minorHAnsi" w:eastAsia="Calibri" w:hAnsiTheme="minorHAnsi" w:cstheme="minorHAnsi"/>
                <w:i/>
                <w:lang w:val="ru-RU"/>
              </w:rPr>
              <w:t>пропонованих</w:t>
            </w:r>
            <w:proofErr w:type="spellEnd"/>
            <w:r>
              <w:rPr>
                <w:rFonts w:asciiTheme="minorHAnsi" w:eastAsia="Calibri" w:hAnsiTheme="minorHAnsi" w:cstheme="minorHAnsi"/>
                <w:i/>
                <w:lang w:val="ru-RU"/>
              </w:rPr>
              <w:t xml:space="preserve"> </w:t>
            </w:r>
            <w:proofErr w:type="spellStart"/>
            <w:r>
              <w:rPr>
                <w:rFonts w:asciiTheme="minorHAnsi" w:eastAsia="Calibri" w:hAnsiTheme="minorHAnsi" w:cstheme="minorHAnsi"/>
                <w:i/>
                <w:lang w:val="ru-RU"/>
              </w:rPr>
              <w:t>транспортних</w:t>
            </w:r>
            <w:proofErr w:type="spellEnd"/>
            <w:r>
              <w:rPr>
                <w:rFonts w:asciiTheme="minorHAnsi" w:eastAsia="Calibri" w:hAnsiTheme="minorHAnsi" w:cstheme="minorHAnsi"/>
                <w:i/>
                <w:lang w:val="ru-RU"/>
              </w:rPr>
              <w:t xml:space="preserve"> </w:t>
            </w:r>
            <w:proofErr w:type="spellStart"/>
            <w:r>
              <w:rPr>
                <w:rFonts w:asciiTheme="minorHAnsi" w:eastAsia="Calibri" w:hAnsiTheme="minorHAnsi" w:cstheme="minorHAnsi"/>
                <w:i/>
                <w:lang w:val="ru-RU"/>
              </w:rPr>
              <w:t>засобів</w:t>
            </w:r>
            <w:proofErr w:type="spellEnd"/>
            <w:r>
              <w:rPr>
                <w:rFonts w:asciiTheme="minorHAnsi" w:eastAsia="Calibri" w:hAnsiTheme="minorHAnsi" w:cstheme="minorHAnsi"/>
                <w:i/>
                <w:lang w:val="ru-RU"/>
              </w:rPr>
              <w:t xml:space="preserve"> </w:t>
            </w:r>
            <w:proofErr w:type="spellStart"/>
            <w:r>
              <w:rPr>
                <w:rFonts w:asciiTheme="minorHAnsi" w:eastAsia="Calibri" w:hAnsiTheme="minorHAnsi" w:cstheme="minorHAnsi"/>
                <w:i/>
                <w:lang w:val="ru-RU"/>
              </w:rPr>
              <w:t>повінен</w:t>
            </w:r>
            <w:proofErr w:type="spellEnd"/>
            <w:r>
              <w:rPr>
                <w:rFonts w:asciiTheme="minorHAnsi" w:eastAsia="Calibri" w:hAnsiTheme="minorHAnsi" w:cstheme="minorHAnsi"/>
                <w:i/>
                <w:lang w:val="ru-RU"/>
              </w:rPr>
              <w:t xml:space="preserve"> бути </w:t>
            </w:r>
            <w:r w:rsidR="00E10E96" w:rsidRPr="00E70BE7">
              <w:rPr>
                <w:rFonts w:asciiTheme="minorHAnsi" w:eastAsia="Calibri" w:hAnsiTheme="minorHAnsi" w:cstheme="minorHAnsi"/>
                <w:i/>
              </w:rPr>
              <w:t>EURO</w:t>
            </w:r>
            <w:r w:rsidR="00E10E96" w:rsidRPr="00E70BE7">
              <w:rPr>
                <w:rFonts w:asciiTheme="minorHAnsi" w:eastAsia="Calibri" w:hAnsiTheme="minorHAnsi" w:cstheme="minorHAnsi"/>
                <w:i/>
                <w:lang w:val="ru-RU"/>
              </w:rPr>
              <w:t xml:space="preserve"> </w:t>
            </w:r>
            <w:r w:rsidR="00E10E96" w:rsidRPr="00E70BE7">
              <w:rPr>
                <w:rFonts w:asciiTheme="minorHAnsi" w:eastAsia="Calibri" w:hAnsiTheme="minorHAnsi" w:cstheme="minorHAnsi"/>
                <w:i/>
              </w:rPr>
              <w:t>NCAP</w:t>
            </w:r>
            <w:r w:rsidR="00E10E96" w:rsidRPr="00E70BE7">
              <w:rPr>
                <w:rFonts w:asciiTheme="minorHAnsi" w:eastAsia="Calibri" w:hAnsiTheme="minorHAnsi" w:cstheme="minorHAnsi"/>
                <w:i/>
                <w:lang w:val="ru-RU"/>
              </w:rPr>
              <w:t xml:space="preserve"> 5 </w:t>
            </w:r>
            <w:r w:rsidR="00E10E96" w:rsidRPr="00E70BE7">
              <w:rPr>
                <w:rFonts w:asciiTheme="minorHAnsi" w:eastAsia="Calibri" w:hAnsiTheme="minorHAnsi" w:cstheme="minorHAnsi"/>
                <w:i/>
              </w:rPr>
              <w:t>Plus</w:t>
            </w:r>
            <w:r w:rsidR="00E10E96" w:rsidRPr="00E70BE7">
              <w:rPr>
                <w:rFonts w:asciiTheme="minorHAnsi" w:eastAsia="Calibri" w:hAnsiTheme="minorHAnsi" w:cstheme="minorHAnsi"/>
                <w:i/>
                <w:lang w:val="ru-RU"/>
              </w:rPr>
              <w:t>.</w:t>
            </w:r>
          </w:p>
        </w:tc>
        <w:tc>
          <w:tcPr>
            <w:tcW w:w="1785" w:type="dxa"/>
            <w:noWrap/>
            <w:vAlign w:val="center"/>
          </w:tcPr>
          <w:p w14:paraId="2DA4B28F" w14:textId="77777777" w:rsidR="00254C5A" w:rsidRPr="00E70BE7" w:rsidRDefault="00254C5A" w:rsidP="00254C5A">
            <w:pPr>
              <w:jc w:val="center"/>
              <w:rPr>
                <w:rFonts w:asciiTheme="minorHAnsi" w:eastAsia="Calibri" w:hAnsiTheme="minorHAnsi" w:cstheme="minorHAnsi"/>
                <w:bCs/>
                <w:lang w:val="ru-RU"/>
              </w:rPr>
            </w:pPr>
          </w:p>
        </w:tc>
        <w:tc>
          <w:tcPr>
            <w:tcW w:w="3420" w:type="dxa"/>
            <w:noWrap/>
          </w:tcPr>
          <w:p w14:paraId="2262D744" w14:textId="77777777" w:rsidR="00254C5A" w:rsidRPr="00E70BE7" w:rsidRDefault="00254C5A" w:rsidP="00254C5A">
            <w:pPr>
              <w:rPr>
                <w:rFonts w:asciiTheme="minorHAnsi" w:eastAsia="Calibri" w:hAnsiTheme="minorHAnsi" w:cstheme="minorHAnsi"/>
                <w:bCs/>
                <w:lang w:val="ru-RU"/>
              </w:rPr>
            </w:pPr>
          </w:p>
        </w:tc>
      </w:tr>
    </w:tbl>
    <w:p w14:paraId="4A4B05D1" w14:textId="77777777" w:rsidR="00C9090D" w:rsidRPr="00E70BE7" w:rsidRDefault="003B3A00" w:rsidP="000D2828">
      <w:pPr>
        <w:rPr>
          <w:rFonts w:asciiTheme="minorHAnsi" w:hAnsiTheme="minorHAnsi" w:cstheme="minorHAnsi"/>
          <w:b/>
          <w:lang w:val="ru-RU"/>
        </w:rPr>
      </w:pPr>
      <w:r w:rsidRPr="00E70BE7">
        <w:rPr>
          <w:rFonts w:asciiTheme="minorHAnsi" w:hAnsiTheme="minorHAnsi" w:cstheme="minorHAnsi"/>
          <w:b/>
          <w:lang w:val="ru-RU"/>
        </w:rPr>
        <w:t xml:space="preserve"> </w:t>
      </w:r>
    </w:p>
    <w:p w14:paraId="0AA11D20" w14:textId="77777777" w:rsidR="007D30A4" w:rsidRPr="00E70BE7" w:rsidRDefault="007D30A4" w:rsidP="000D2828">
      <w:pPr>
        <w:rPr>
          <w:rFonts w:asciiTheme="minorHAnsi" w:hAnsiTheme="minorHAnsi" w:cstheme="minorHAnsi"/>
          <w:b/>
          <w:lang w:val="ru-RU"/>
        </w:rPr>
      </w:pPr>
    </w:p>
    <w:p w14:paraId="651178CF" w14:textId="77777777" w:rsidR="00997881" w:rsidRPr="002B542C" w:rsidRDefault="00997881" w:rsidP="000D2828">
      <w:pPr>
        <w:rPr>
          <w:rFonts w:asciiTheme="minorHAnsi" w:hAnsiTheme="minorHAnsi" w:cstheme="minorHAnsi"/>
          <w:b/>
          <w:lang w:val="ru-RU"/>
        </w:rPr>
      </w:pPr>
    </w:p>
    <w:p w14:paraId="4B07AB83" w14:textId="77777777" w:rsidR="00997881" w:rsidRPr="002B542C" w:rsidRDefault="00997881" w:rsidP="000D2828">
      <w:pPr>
        <w:rPr>
          <w:rFonts w:asciiTheme="minorHAnsi" w:hAnsiTheme="minorHAnsi" w:cstheme="minorHAnsi"/>
          <w:b/>
          <w:lang w:val="ru-RU"/>
        </w:rPr>
      </w:pPr>
    </w:p>
    <w:p w14:paraId="706A5461" w14:textId="77777777" w:rsidR="00997881" w:rsidRPr="002B542C" w:rsidRDefault="00997881" w:rsidP="000D2828">
      <w:pPr>
        <w:rPr>
          <w:rFonts w:asciiTheme="minorHAnsi" w:hAnsiTheme="minorHAnsi" w:cstheme="minorHAnsi"/>
          <w:b/>
          <w:lang w:val="ru-RU"/>
        </w:rPr>
      </w:pPr>
    </w:p>
    <w:p w14:paraId="77E67FC6" w14:textId="77777777" w:rsidR="00997881" w:rsidRPr="002B542C" w:rsidRDefault="00997881" w:rsidP="000D2828">
      <w:pPr>
        <w:rPr>
          <w:rFonts w:asciiTheme="minorHAnsi" w:hAnsiTheme="minorHAnsi" w:cstheme="minorHAnsi"/>
          <w:b/>
          <w:lang w:val="ru-RU"/>
        </w:rPr>
      </w:pPr>
    </w:p>
    <w:p w14:paraId="5D16DCDB" w14:textId="77777777" w:rsidR="00997881" w:rsidRPr="002B542C" w:rsidRDefault="00997881" w:rsidP="000D2828">
      <w:pPr>
        <w:rPr>
          <w:rFonts w:asciiTheme="minorHAnsi" w:hAnsiTheme="minorHAnsi" w:cstheme="minorHAnsi"/>
          <w:b/>
          <w:lang w:val="ru-RU"/>
        </w:rPr>
      </w:pPr>
    </w:p>
    <w:p w14:paraId="614DE95E" w14:textId="77777777" w:rsidR="00997881" w:rsidRPr="002B542C" w:rsidRDefault="00997881" w:rsidP="000D2828">
      <w:pPr>
        <w:rPr>
          <w:rFonts w:asciiTheme="minorHAnsi" w:hAnsiTheme="minorHAnsi" w:cstheme="minorHAnsi"/>
          <w:b/>
          <w:lang w:val="ru-RU"/>
        </w:rPr>
      </w:pPr>
    </w:p>
    <w:p w14:paraId="36785624" w14:textId="77777777" w:rsidR="00997881" w:rsidRPr="002B542C" w:rsidRDefault="00997881" w:rsidP="000D2828">
      <w:pPr>
        <w:rPr>
          <w:rFonts w:asciiTheme="minorHAnsi" w:hAnsiTheme="minorHAnsi" w:cstheme="minorHAnsi"/>
          <w:b/>
          <w:lang w:val="ru-RU"/>
        </w:rPr>
      </w:pPr>
    </w:p>
    <w:p w14:paraId="6CD5AB57" w14:textId="77777777" w:rsidR="00997881" w:rsidRPr="002B542C" w:rsidRDefault="00997881" w:rsidP="000D2828">
      <w:pPr>
        <w:rPr>
          <w:rFonts w:asciiTheme="minorHAnsi" w:hAnsiTheme="minorHAnsi" w:cstheme="minorHAnsi"/>
          <w:b/>
          <w:lang w:val="ru-RU"/>
        </w:rPr>
      </w:pPr>
    </w:p>
    <w:p w14:paraId="1894C366" w14:textId="77777777" w:rsidR="00997881" w:rsidRPr="002B542C" w:rsidRDefault="00997881" w:rsidP="000D2828">
      <w:pPr>
        <w:rPr>
          <w:rFonts w:asciiTheme="minorHAnsi" w:hAnsiTheme="minorHAnsi" w:cstheme="minorHAnsi"/>
          <w:b/>
          <w:lang w:val="ru-RU"/>
        </w:rPr>
      </w:pPr>
    </w:p>
    <w:p w14:paraId="3DC4C88C" w14:textId="507EB6AE" w:rsidR="00997881" w:rsidRPr="002B542C" w:rsidRDefault="00997881" w:rsidP="000D2828">
      <w:pPr>
        <w:rPr>
          <w:rFonts w:asciiTheme="minorHAnsi" w:hAnsiTheme="minorHAnsi" w:cstheme="minorHAnsi"/>
          <w:b/>
          <w:lang w:val="ru-RU"/>
        </w:rPr>
      </w:pPr>
    </w:p>
    <w:p w14:paraId="2833238E" w14:textId="4CE7B91B" w:rsidR="00997881" w:rsidRPr="002B542C" w:rsidRDefault="00997881" w:rsidP="000D2828">
      <w:pPr>
        <w:rPr>
          <w:rFonts w:asciiTheme="minorHAnsi" w:hAnsiTheme="minorHAnsi" w:cstheme="minorHAnsi"/>
          <w:b/>
          <w:lang w:val="ru-RU"/>
        </w:rPr>
      </w:pPr>
    </w:p>
    <w:p w14:paraId="70B51553" w14:textId="6E000D28" w:rsidR="00997881" w:rsidRPr="002B542C" w:rsidRDefault="00997881" w:rsidP="000D2828">
      <w:pPr>
        <w:rPr>
          <w:rFonts w:asciiTheme="minorHAnsi" w:hAnsiTheme="minorHAnsi" w:cstheme="minorHAnsi"/>
          <w:b/>
          <w:lang w:val="ru-RU"/>
        </w:rPr>
      </w:pPr>
    </w:p>
    <w:p w14:paraId="1305A90D" w14:textId="5B331264" w:rsidR="00997881" w:rsidRPr="002B542C" w:rsidRDefault="00997881" w:rsidP="000D2828">
      <w:pPr>
        <w:rPr>
          <w:rFonts w:asciiTheme="minorHAnsi" w:hAnsiTheme="minorHAnsi" w:cstheme="minorHAnsi"/>
          <w:b/>
          <w:lang w:val="ru-RU"/>
        </w:rPr>
      </w:pPr>
    </w:p>
    <w:p w14:paraId="515568C8" w14:textId="54A1B46B" w:rsidR="00997881" w:rsidRPr="002B542C" w:rsidRDefault="00997881" w:rsidP="000D2828">
      <w:pPr>
        <w:rPr>
          <w:rFonts w:asciiTheme="minorHAnsi" w:hAnsiTheme="minorHAnsi" w:cstheme="minorHAnsi"/>
          <w:b/>
          <w:lang w:val="ru-RU"/>
        </w:rPr>
      </w:pPr>
    </w:p>
    <w:p w14:paraId="5A935F0F" w14:textId="62B2BBC2" w:rsidR="00997881" w:rsidRPr="002B542C" w:rsidRDefault="00997881" w:rsidP="000D2828">
      <w:pPr>
        <w:rPr>
          <w:rFonts w:asciiTheme="minorHAnsi" w:hAnsiTheme="minorHAnsi" w:cstheme="minorHAnsi"/>
          <w:b/>
          <w:lang w:val="ru-RU"/>
        </w:rPr>
      </w:pPr>
    </w:p>
    <w:p w14:paraId="7DD9DE3C" w14:textId="2A2F9F0E" w:rsidR="00997881" w:rsidRPr="002B542C" w:rsidRDefault="00997881" w:rsidP="000D2828">
      <w:pPr>
        <w:rPr>
          <w:rFonts w:asciiTheme="minorHAnsi" w:hAnsiTheme="minorHAnsi" w:cstheme="minorHAnsi"/>
          <w:b/>
          <w:lang w:val="ru-RU"/>
        </w:rPr>
      </w:pPr>
    </w:p>
    <w:p w14:paraId="7FF5AE47" w14:textId="77777777" w:rsidR="00997881" w:rsidRPr="002B542C" w:rsidRDefault="00997881" w:rsidP="000D2828">
      <w:pPr>
        <w:rPr>
          <w:rFonts w:asciiTheme="minorHAnsi" w:hAnsiTheme="minorHAnsi" w:cstheme="minorHAnsi"/>
          <w:b/>
          <w:lang w:val="ru-RU"/>
        </w:rPr>
      </w:pPr>
    </w:p>
    <w:p w14:paraId="7A2F9AEA" w14:textId="77777777" w:rsidR="00997881" w:rsidRPr="002B542C" w:rsidRDefault="00997881" w:rsidP="000D2828">
      <w:pPr>
        <w:rPr>
          <w:rFonts w:asciiTheme="minorHAnsi" w:hAnsiTheme="minorHAnsi" w:cstheme="minorHAnsi"/>
          <w:b/>
          <w:lang w:val="ru-RU"/>
        </w:rPr>
      </w:pPr>
    </w:p>
    <w:p w14:paraId="151DC33B" w14:textId="77777777" w:rsidR="00997881" w:rsidRPr="002B542C" w:rsidRDefault="00997881" w:rsidP="000D2828">
      <w:pPr>
        <w:rPr>
          <w:rFonts w:asciiTheme="minorHAnsi" w:hAnsiTheme="minorHAnsi" w:cstheme="minorHAnsi"/>
          <w:b/>
          <w:lang w:val="ru-RU"/>
        </w:rPr>
      </w:pPr>
    </w:p>
    <w:p w14:paraId="304108E5" w14:textId="77777777" w:rsidR="00997881" w:rsidRPr="002B542C" w:rsidRDefault="00997881" w:rsidP="000D2828">
      <w:pPr>
        <w:rPr>
          <w:rFonts w:asciiTheme="minorHAnsi" w:hAnsiTheme="minorHAnsi" w:cstheme="minorHAnsi"/>
          <w:b/>
          <w:lang w:val="ru-RU"/>
        </w:rPr>
      </w:pPr>
    </w:p>
    <w:p w14:paraId="6C24E14B" w14:textId="49FEF9EE" w:rsidR="003B3A00" w:rsidRPr="00E70BE7" w:rsidRDefault="003B3A00" w:rsidP="000D2828">
      <w:pPr>
        <w:rPr>
          <w:rFonts w:asciiTheme="minorHAnsi" w:hAnsiTheme="minorHAnsi" w:cstheme="minorHAnsi"/>
          <w:b/>
          <w:u w:val="single"/>
        </w:rPr>
      </w:pPr>
      <w:r w:rsidRPr="00E70BE7">
        <w:rPr>
          <w:rFonts w:asciiTheme="minorHAnsi" w:hAnsiTheme="minorHAnsi" w:cstheme="minorHAnsi"/>
          <w:b/>
        </w:rPr>
        <w:lastRenderedPageBreak/>
        <w:t>LOT 1:</w:t>
      </w:r>
      <w:r w:rsidR="008A55FA" w:rsidRPr="00E70BE7">
        <w:rPr>
          <w:rFonts w:asciiTheme="minorHAnsi" w:hAnsiTheme="minorHAnsi" w:cstheme="minorHAnsi"/>
          <w:b/>
        </w:rPr>
        <w:t xml:space="preserve"> </w:t>
      </w:r>
      <w:r w:rsidRPr="00E70BE7">
        <w:rPr>
          <w:rFonts w:asciiTheme="minorHAnsi" w:hAnsiTheme="minorHAnsi" w:cstheme="minorHAnsi"/>
          <w:b/>
          <w:u w:val="single"/>
        </w:rPr>
        <w:t xml:space="preserve">MEDIUM </w:t>
      </w:r>
      <w:r w:rsidR="007D30A4" w:rsidRPr="00E70BE7">
        <w:rPr>
          <w:rFonts w:asciiTheme="minorHAnsi" w:hAnsiTheme="minorHAnsi" w:cstheme="minorHAnsi"/>
          <w:b/>
          <w:u w:val="single"/>
        </w:rPr>
        <w:t xml:space="preserve">/ SMALL AND SUV TYPES </w:t>
      </w:r>
      <w:r w:rsidRPr="00E70BE7">
        <w:rPr>
          <w:rFonts w:asciiTheme="minorHAnsi" w:hAnsiTheme="minorHAnsi" w:cstheme="minorHAnsi"/>
          <w:b/>
          <w:u w:val="single"/>
        </w:rPr>
        <w:t>VEHICLE RENTAL SERVICE</w:t>
      </w:r>
    </w:p>
    <w:p w14:paraId="22DCB6AC" w14:textId="1A6B9D7A" w:rsidR="001E0114" w:rsidRPr="00E70BE7" w:rsidRDefault="001E0114" w:rsidP="001E0114">
      <w:pPr>
        <w:rPr>
          <w:rFonts w:asciiTheme="minorHAnsi" w:hAnsiTheme="minorHAnsi" w:cstheme="minorHAnsi"/>
          <w:b/>
          <w:i/>
          <w:lang w:val="ru-RU"/>
        </w:rPr>
      </w:pPr>
      <w:r w:rsidRPr="00E70BE7">
        <w:rPr>
          <w:rFonts w:asciiTheme="minorHAnsi" w:hAnsiTheme="minorHAnsi" w:cstheme="minorHAnsi"/>
          <w:b/>
          <w:i/>
          <w:lang w:val="uk"/>
        </w:rPr>
        <w:t>ЛОТ 1:</w:t>
      </w:r>
      <w:r w:rsidRPr="00E70BE7">
        <w:rPr>
          <w:rFonts w:asciiTheme="minorHAnsi" w:hAnsiTheme="minorHAnsi" w:cstheme="minorHAnsi"/>
          <w:b/>
          <w:i/>
          <w:u w:val="single"/>
          <w:lang w:val="uk"/>
        </w:rPr>
        <w:t xml:space="preserve"> ПОСЛУГА ОРЕНДИ</w:t>
      </w:r>
      <w:r w:rsidR="00496B2B" w:rsidRPr="00496B2B">
        <w:rPr>
          <w:rFonts w:asciiTheme="minorHAnsi" w:hAnsiTheme="minorHAnsi" w:cstheme="minorHAnsi"/>
          <w:b/>
          <w:i/>
          <w:u w:val="single"/>
          <w:lang w:val="ru-RU"/>
        </w:rPr>
        <w:t xml:space="preserve"> </w:t>
      </w:r>
      <w:r w:rsidR="00496B2B">
        <w:rPr>
          <w:rFonts w:asciiTheme="minorHAnsi" w:hAnsiTheme="minorHAnsi" w:cstheme="minorHAnsi"/>
          <w:b/>
          <w:i/>
          <w:u w:val="single"/>
          <w:lang w:val="uk-UA"/>
        </w:rPr>
        <w:t>МАЛО/СЕРЕДНЬО ГАБАРИТНИХ</w:t>
      </w:r>
      <w:r w:rsidRPr="00E70BE7">
        <w:rPr>
          <w:rFonts w:asciiTheme="minorHAnsi" w:hAnsiTheme="minorHAnsi" w:cstheme="minorHAnsi"/>
          <w:b/>
          <w:i/>
          <w:u w:val="single"/>
          <w:lang w:val="uk"/>
        </w:rPr>
        <w:t xml:space="preserve"> ТРАНСПОРТНИХ</w:t>
      </w:r>
      <w:r w:rsidR="00496B2B">
        <w:rPr>
          <w:rFonts w:asciiTheme="minorHAnsi" w:hAnsiTheme="minorHAnsi" w:cstheme="minorHAnsi"/>
          <w:b/>
          <w:i/>
          <w:u w:val="single"/>
          <w:lang w:val="uk"/>
        </w:rPr>
        <w:t xml:space="preserve"> ЗАСОБІВ</w:t>
      </w:r>
      <w:r w:rsidRPr="00E70BE7">
        <w:rPr>
          <w:rFonts w:asciiTheme="minorHAnsi" w:hAnsiTheme="minorHAnsi" w:cstheme="minorHAnsi"/>
          <w:b/>
          <w:i/>
          <w:u w:val="single"/>
          <w:lang w:val="uk"/>
        </w:rPr>
        <w:t xml:space="preserve"> ТА ПОЗАШЛЯХОВИК</w:t>
      </w:r>
      <w:r w:rsidR="004F79DD">
        <w:rPr>
          <w:rFonts w:asciiTheme="minorHAnsi" w:hAnsiTheme="minorHAnsi" w:cstheme="minorHAnsi"/>
          <w:b/>
          <w:i/>
          <w:u w:val="single"/>
          <w:lang w:val="uk"/>
        </w:rPr>
        <w:t>ІВ</w:t>
      </w:r>
    </w:p>
    <w:p w14:paraId="6B39C8E4" w14:textId="77777777" w:rsidR="001E0114" w:rsidRPr="00E70BE7" w:rsidRDefault="001E0114" w:rsidP="000D2828">
      <w:pPr>
        <w:rPr>
          <w:rFonts w:asciiTheme="minorHAnsi" w:hAnsiTheme="minorHAnsi" w:cstheme="minorHAnsi"/>
          <w:b/>
          <w:lang w:val="ru-RU"/>
        </w:rPr>
      </w:pPr>
    </w:p>
    <w:p w14:paraId="66B80685" w14:textId="77777777" w:rsidR="00C9090D" w:rsidRPr="00E70BE7" w:rsidRDefault="00C9090D" w:rsidP="000D2828">
      <w:pPr>
        <w:rPr>
          <w:rFonts w:asciiTheme="minorHAnsi" w:hAnsiTheme="minorHAnsi" w:cstheme="minorHAnsi"/>
          <w:b/>
          <w:lang w:val="ru-RU"/>
        </w:rPr>
      </w:pPr>
    </w:p>
    <w:tbl>
      <w:tblPr>
        <w:tblW w:w="1379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11"/>
        <w:gridCol w:w="1713"/>
        <w:gridCol w:w="3686"/>
        <w:gridCol w:w="1094"/>
        <w:gridCol w:w="1172"/>
        <w:gridCol w:w="5321"/>
      </w:tblGrid>
      <w:tr w:rsidR="004E08C7" w:rsidRPr="002B542C" w14:paraId="2EF0A4F1" w14:textId="77777777" w:rsidTr="001E0114">
        <w:trPr>
          <w:trHeight w:val="57"/>
        </w:trPr>
        <w:tc>
          <w:tcPr>
            <w:tcW w:w="7304" w:type="dxa"/>
            <w:gridSpan w:val="4"/>
            <w:shd w:val="clear" w:color="auto" w:fill="D9D9D9"/>
            <w:vAlign w:val="center"/>
          </w:tcPr>
          <w:p w14:paraId="57339D38" w14:textId="19F78B23" w:rsidR="004E08C7" w:rsidRPr="004F79DD" w:rsidRDefault="004E08C7" w:rsidP="004E08C7">
            <w:pPr>
              <w:jc w:val="center"/>
              <w:rPr>
                <w:rFonts w:asciiTheme="minorHAnsi" w:hAnsiTheme="minorHAnsi" w:cstheme="minorHAnsi"/>
                <w:b/>
                <w:lang w:val="uk-UA"/>
              </w:rPr>
            </w:pPr>
            <w:r w:rsidRPr="00E70BE7">
              <w:rPr>
                <w:rFonts w:asciiTheme="minorHAnsi" w:hAnsiTheme="minorHAnsi" w:cstheme="minorHAnsi"/>
                <w:b/>
                <w:lang w:val="en-GB"/>
              </w:rPr>
              <w:t>DRC to Complete</w:t>
            </w:r>
            <w:r w:rsidR="001E0114" w:rsidRPr="00E70BE7">
              <w:rPr>
                <w:rFonts w:asciiTheme="minorHAnsi" w:hAnsiTheme="minorHAnsi" w:cstheme="minorHAnsi"/>
                <w:b/>
                <w:lang w:val="en-GB"/>
              </w:rPr>
              <w:t xml:space="preserve"> / </w:t>
            </w:r>
            <w:r w:rsidR="004F79DD">
              <w:rPr>
                <w:rFonts w:asciiTheme="minorHAnsi" w:hAnsiTheme="minorHAnsi" w:cstheme="minorHAnsi"/>
                <w:b/>
                <w:lang w:val="uk-UA"/>
              </w:rPr>
              <w:t>Для заповнення ДРБ</w:t>
            </w:r>
          </w:p>
        </w:tc>
        <w:tc>
          <w:tcPr>
            <w:tcW w:w="6493" w:type="dxa"/>
            <w:gridSpan w:val="2"/>
            <w:shd w:val="clear" w:color="auto" w:fill="D9D9D9"/>
            <w:vAlign w:val="center"/>
          </w:tcPr>
          <w:p w14:paraId="51CFE0D1" w14:textId="7C97B8E3" w:rsidR="004E08C7" w:rsidRPr="004F79DD" w:rsidRDefault="004E08C7" w:rsidP="004E08C7">
            <w:pPr>
              <w:jc w:val="center"/>
              <w:rPr>
                <w:rFonts w:asciiTheme="minorHAnsi" w:eastAsia="Calibri" w:hAnsiTheme="minorHAnsi" w:cstheme="minorHAnsi"/>
                <w:b/>
                <w:lang w:val="ru-RU"/>
              </w:rPr>
            </w:pPr>
            <w:r w:rsidRPr="00E70BE7">
              <w:rPr>
                <w:rFonts w:asciiTheme="minorHAnsi" w:eastAsia="Calibri" w:hAnsiTheme="minorHAnsi" w:cstheme="minorHAnsi"/>
                <w:b/>
              </w:rPr>
              <w:t>Bidder</w:t>
            </w:r>
            <w:r w:rsidRPr="004F79DD">
              <w:rPr>
                <w:rFonts w:asciiTheme="minorHAnsi" w:eastAsia="Calibri" w:hAnsiTheme="minorHAnsi" w:cstheme="minorHAnsi"/>
                <w:b/>
                <w:lang w:val="ru-RU"/>
              </w:rPr>
              <w:t xml:space="preserve"> </w:t>
            </w:r>
            <w:r w:rsidRPr="00E70BE7">
              <w:rPr>
                <w:rFonts w:asciiTheme="minorHAnsi" w:eastAsia="Calibri" w:hAnsiTheme="minorHAnsi" w:cstheme="minorHAnsi"/>
                <w:b/>
              </w:rPr>
              <w:t>to</w:t>
            </w:r>
            <w:r w:rsidRPr="004F79DD">
              <w:rPr>
                <w:rFonts w:asciiTheme="minorHAnsi" w:eastAsia="Calibri" w:hAnsiTheme="minorHAnsi" w:cstheme="minorHAnsi"/>
                <w:b/>
                <w:lang w:val="ru-RU"/>
              </w:rPr>
              <w:t xml:space="preserve"> </w:t>
            </w:r>
            <w:r w:rsidRPr="00E70BE7">
              <w:rPr>
                <w:rFonts w:asciiTheme="minorHAnsi" w:eastAsia="Calibri" w:hAnsiTheme="minorHAnsi" w:cstheme="minorHAnsi"/>
                <w:b/>
              </w:rPr>
              <w:t>Complete</w:t>
            </w:r>
            <w:r w:rsidR="001E0114" w:rsidRPr="004F79DD">
              <w:rPr>
                <w:rFonts w:asciiTheme="minorHAnsi" w:eastAsia="Calibri" w:hAnsiTheme="minorHAnsi" w:cstheme="minorHAnsi"/>
                <w:b/>
                <w:lang w:val="ru-RU"/>
              </w:rPr>
              <w:t xml:space="preserve"> </w:t>
            </w:r>
            <w:r w:rsidR="001E0114" w:rsidRPr="004F79DD">
              <w:rPr>
                <w:rFonts w:asciiTheme="minorHAnsi" w:eastAsia="Calibri" w:hAnsiTheme="minorHAnsi" w:cstheme="minorHAnsi"/>
                <w:b/>
                <w:i/>
                <w:lang w:val="ru-RU"/>
              </w:rPr>
              <w:t xml:space="preserve">/ </w:t>
            </w:r>
            <w:r w:rsidR="004F79DD">
              <w:rPr>
                <w:rFonts w:asciiTheme="minorHAnsi" w:hAnsiTheme="minorHAnsi" w:cstheme="minorHAnsi"/>
                <w:b/>
                <w:i/>
                <w:lang w:val="uk"/>
              </w:rPr>
              <w:t>Для заповнення учасником торгів</w:t>
            </w:r>
          </w:p>
        </w:tc>
      </w:tr>
      <w:tr w:rsidR="002A035A" w:rsidRPr="002B542C" w14:paraId="7C64D750" w14:textId="77777777" w:rsidTr="007D30A4">
        <w:trPr>
          <w:trHeight w:val="57"/>
        </w:trPr>
        <w:tc>
          <w:tcPr>
            <w:tcW w:w="811" w:type="dxa"/>
            <w:shd w:val="clear" w:color="auto" w:fill="D9D9D9"/>
            <w:vAlign w:val="center"/>
          </w:tcPr>
          <w:p w14:paraId="2831B0AF" w14:textId="4EF1FAC5" w:rsidR="002A035A" w:rsidRPr="00E70BE7" w:rsidRDefault="002A035A" w:rsidP="002A035A">
            <w:pPr>
              <w:jc w:val="center"/>
              <w:rPr>
                <w:rFonts w:asciiTheme="minorHAnsi" w:eastAsia="Calibri" w:hAnsiTheme="minorHAnsi" w:cstheme="minorHAnsi"/>
                <w:b/>
              </w:rPr>
            </w:pPr>
            <w:r w:rsidRPr="00E70BE7">
              <w:rPr>
                <w:rFonts w:asciiTheme="minorHAnsi" w:eastAsia="Calibri" w:hAnsiTheme="minorHAnsi" w:cstheme="minorHAnsi"/>
                <w:b/>
              </w:rPr>
              <w:t xml:space="preserve">Sub </w:t>
            </w:r>
            <w:r w:rsidR="001E0114" w:rsidRPr="00E70BE7">
              <w:rPr>
                <w:rFonts w:asciiTheme="minorHAnsi" w:eastAsia="Calibri" w:hAnsiTheme="minorHAnsi" w:cstheme="minorHAnsi"/>
                <w:b/>
              </w:rPr>
              <w:t>–</w:t>
            </w:r>
            <w:r w:rsidRPr="00E70BE7">
              <w:rPr>
                <w:rFonts w:asciiTheme="minorHAnsi" w:eastAsia="Calibri" w:hAnsiTheme="minorHAnsi" w:cstheme="minorHAnsi"/>
                <w:b/>
              </w:rPr>
              <w:t xml:space="preserve"> Lot</w:t>
            </w:r>
          </w:p>
          <w:p w14:paraId="5DE3F20E" w14:textId="7591FE7F" w:rsidR="001E0114" w:rsidRPr="009B07E9" w:rsidRDefault="004F79DD" w:rsidP="002A035A">
            <w:pPr>
              <w:jc w:val="center"/>
              <w:rPr>
                <w:rFonts w:asciiTheme="minorHAnsi" w:eastAsia="Calibri" w:hAnsiTheme="minorHAnsi" w:cstheme="minorHAnsi"/>
                <w:b/>
                <w:i/>
              </w:rPr>
            </w:pPr>
            <w:r>
              <w:rPr>
                <w:rFonts w:asciiTheme="minorHAnsi" w:hAnsiTheme="minorHAnsi" w:cstheme="minorHAnsi"/>
                <w:b/>
                <w:i/>
                <w:lang w:val="uk"/>
              </w:rPr>
              <w:t>Під</w:t>
            </w:r>
            <w:r w:rsidR="001E0114" w:rsidRPr="009B07E9">
              <w:rPr>
                <w:rFonts w:asciiTheme="minorHAnsi" w:hAnsiTheme="minorHAnsi" w:cstheme="minorHAnsi"/>
                <w:b/>
                <w:i/>
                <w:lang w:val="uk"/>
              </w:rPr>
              <w:t xml:space="preserve"> - Лот</w:t>
            </w:r>
          </w:p>
        </w:tc>
        <w:tc>
          <w:tcPr>
            <w:tcW w:w="1713" w:type="dxa"/>
            <w:shd w:val="clear" w:color="auto" w:fill="D9D9D9"/>
            <w:vAlign w:val="center"/>
          </w:tcPr>
          <w:p w14:paraId="3DA00171" w14:textId="77777777" w:rsidR="002A035A" w:rsidRPr="00E70BE7" w:rsidRDefault="002A035A" w:rsidP="002A035A">
            <w:pPr>
              <w:jc w:val="center"/>
              <w:rPr>
                <w:rFonts w:asciiTheme="minorHAnsi" w:eastAsia="Calibri" w:hAnsiTheme="minorHAnsi" w:cstheme="minorHAnsi"/>
                <w:b/>
              </w:rPr>
            </w:pPr>
            <w:r w:rsidRPr="00E70BE7">
              <w:rPr>
                <w:rFonts w:asciiTheme="minorHAnsi" w:eastAsia="Calibri" w:hAnsiTheme="minorHAnsi" w:cstheme="minorHAnsi"/>
                <w:b/>
              </w:rPr>
              <w:t>Item Required</w:t>
            </w:r>
          </w:p>
          <w:p w14:paraId="0CC9EE03" w14:textId="7B81FBC1" w:rsidR="001E0114" w:rsidRPr="009B07E9" w:rsidRDefault="00F841D7" w:rsidP="002A035A">
            <w:pPr>
              <w:jc w:val="center"/>
              <w:rPr>
                <w:rFonts w:asciiTheme="minorHAnsi" w:eastAsia="Calibri" w:hAnsiTheme="minorHAnsi" w:cstheme="minorHAnsi"/>
                <w:b/>
                <w:i/>
              </w:rPr>
            </w:pPr>
            <w:r>
              <w:rPr>
                <w:rFonts w:asciiTheme="minorHAnsi" w:hAnsiTheme="minorHAnsi" w:cstheme="minorHAnsi"/>
                <w:b/>
                <w:i/>
                <w:lang w:val="uk"/>
              </w:rPr>
              <w:t>Необхідний товар</w:t>
            </w:r>
          </w:p>
        </w:tc>
        <w:tc>
          <w:tcPr>
            <w:tcW w:w="3686" w:type="dxa"/>
            <w:shd w:val="clear" w:color="auto" w:fill="D9D9D9"/>
            <w:vAlign w:val="center"/>
          </w:tcPr>
          <w:p w14:paraId="6BCB93E1" w14:textId="77777777" w:rsidR="002A035A" w:rsidRPr="00E70BE7" w:rsidRDefault="002A035A" w:rsidP="002A035A">
            <w:pPr>
              <w:jc w:val="center"/>
              <w:rPr>
                <w:rFonts w:asciiTheme="minorHAnsi" w:eastAsia="Calibri" w:hAnsiTheme="minorHAnsi" w:cstheme="minorHAnsi"/>
                <w:b/>
              </w:rPr>
            </w:pPr>
            <w:r w:rsidRPr="00E70BE7">
              <w:rPr>
                <w:rFonts w:asciiTheme="minorHAnsi" w:eastAsia="Calibri" w:hAnsiTheme="minorHAnsi" w:cstheme="minorHAnsi"/>
                <w:b/>
              </w:rPr>
              <w:t>Specification</w:t>
            </w:r>
          </w:p>
          <w:p w14:paraId="39BCA449" w14:textId="7BF51785" w:rsidR="001E0114" w:rsidRPr="009B07E9" w:rsidRDefault="001E0114" w:rsidP="002A035A">
            <w:pPr>
              <w:jc w:val="center"/>
              <w:rPr>
                <w:rFonts w:asciiTheme="minorHAnsi" w:eastAsia="Calibri" w:hAnsiTheme="minorHAnsi" w:cstheme="minorHAnsi"/>
                <w:b/>
                <w:i/>
              </w:rPr>
            </w:pPr>
            <w:r w:rsidRPr="009B07E9">
              <w:rPr>
                <w:rFonts w:asciiTheme="minorHAnsi" w:hAnsiTheme="minorHAnsi" w:cstheme="minorHAnsi"/>
                <w:b/>
                <w:i/>
                <w:lang w:val="uk"/>
              </w:rPr>
              <w:t>Специфікація</w:t>
            </w:r>
          </w:p>
        </w:tc>
        <w:tc>
          <w:tcPr>
            <w:tcW w:w="1094" w:type="dxa"/>
            <w:shd w:val="clear" w:color="auto" w:fill="D9D9D9"/>
            <w:vAlign w:val="center"/>
          </w:tcPr>
          <w:p w14:paraId="5E910695" w14:textId="77777777" w:rsidR="002A035A" w:rsidRPr="00E70BE7" w:rsidRDefault="002A035A" w:rsidP="002A035A">
            <w:pPr>
              <w:jc w:val="center"/>
              <w:rPr>
                <w:rFonts w:asciiTheme="minorHAnsi" w:hAnsiTheme="minorHAnsi" w:cstheme="minorHAnsi"/>
                <w:b/>
                <w:lang w:val="en-GB"/>
              </w:rPr>
            </w:pPr>
            <w:r w:rsidRPr="00E70BE7">
              <w:rPr>
                <w:rFonts w:asciiTheme="minorHAnsi" w:hAnsiTheme="minorHAnsi" w:cstheme="minorHAnsi"/>
                <w:b/>
                <w:lang w:val="en-GB"/>
              </w:rPr>
              <w:t>Estimated Qty *</w:t>
            </w:r>
          </w:p>
          <w:p w14:paraId="14F74B08" w14:textId="7CB665DB" w:rsidR="001E0114" w:rsidRPr="009B07E9" w:rsidRDefault="001E0114" w:rsidP="002A035A">
            <w:pPr>
              <w:jc w:val="center"/>
              <w:rPr>
                <w:rFonts w:asciiTheme="minorHAnsi" w:eastAsia="Calibri" w:hAnsiTheme="minorHAnsi" w:cstheme="minorHAnsi"/>
                <w:b/>
                <w:i/>
              </w:rPr>
            </w:pPr>
            <w:r w:rsidRPr="009B07E9">
              <w:rPr>
                <w:rFonts w:asciiTheme="minorHAnsi" w:hAnsiTheme="minorHAnsi" w:cstheme="minorHAnsi"/>
                <w:b/>
                <w:i/>
                <w:lang w:val="uk"/>
              </w:rPr>
              <w:t>Орієнтовна кількість *</w:t>
            </w:r>
          </w:p>
        </w:tc>
        <w:tc>
          <w:tcPr>
            <w:tcW w:w="1172" w:type="dxa"/>
            <w:shd w:val="clear" w:color="auto" w:fill="D9D9D9"/>
            <w:vAlign w:val="center"/>
          </w:tcPr>
          <w:p w14:paraId="01E2C38D" w14:textId="77777777" w:rsidR="002A035A" w:rsidRPr="00E70BE7" w:rsidRDefault="002A035A" w:rsidP="002A035A">
            <w:pPr>
              <w:jc w:val="center"/>
              <w:rPr>
                <w:rFonts w:asciiTheme="minorHAnsi" w:hAnsiTheme="minorHAnsi" w:cstheme="minorHAnsi"/>
                <w:b/>
                <w:lang w:val="en-GB"/>
              </w:rPr>
            </w:pPr>
            <w:r w:rsidRPr="00E70BE7">
              <w:rPr>
                <w:rFonts w:asciiTheme="minorHAnsi" w:hAnsiTheme="minorHAnsi" w:cstheme="minorHAnsi"/>
                <w:b/>
                <w:lang w:val="en-GB"/>
              </w:rPr>
              <w:t>Fleet size / available per vehicle category</w:t>
            </w:r>
          </w:p>
          <w:p w14:paraId="5AC9C7C8" w14:textId="77777777" w:rsidR="001E0114" w:rsidRPr="00E70BE7" w:rsidRDefault="001E0114" w:rsidP="002A035A">
            <w:pPr>
              <w:jc w:val="center"/>
              <w:rPr>
                <w:rFonts w:asciiTheme="minorHAnsi" w:eastAsia="Calibri" w:hAnsiTheme="minorHAnsi" w:cstheme="minorHAnsi"/>
                <w:b/>
              </w:rPr>
            </w:pPr>
          </w:p>
          <w:p w14:paraId="7DB0587C" w14:textId="0A0232EE" w:rsidR="001E0114" w:rsidRPr="00E70BE7" w:rsidRDefault="001E0114" w:rsidP="002A035A">
            <w:pPr>
              <w:jc w:val="center"/>
              <w:rPr>
                <w:rFonts w:asciiTheme="minorHAnsi" w:eastAsia="Calibri" w:hAnsiTheme="minorHAnsi" w:cstheme="minorHAnsi"/>
                <w:b/>
                <w:lang w:val="ru-RU"/>
              </w:rPr>
            </w:pPr>
            <w:r w:rsidRPr="009B07E9">
              <w:rPr>
                <w:rFonts w:asciiTheme="minorHAnsi" w:hAnsiTheme="minorHAnsi" w:cstheme="minorHAnsi"/>
                <w:b/>
                <w:i/>
                <w:lang w:val="uk"/>
              </w:rPr>
              <w:t>Розмір автопарку / доступно для кожної категорії</w:t>
            </w:r>
            <w:r w:rsidRPr="00E70BE7">
              <w:rPr>
                <w:rFonts w:asciiTheme="minorHAnsi" w:hAnsiTheme="minorHAnsi" w:cstheme="minorHAnsi"/>
                <w:b/>
                <w:lang w:val="uk"/>
              </w:rPr>
              <w:t xml:space="preserve"> транспортного засобу</w:t>
            </w:r>
          </w:p>
        </w:tc>
        <w:tc>
          <w:tcPr>
            <w:tcW w:w="5321" w:type="dxa"/>
            <w:shd w:val="clear" w:color="auto" w:fill="D9D9D9"/>
            <w:vAlign w:val="center"/>
          </w:tcPr>
          <w:p w14:paraId="5C910690" w14:textId="7CDD3755" w:rsidR="002A035A" w:rsidRPr="00E70BE7" w:rsidRDefault="002A035A" w:rsidP="002A035A">
            <w:pPr>
              <w:jc w:val="center"/>
              <w:rPr>
                <w:rFonts w:asciiTheme="minorHAnsi" w:eastAsia="Calibri" w:hAnsiTheme="minorHAnsi" w:cstheme="minorHAnsi"/>
                <w:b/>
              </w:rPr>
            </w:pPr>
            <w:r w:rsidRPr="00E70BE7">
              <w:rPr>
                <w:rFonts w:asciiTheme="minorHAnsi" w:eastAsia="Calibri" w:hAnsiTheme="minorHAnsi" w:cstheme="minorHAnsi"/>
                <w:b/>
              </w:rPr>
              <w:t>Offered specification (if different from required) Offered Brand, Model and Fuel Consumption per 100 km</w:t>
            </w:r>
          </w:p>
          <w:p w14:paraId="4BD29A3D" w14:textId="77777777" w:rsidR="001E0114" w:rsidRPr="00E70BE7" w:rsidRDefault="001E0114" w:rsidP="002A035A">
            <w:pPr>
              <w:jc w:val="center"/>
              <w:rPr>
                <w:rFonts w:asciiTheme="minorHAnsi" w:eastAsia="Calibri" w:hAnsiTheme="minorHAnsi" w:cstheme="minorHAnsi"/>
                <w:b/>
              </w:rPr>
            </w:pPr>
          </w:p>
          <w:p w14:paraId="6E062275" w14:textId="6973E236" w:rsidR="001E0114" w:rsidRPr="009B07E9" w:rsidRDefault="001E0114" w:rsidP="002A035A">
            <w:pPr>
              <w:jc w:val="center"/>
              <w:rPr>
                <w:rFonts w:asciiTheme="minorHAnsi" w:eastAsia="Calibri" w:hAnsiTheme="minorHAnsi" w:cstheme="minorHAnsi"/>
                <w:i/>
                <w:lang w:val="ru-RU"/>
              </w:rPr>
            </w:pPr>
            <w:r w:rsidRPr="009B07E9">
              <w:rPr>
                <w:rFonts w:asciiTheme="minorHAnsi" w:hAnsiTheme="minorHAnsi" w:cstheme="minorHAnsi"/>
                <w:b/>
                <w:i/>
                <w:lang w:val="uk"/>
              </w:rPr>
              <w:t>Пропонована специфікація (якщо відрізняється від необхідної) Пропонована марка, модель і витрата палива на 100 км</w:t>
            </w:r>
          </w:p>
        </w:tc>
      </w:tr>
      <w:tr w:rsidR="00474334" w:rsidRPr="00E70BE7" w14:paraId="17D4E6CC" w14:textId="77777777" w:rsidTr="009B07E9">
        <w:trPr>
          <w:trHeight w:val="2137"/>
        </w:trPr>
        <w:tc>
          <w:tcPr>
            <w:tcW w:w="811" w:type="dxa"/>
            <w:vAlign w:val="center"/>
          </w:tcPr>
          <w:p w14:paraId="767788C6" w14:textId="76382CE9" w:rsidR="00474334" w:rsidRPr="00E70BE7" w:rsidRDefault="00474334" w:rsidP="002A035A">
            <w:pPr>
              <w:jc w:val="center"/>
              <w:rPr>
                <w:rFonts w:asciiTheme="minorHAnsi" w:hAnsiTheme="minorHAnsi" w:cstheme="minorHAnsi"/>
                <w:b/>
              </w:rPr>
            </w:pPr>
            <w:r w:rsidRPr="00E70BE7">
              <w:rPr>
                <w:rFonts w:asciiTheme="minorHAnsi" w:hAnsiTheme="minorHAnsi" w:cstheme="minorHAnsi"/>
                <w:b/>
              </w:rPr>
              <w:t>1.1</w:t>
            </w:r>
          </w:p>
          <w:p w14:paraId="62C70CDD" w14:textId="77777777" w:rsidR="00474334" w:rsidRPr="00E70BE7" w:rsidRDefault="00474334" w:rsidP="002A035A">
            <w:pPr>
              <w:jc w:val="center"/>
              <w:rPr>
                <w:rFonts w:asciiTheme="minorHAnsi" w:hAnsiTheme="minorHAnsi" w:cstheme="minorHAnsi"/>
              </w:rPr>
            </w:pPr>
          </w:p>
          <w:p w14:paraId="09455AB9" w14:textId="77777777" w:rsidR="00474334" w:rsidRPr="00E70BE7" w:rsidRDefault="00474334" w:rsidP="002A035A">
            <w:pPr>
              <w:jc w:val="center"/>
              <w:rPr>
                <w:rFonts w:asciiTheme="minorHAnsi" w:hAnsiTheme="minorHAnsi" w:cstheme="minorHAnsi"/>
              </w:rPr>
            </w:pPr>
          </w:p>
        </w:tc>
        <w:tc>
          <w:tcPr>
            <w:tcW w:w="1713" w:type="dxa"/>
            <w:vAlign w:val="center"/>
          </w:tcPr>
          <w:p w14:paraId="4DC1E6D4" w14:textId="77777777" w:rsidR="00997881" w:rsidRDefault="00997881" w:rsidP="002A035A">
            <w:pPr>
              <w:jc w:val="center"/>
              <w:rPr>
                <w:rFonts w:asciiTheme="minorHAnsi" w:eastAsia="Arial" w:hAnsiTheme="minorHAnsi" w:cstheme="minorHAnsi"/>
                <w:b/>
              </w:rPr>
            </w:pPr>
          </w:p>
          <w:p w14:paraId="6A18E5C0" w14:textId="77777777" w:rsidR="00997881" w:rsidRDefault="00997881" w:rsidP="002A035A">
            <w:pPr>
              <w:jc w:val="center"/>
              <w:rPr>
                <w:rFonts w:asciiTheme="minorHAnsi" w:eastAsia="Arial" w:hAnsiTheme="minorHAnsi" w:cstheme="minorHAnsi"/>
                <w:b/>
              </w:rPr>
            </w:pPr>
          </w:p>
          <w:p w14:paraId="3538EBD3" w14:textId="77777777" w:rsidR="00997881" w:rsidRDefault="00997881" w:rsidP="002A035A">
            <w:pPr>
              <w:jc w:val="center"/>
              <w:rPr>
                <w:rFonts w:asciiTheme="minorHAnsi" w:eastAsia="Arial" w:hAnsiTheme="minorHAnsi" w:cstheme="minorHAnsi"/>
                <w:b/>
              </w:rPr>
            </w:pPr>
          </w:p>
          <w:p w14:paraId="44B615EB" w14:textId="5832F048" w:rsidR="00474334" w:rsidRPr="00E70BE7" w:rsidRDefault="00474334" w:rsidP="002A035A">
            <w:pPr>
              <w:jc w:val="center"/>
              <w:rPr>
                <w:rFonts w:asciiTheme="minorHAnsi" w:eastAsia="Arial" w:hAnsiTheme="minorHAnsi" w:cstheme="minorHAnsi"/>
              </w:rPr>
            </w:pPr>
            <w:r w:rsidRPr="00E70BE7">
              <w:rPr>
                <w:rFonts w:asciiTheme="minorHAnsi" w:eastAsia="Arial" w:hAnsiTheme="minorHAnsi" w:cstheme="minorHAnsi"/>
                <w:b/>
              </w:rPr>
              <w:t>Medium Vehicle rental</w:t>
            </w:r>
            <w:r w:rsidRPr="00E70BE7">
              <w:rPr>
                <w:rFonts w:asciiTheme="minorHAnsi" w:eastAsia="Arial" w:hAnsiTheme="minorHAnsi" w:cstheme="minorHAnsi"/>
              </w:rPr>
              <w:t xml:space="preserve"> (Ford Focus sedan, VW Jetta, </w:t>
            </w:r>
            <w:r w:rsidR="00200445" w:rsidRPr="00E70BE7">
              <w:rPr>
                <w:rFonts w:asciiTheme="minorHAnsi" w:eastAsia="Arial" w:hAnsiTheme="minorHAnsi" w:cstheme="minorHAnsi"/>
              </w:rPr>
              <w:t>Opel Astra Sedan</w:t>
            </w:r>
            <w:r w:rsidR="00B81BE6" w:rsidRPr="00E70BE7">
              <w:rPr>
                <w:rFonts w:asciiTheme="minorHAnsi" w:eastAsia="Arial" w:hAnsiTheme="minorHAnsi" w:cstheme="minorHAnsi"/>
              </w:rPr>
              <w:t>, Toyota Corolla</w:t>
            </w:r>
            <w:r w:rsidRPr="00E70BE7">
              <w:rPr>
                <w:rFonts w:asciiTheme="minorHAnsi" w:eastAsia="Arial" w:hAnsiTheme="minorHAnsi" w:cstheme="minorHAnsi"/>
              </w:rPr>
              <w:t xml:space="preserve"> or equivalent)</w:t>
            </w:r>
          </w:p>
          <w:p w14:paraId="19F072CE" w14:textId="38710E38" w:rsidR="001E0114" w:rsidRPr="00E70BE7" w:rsidRDefault="001E0114" w:rsidP="002A035A">
            <w:pPr>
              <w:jc w:val="center"/>
              <w:rPr>
                <w:rFonts w:asciiTheme="minorHAnsi" w:eastAsia="Arial" w:hAnsiTheme="minorHAnsi" w:cstheme="minorHAnsi"/>
              </w:rPr>
            </w:pPr>
          </w:p>
          <w:p w14:paraId="35AECC52" w14:textId="77777777" w:rsidR="00997881" w:rsidRDefault="00997881" w:rsidP="001E0114">
            <w:pPr>
              <w:jc w:val="center"/>
              <w:rPr>
                <w:rFonts w:asciiTheme="minorHAnsi" w:hAnsiTheme="minorHAnsi" w:cstheme="minorHAnsi"/>
                <w:b/>
                <w:i/>
                <w:lang w:val="uk"/>
              </w:rPr>
            </w:pPr>
          </w:p>
          <w:p w14:paraId="1430823A" w14:textId="77777777" w:rsidR="00997881" w:rsidRDefault="00997881" w:rsidP="001E0114">
            <w:pPr>
              <w:jc w:val="center"/>
              <w:rPr>
                <w:rFonts w:asciiTheme="minorHAnsi" w:hAnsiTheme="minorHAnsi" w:cstheme="minorHAnsi"/>
                <w:b/>
                <w:i/>
                <w:lang w:val="uk"/>
              </w:rPr>
            </w:pPr>
          </w:p>
          <w:p w14:paraId="45E09D44" w14:textId="77777777" w:rsidR="00997881" w:rsidRDefault="00997881" w:rsidP="001E0114">
            <w:pPr>
              <w:jc w:val="center"/>
              <w:rPr>
                <w:rFonts w:asciiTheme="minorHAnsi" w:hAnsiTheme="minorHAnsi" w:cstheme="minorHAnsi"/>
                <w:b/>
                <w:i/>
                <w:lang w:val="uk"/>
              </w:rPr>
            </w:pPr>
          </w:p>
          <w:p w14:paraId="31B3B382" w14:textId="77777777" w:rsidR="00997881" w:rsidRDefault="00997881" w:rsidP="001E0114">
            <w:pPr>
              <w:jc w:val="center"/>
              <w:rPr>
                <w:rFonts w:asciiTheme="minorHAnsi" w:hAnsiTheme="minorHAnsi" w:cstheme="minorHAnsi"/>
                <w:b/>
                <w:i/>
                <w:lang w:val="uk"/>
              </w:rPr>
            </w:pPr>
          </w:p>
          <w:p w14:paraId="7C5DDB60" w14:textId="77777777" w:rsidR="00997881" w:rsidRDefault="00997881" w:rsidP="001E0114">
            <w:pPr>
              <w:jc w:val="center"/>
              <w:rPr>
                <w:rFonts w:asciiTheme="minorHAnsi" w:hAnsiTheme="minorHAnsi" w:cstheme="minorHAnsi"/>
                <w:b/>
                <w:i/>
                <w:lang w:val="uk"/>
              </w:rPr>
            </w:pPr>
          </w:p>
          <w:p w14:paraId="5AD5526C" w14:textId="77777777" w:rsidR="00997881" w:rsidRDefault="00997881" w:rsidP="001E0114">
            <w:pPr>
              <w:jc w:val="center"/>
              <w:rPr>
                <w:rFonts w:asciiTheme="minorHAnsi" w:hAnsiTheme="minorHAnsi" w:cstheme="minorHAnsi"/>
                <w:b/>
                <w:i/>
                <w:lang w:val="uk"/>
              </w:rPr>
            </w:pPr>
          </w:p>
          <w:p w14:paraId="41DC675C" w14:textId="77777777" w:rsidR="00997881" w:rsidRDefault="00997881" w:rsidP="001E0114">
            <w:pPr>
              <w:jc w:val="center"/>
              <w:rPr>
                <w:rFonts w:asciiTheme="minorHAnsi" w:hAnsiTheme="minorHAnsi" w:cstheme="minorHAnsi"/>
                <w:b/>
                <w:i/>
                <w:lang w:val="uk"/>
              </w:rPr>
            </w:pPr>
          </w:p>
          <w:p w14:paraId="2C30F2FE" w14:textId="77777777" w:rsidR="00997881" w:rsidRDefault="00997881" w:rsidP="001E0114">
            <w:pPr>
              <w:jc w:val="center"/>
              <w:rPr>
                <w:rFonts w:asciiTheme="minorHAnsi" w:hAnsiTheme="minorHAnsi" w:cstheme="minorHAnsi"/>
                <w:b/>
                <w:i/>
                <w:lang w:val="uk"/>
              </w:rPr>
            </w:pPr>
          </w:p>
          <w:p w14:paraId="6AD4F733" w14:textId="77777777" w:rsidR="00997881" w:rsidRDefault="00997881" w:rsidP="001E0114">
            <w:pPr>
              <w:jc w:val="center"/>
              <w:rPr>
                <w:rFonts w:asciiTheme="minorHAnsi" w:hAnsiTheme="minorHAnsi" w:cstheme="minorHAnsi"/>
                <w:b/>
                <w:i/>
                <w:lang w:val="uk"/>
              </w:rPr>
            </w:pPr>
          </w:p>
          <w:p w14:paraId="66D097D5" w14:textId="77777777" w:rsidR="00997881" w:rsidRDefault="00997881" w:rsidP="001E0114">
            <w:pPr>
              <w:jc w:val="center"/>
              <w:rPr>
                <w:rFonts w:asciiTheme="minorHAnsi" w:hAnsiTheme="minorHAnsi" w:cstheme="minorHAnsi"/>
                <w:b/>
                <w:i/>
                <w:lang w:val="uk"/>
              </w:rPr>
            </w:pPr>
          </w:p>
          <w:p w14:paraId="543E938E" w14:textId="071C6162" w:rsidR="001E0114" w:rsidRPr="00997881" w:rsidRDefault="004F79DD" w:rsidP="001E0114">
            <w:pPr>
              <w:jc w:val="center"/>
              <w:rPr>
                <w:rFonts w:asciiTheme="minorHAnsi" w:eastAsia="Arial" w:hAnsiTheme="minorHAnsi" w:cstheme="minorHAnsi"/>
                <w:i/>
                <w:lang w:val="uk"/>
              </w:rPr>
            </w:pPr>
            <w:r w:rsidRPr="004F79DD">
              <w:rPr>
                <w:rFonts w:asciiTheme="minorHAnsi" w:hAnsiTheme="minorHAnsi" w:cstheme="minorHAnsi"/>
                <w:b/>
                <w:i/>
                <w:lang w:val="uk"/>
              </w:rPr>
              <w:t>Оренда автомобілю середнього розміру</w:t>
            </w:r>
            <w:r w:rsidR="001E0114" w:rsidRPr="004F79DD">
              <w:rPr>
                <w:rFonts w:asciiTheme="minorHAnsi" w:hAnsiTheme="minorHAnsi" w:cstheme="minorHAnsi"/>
                <w:i/>
                <w:lang w:val="uk"/>
              </w:rPr>
              <w:t xml:space="preserve"> (седан </w:t>
            </w:r>
            <w:proofErr w:type="spellStart"/>
            <w:r w:rsidR="001E0114" w:rsidRPr="004F79DD">
              <w:rPr>
                <w:rFonts w:asciiTheme="minorHAnsi" w:hAnsiTheme="minorHAnsi" w:cstheme="minorHAnsi"/>
                <w:i/>
                <w:lang w:val="uk"/>
              </w:rPr>
              <w:t>Ford</w:t>
            </w:r>
            <w:proofErr w:type="spellEnd"/>
            <w:r w:rsidR="001E0114" w:rsidRPr="004F79DD">
              <w:rPr>
                <w:rFonts w:asciiTheme="minorHAnsi" w:hAnsiTheme="minorHAnsi" w:cstheme="minorHAnsi"/>
                <w:i/>
                <w:lang w:val="uk"/>
              </w:rPr>
              <w:t xml:space="preserve"> </w:t>
            </w:r>
            <w:proofErr w:type="spellStart"/>
            <w:r w:rsidR="001E0114" w:rsidRPr="004F79DD">
              <w:rPr>
                <w:rFonts w:asciiTheme="minorHAnsi" w:hAnsiTheme="minorHAnsi" w:cstheme="minorHAnsi"/>
                <w:i/>
                <w:lang w:val="uk"/>
              </w:rPr>
              <w:t>Focus</w:t>
            </w:r>
            <w:proofErr w:type="spellEnd"/>
            <w:r w:rsidR="001E0114" w:rsidRPr="004F79DD">
              <w:rPr>
                <w:rFonts w:asciiTheme="minorHAnsi" w:hAnsiTheme="minorHAnsi" w:cstheme="minorHAnsi"/>
                <w:i/>
                <w:lang w:val="uk"/>
              </w:rPr>
              <w:t xml:space="preserve">, VW </w:t>
            </w:r>
            <w:proofErr w:type="spellStart"/>
            <w:r w:rsidR="001E0114" w:rsidRPr="004F79DD">
              <w:rPr>
                <w:rFonts w:asciiTheme="minorHAnsi" w:hAnsiTheme="minorHAnsi" w:cstheme="minorHAnsi"/>
                <w:i/>
                <w:lang w:val="uk"/>
              </w:rPr>
              <w:t>Jetta</w:t>
            </w:r>
            <w:proofErr w:type="spellEnd"/>
            <w:r w:rsidR="001E0114" w:rsidRPr="004F79DD">
              <w:rPr>
                <w:rFonts w:asciiTheme="minorHAnsi" w:hAnsiTheme="minorHAnsi" w:cstheme="minorHAnsi"/>
                <w:i/>
                <w:lang w:val="uk"/>
              </w:rPr>
              <w:t xml:space="preserve">, </w:t>
            </w:r>
            <w:proofErr w:type="spellStart"/>
            <w:r w:rsidR="001E0114" w:rsidRPr="004F79DD">
              <w:rPr>
                <w:rFonts w:asciiTheme="minorHAnsi" w:hAnsiTheme="minorHAnsi" w:cstheme="minorHAnsi"/>
                <w:i/>
                <w:lang w:val="uk"/>
              </w:rPr>
              <w:t>Opel</w:t>
            </w:r>
            <w:proofErr w:type="spellEnd"/>
            <w:r w:rsidR="001E0114" w:rsidRPr="004F79DD">
              <w:rPr>
                <w:rFonts w:asciiTheme="minorHAnsi" w:hAnsiTheme="minorHAnsi" w:cstheme="minorHAnsi"/>
                <w:i/>
                <w:lang w:val="uk"/>
              </w:rPr>
              <w:t xml:space="preserve"> </w:t>
            </w:r>
            <w:proofErr w:type="spellStart"/>
            <w:r w:rsidR="001E0114" w:rsidRPr="004F79DD">
              <w:rPr>
                <w:rFonts w:asciiTheme="minorHAnsi" w:hAnsiTheme="minorHAnsi" w:cstheme="minorHAnsi"/>
                <w:i/>
                <w:lang w:val="uk"/>
              </w:rPr>
              <w:t>Astra</w:t>
            </w:r>
            <w:proofErr w:type="spellEnd"/>
            <w:r w:rsidR="001E0114" w:rsidRPr="004F79DD">
              <w:rPr>
                <w:rFonts w:asciiTheme="minorHAnsi" w:hAnsiTheme="minorHAnsi" w:cstheme="minorHAnsi"/>
                <w:i/>
                <w:lang w:val="uk"/>
              </w:rPr>
              <w:t xml:space="preserve"> </w:t>
            </w:r>
            <w:proofErr w:type="spellStart"/>
            <w:r w:rsidR="001E0114" w:rsidRPr="004F79DD">
              <w:rPr>
                <w:rFonts w:asciiTheme="minorHAnsi" w:hAnsiTheme="minorHAnsi" w:cstheme="minorHAnsi"/>
                <w:i/>
                <w:lang w:val="uk"/>
              </w:rPr>
              <w:t>Sedan</w:t>
            </w:r>
            <w:proofErr w:type="spellEnd"/>
            <w:r w:rsidR="001E0114" w:rsidRPr="004F79DD">
              <w:rPr>
                <w:rFonts w:asciiTheme="minorHAnsi" w:hAnsiTheme="minorHAnsi" w:cstheme="minorHAnsi"/>
                <w:i/>
                <w:lang w:val="uk"/>
              </w:rPr>
              <w:t xml:space="preserve">, </w:t>
            </w:r>
            <w:proofErr w:type="spellStart"/>
            <w:r w:rsidR="001E0114" w:rsidRPr="004F79DD">
              <w:rPr>
                <w:rFonts w:asciiTheme="minorHAnsi" w:hAnsiTheme="minorHAnsi" w:cstheme="minorHAnsi"/>
                <w:i/>
                <w:lang w:val="uk"/>
              </w:rPr>
              <w:t>Toyota</w:t>
            </w:r>
            <w:proofErr w:type="spellEnd"/>
            <w:r w:rsidR="001E0114" w:rsidRPr="004F79DD">
              <w:rPr>
                <w:rFonts w:asciiTheme="minorHAnsi" w:hAnsiTheme="minorHAnsi" w:cstheme="minorHAnsi"/>
                <w:i/>
                <w:lang w:val="uk"/>
              </w:rPr>
              <w:t xml:space="preserve"> </w:t>
            </w:r>
            <w:proofErr w:type="spellStart"/>
            <w:r w:rsidR="001E0114" w:rsidRPr="004F79DD">
              <w:rPr>
                <w:rFonts w:asciiTheme="minorHAnsi" w:hAnsiTheme="minorHAnsi" w:cstheme="minorHAnsi"/>
                <w:i/>
                <w:lang w:val="uk"/>
              </w:rPr>
              <w:t>Corolla</w:t>
            </w:r>
            <w:proofErr w:type="spellEnd"/>
            <w:r w:rsidR="001E0114" w:rsidRPr="004F79DD">
              <w:rPr>
                <w:rFonts w:asciiTheme="minorHAnsi" w:hAnsiTheme="minorHAnsi" w:cstheme="minorHAnsi"/>
                <w:i/>
                <w:lang w:val="uk"/>
              </w:rPr>
              <w:t xml:space="preserve"> або еквівалент) </w:t>
            </w:r>
          </w:p>
          <w:p w14:paraId="643B5BD3" w14:textId="77777777" w:rsidR="001E0114" w:rsidRPr="00997881" w:rsidRDefault="001E0114" w:rsidP="002A035A">
            <w:pPr>
              <w:jc w:val="center"/>
              <w:rPr>
                <w:rFonts w:asciiTheme="minorHAnsi" w:eastAsia="Arial" w:hAnsiTheme="minorHAnsi" w:cstheme="minorHAnsi"/>
                <w:lang w:val="uk"/>
              </w:rPr>
            </w:pPr>
          </w:p>
          <w:p w14:paraId="1873A061" w14:textId="77777777" w:rsidR="00474334" w:rsidRPr="00997881" w:rsidRDefault="00474334" w:rsidP="002A035A">
            <w:pPr>
              <w:jc w:val="center"/>
              <w:rPr>
                <w:rFonts w:asciiTheme="minorHAnsi" w:hAnsiTheme="minorHAnsi" w:cstheme="minorHAnsi"/>
                <w:lang w:val="uk"/>
              </w:rPr>
            </w:pPr>
          </w:p>
        </w:tc>
        <w:tc>
          <w:tcPr>
            <w:tcW w:w="3686" w:type="dxa"/>
            <w:vAlign w:val="center"/>
          </w:tcPr>
          <w:p w14:paraId="26DC7212" w14:textId="77777777" w:rsidR="00474334" w:rsidRPr="00E70BE7" w:rsidRDefault="00474334" w:rsidP="007D30A4">
            <w:pPr>
              <w:ind w:firstLine="174"/>
              <w:rPr>
                <w:rFonts w:asciiTheme="minorHAnsi" w:eastAsia="Arial" w:hAnsiTheme="minorHAnsi" w:cstheme="minorHAnsi"/>
              </w:rPr>
            </w:pPr>
            <w:r w:rsidRPr="00E70BE7">
              <w:rPr>
                <w:rFonts w:asciiTheme="minorHAnsi" w:eastAsia="Arial" w:hAnsiTheme="minorHAnsi" w:cstheme="minorHAnsi"/>
              </w:rPr>
              <w:lastRenderedPageBreak/>
              <w:t>1. Sedan form-factor</w:t>
            </w:r>
          </w:p>
          <w:p w14:paraId="02BD0E1C" w14:textId="795FE9F5" w:rsidR="00576067" w:rsidRPr="00E70BE7" w:rsidRDefault="00474334" w:rsidP="000F5A14">
            <w:pPr>
              <w:ind w:left="174"/>
              <w:rPr>
                <w:rFonts w:asciiTheme="minorHAnsi" w:eastAsia="Arial" w:hAnsiTheme="minorHAnsi" w:cstheme="minorHAnsi"/>
              </w:rPr>
            </w:pPr>
            <w:r w:rsidRPr="00E70BE7">
              <w:rPr>
                <w:rFonts w:asciiTheme="minorHAnsi" w:eastAsia="Arial" w:hAnsiTheme="minorHAnsi" w:cstheme="minorHAnsi"/>
              </w:rPr>
              <w:t>2.</w:t>
            </w:r>
            <w:r w:rsidR="00576067" w:rsidRPr="00E70BE7">
              <w:rPr>
                <w:rFonts w:asciiTheme="minorHAnsi" w:eastAsia="Arial" w:hAnsiTheme="minorHAnsi" w:cstheme="minorHAnsi"/>
              </w:rPr>
              <w:t xml:space="preserve"> For Diesel</w:t>
            </w:r>
            <w:r w:rsidR="000F5A14" w:rsidRPr="00E70BE7">
              <w:rPr>
                <w:rFonts w:asciiTheme="minorHAnsi" w:eastAsia="Arial" w:hAnsiTheme="minorHAnsi" w:cstheme="minorHAnsi"/>
              </w:rPr>
              <w:t xml:space="preserve"> or Gasoline</w:t>
            </w:r>
            <w:r w:rsidR="00576067" w:rsidRPr="00E70BE7">
              <w:rPr>
                <w:rFonts w:asciiTheme="minorHAnsi" w:eastAsia="Arial" w:hAnsiTheme="minorHAnsi" w:cstheme="minorHAnsi"/>
              </w:rPr>
              <w:t xml:space="preserve"> Engine </w:t>
            </w:r>
            <w:r w:rsidR="000F5A14" w:rsidRPr="00E70BE7">
              <w:rPr>
                <w:rFonts w:asciiTheme="minorHAnsi" w:eastAsia="Arial" w:hAnsiTheme="minorHAnsi" w:cstheme="minorHAnsi"/>
              </w:rPr>
              <w:t xml:space="preserve">between </w:t>
            </w:r>
            <w:r w:rsidR="00576067" w:rsidRPr="00E70BE7">
              <w:rPr>
                <w:rFonts w:asciiTheme="minorHAnsi" w:eastAsia="Arial" w:hAnsiTheme="minorHAnsi" w:cstheme="minorHAnsi"/>
              </w:rPr>
              <w:t>1,</w:t>
            </w:r>
            <w:r w:rsidR="000F5A14" w:rsidRPr="00E70BE7">
              <w:rPr>
                <w:rFonts w:asciiTheme="minorHAnsi" w:eastAsia="Arial" w:hAnsiTheme="minorHAnsi" w:cstheme="minorHAnsi"/>
              </w:rPr>
              <w:t xml:space="preserve">300 </w:t>
            </w:r>
            <w:r w:rsidR="00576067" w:rsidRPr="00E70BE7">
              <w:rPr>
                <w:rFonts w:asciiTheme="minorHAnsi" w:eastAsia="Arial" w:hAnsiTheme="minorHAnsi" w:cstheme="minorHAnsi"/>
              </w:rPr>
              <w:t xml:space="preserve">cc </w:t>
            </w:r>
            <w:r w:rsidR="000F5A14" w:rsidRPr="00E70BE7">
              <w:rPr>
                <w:rFonts w:asciiTheme="minorHAnsi" w:eastAsia="Arial" w:hAnsiTheme="minorHAnsi" w:cstheme="minorHAnsi"/>
              </w:rPr>
              <w:t>–</w:t>
            </w:r>
            <w:r w:rsidR="00576067" w:rsidRPr="00E70BE7">
              <w:rPr>
                <w:rFonts w:asciiTheme="minorHAnsi" w:eastAsia="Arial" w:hAnsiTheme="minorHAnsi" w:cstheme="minorHAnsi"/>
              </w:rPr>
              <w:t xml:space="preserve"> </w:t>
            </w:r>
            <w:r w:rsidR="000F5A14" w:rsidRPr="00E70BE7">
              <w:rPr>
                <w:rFonts w:asciiTheme="minorHAnsi" w:eastAsia="Arial" w:hAnsiTheme="minorHAnsi" w:cstheme="minorHAnsi"/>
              </w:rPr>
              <w:t xml:space="preserve">2,000 </w:t>
            </w:r>
            <w:r w:rsidR="00576067" w:rsidRPr="00E70BE7">
              <w:rPr>
                <w:rFonts w:asciiTheme="minorHAnsi" w:eastAsia="Arial" w:hAnsiTheme="minorHAnsi" w:cstheme="minorHAnsi"/>
              </w:rPr>
              <w:t>cc</w:t>
            </w:r>
          </w:p>
          <w:p w14:paraId="0D395666" w14:textId="770BD530" w:rsidR="00474334" w:rsidRPr="00E70BE7" w:rsidRDefault="00474334" w:rsidP="007D30A4">
            <w:pPr>
              <w:ind w:firstLine="174"/>
              <w:rPr>
                <w:rFonts w:asciiTheme="minorHAnsi" w:eastAsia="Arial" w:hAnsiTheme="minorHAnsi" w:cstheme="minorHAnsi"/>
              </w:rPr>
            </w:pPr>
            <w:r w:rsidRPr="00E70BE7">
              <w:rPr>
                <w:rFonts w:asciiTheme="minorHAnsi" w:eastAsia="Arial" w:hAnsiTheme="minorHAnsi" w:cstheme="minorHAnsi"/>
              </w:rPr>
              <w:t>3.</w:t>
            </w:r>
            <w:r w:rsidR="00576067" w:rsidRPr="00E70BE7">
              <w:rPr>
                <w:rFonts w:asciiTheme="minorHAnsi" w:eastAsia="Arial" w:hAnsiTheme="minorHAnsi" w:cstheme="minorHAnsi"/>
              </w:rPr>
              <w:t xml:space="preserve"> Manual</w:t>
            </w:r>
            <w:r w:rsidRPr="00E70BE7">
              <w:rPr>
                <w:rFonts w:asciiTheme="minorHAnsi" w:eastAsia="Arial" w:hAnsiTheme="minorHAnsi" w:cstheme="minorHAnsi"/>
              </w:rPr>
              <w:t xml:space="preserve"> </w:t>
            </w:r>
            <w:r w:rsidR="00576067" w:rsidRPr="00E70BE7">
              <w:rPr>
                <w:rFonts w:asciiTheme="minorHAnsi" w:eastAsia="Arial" w:hAnsiTheme="minorHAnsi" w:cstheme="minorHAnsi"/>
              </w:rPr>
              <w:t xml:space="preserve">/ Automatic </w:t>
            </w:r>
            <w:r w:rsidRPr="00E70BE7">
              <w:rPr>
                <w:rFonts w:asciiTheme="minorHAnsi" w:eastAsia="Arial" w:hAnsiTheme="minorHAnsi" w:cstheme="minorHAnsi"/>
              </w:rPr>
              <w:t>transmission</w:t>
            </w:r>
          </w:p>
          <w:p w14:paraId="6BB44D1C" w14:textId="34F6CF54" w:rsidR="00474334" w:rsidRPr="00E70BE7" w:rsidRDefault="00474334" w:rsidP="007D30A4">
            <w:pPr>
              <w:ind w:firstLine="174"/>
              <w:rPr>
                <w:rFonts w:asciiTheme="minorHAnsi" w:eastAsia="Arial" w:hAnsiTheme="minorHAnsi" w:cstheme="minorHAnsi"/>
              </w:rPr>
            </w:pPr>
            <w:r w:rsidRPr="00E70BE7">
              <w:rPr>
                <w:rFonts w:asciiTheme="minorHAnsi" w:eastAsia="Arial" w:hAnsiTheme="minorHAnsi" w:cstheme="minorHAnsi"/>
              </w:rPr>
              <w:t>4. 1+4 Passengers</w:t>
            </w:r>
          </w:p>
          <w:p w14:paraId="7EFF2500" w14:textId="558F4E60" w:rsidR="00474334" w:rsidRPr="00E70BE7" w:rsidRDefault="00474334" w:rsidP="007D30A4">
            <w:pPr>
              <w:ind w:firstLine="174"/>
              <w:rPr>
                <w:rFonts w:asciiTheme="minorHAnsi" w:eastAsia="Arial" w:hAnsiTheme="minorHAnsi" w:cstheme="minorHAnsi"/>
              </w:rPr>
            </w:pPr>
            <w:r w:rsidRPr="00E70BE7">
              <w:rPr>
                <w:rFonts w:asciiTheme="minorHAnsi" w:eastAsia="Arial" w:hAnsiTheme="minorHAnsi" w:cstheme="minorHAnsi"/>
              </w:rPr>
              <w:t>5. 5 Doors</w:t>
            </w:r>
          </w:p>
          <w:p w14:paraId="1D3B7EB1" w14:textId="765D615D" w:rsidR="00474334" w:rsidRPr="00E70BE7" w:rsidRDefault="00474334" w:rsidP="007D30A4">
            <w:pPr>
              <w:ind w:firstLine="174"/>
              <w:rPr>
                <w:rFonts w:asciiTheme="minorHAnsi" w:eastAsia="Arial" w:hAnsiTheme="minorHAnsi" w:cstheme="minorHAnsi"/>
              </w:rPr>
            </w:pPr>
            <w:r w:rsidRPr="00E70BE7">
              <w:rPr>
                <w:rFonts w:asciiTheme="minorHAnsi" w:eastAsia="Arial" w:hAnsiTheme="minorHAnsi" w:cstheme="minorHAnsi"/>
              </w:rPr>
              <w:t>6. A/C installed</w:t>
            </w:r>
          </w:p>
          <w:p w14:paraId="0E78125D" w14:textId="26D2FD7F" w:rsidR="00474334" w:rsidRPr="00E70BE7" w:rsidRDefault="00474334" w:rsidP="007D30A4">
            <w:pPr>
              <w:ind w:firstLine="174"/>
              <w:rPr>
                <w:rFonts w:asciiTheme="minorHAnsi" w:eastAsia="Arial" w:hAnsiTheme="minorHAnsi" w:cstheme="minorHAnsi"/>
              </w:rPr>
            </w:pPr>
            <w:r w:rsidRPr="00E70BE7">
              <w:rPr>
                <w:rFonts w:asciiTheme="minorHAnsi" w:eastAsia="Arial" w:hAnsiTheme="minorHAnsi" w:cstheme="minorHAnsi"/>
              </w:rPr>
              <w:t>7.Parking assistant installed</w:t>
            </w:r>
          </w:p>
          <w:p w14:paraId="2F6526E5" w14:textId="7F06C901" w:rsidR="00474334" w:rsidRPr="00E70BE7" w:rsidRDefault="00474334" w:rsidP="00EC6568">
            <w:pPr>
              <w:ind w:left="174"/>
              <w:rPr>
                <w:rFonts w:asciiTheme="minorHAnsi" w:eastAsia="Arial" w:hAnsiTheme="minorHAnsi" w:cstheme="minorHAnsi"/>
              </w:rPr>
            </w:pPr>
            <w:r w:rsidRPr="00E70BE7">
              <w:rPr>
                <w:rFonts w:asciiTheme="minorHAnsi" w:eastAsia="Arial" w:hAnsiTheme="minorHAnsi" w:cstheme="minorHAnsi"/>
              </w:rPr>
              <w:t>8. Year of manufacture not older than 2018</w:t>
            </w:r>
          </w:p>
          <w:p w14:paraId="5691E001" w14:textId="12CB3017" w:rsidR="00474334" w:rsidRPr="00E70BE7" w:rsidRDefault="00474334" w:rsidP="007D30A4">
            <w:pPr>
              <w:ind w:firstLine="174"/>
              <w:rPr>
                <w:rFonts w:asciiTheme="minorHAnsi" w:eastAsia="Arial" w:hAnsiTheme="minorHAnsi" w:cstheme="minorHAnsi"/>
              </w:rPr>
            </w:pPr>
            <w:r w:rsidRPr="00E70BE7">
              <w:rPr>
                <w:rFonts w:asciiTheme="minorHAnsi" w:eastAsia="Arial" w:hAnsiTheme="minorHAnsi" w:cstheme="minorHAnsi"/>
              </w:rPr>
              <w:t>9. To</w:t>
            </w:r>
            <w:r w:rsidR="00366880" w:rsidRPr="00E70BE7">
              <w:rPr>
                <w:rFonts w:asciiTheme="minorHAnsi" w:eastAsia="Arial" w:hAnsiTheme="minorHAnsi" w:cstheme="minorHAnsi"/>
              </w:rPr>
              <w:t xml:space="preserve">tal mileage is less than </w:t>
            </w:r>
            <w:r w:rsidR="000F5A14" w:rsidRPr="00E70BE7">
              <w:rPr>
                <w:rFonts w:asciiTheme="minorHAnsi" w:eastAsia="Arial" w:hAnsiTheme="minorHAnsi" w:cstheme="minorHAnsi"/>
              </w:rPr>
              <w:t>150</w:t>
            </w:r>
            <w:r w:rsidRPr="00E70BE7">
              <w:rPr>
                <w:rFonts w:asciiTheme="minorHAnsi" w:eastAsia="Arial" w:hAnsiTheme="minorHAnsi" w:cstheme="minorHAnsi"/>
              </w:rPr>
              <w:t>,000 km</w:t>
            </w:r>
          </w:p>
          <w:p w14:paraId="2865D4AD" w14:textId="6A9A9160" w:rsidR="00474334" w:rsidRPr="00E70BE7" w:rsidRDefault="00474334" w:rsidP="007D30A4">
            <w:pPr>
              <w:ind w:firstLine="174"/>
              <w:rPr>
                <w:rFonts w:asciiTheme="minorHAnsi" w:eastAsia="Arial" w:hAnsiTheme="minorHAnsi" w:cstheme="minorHAnsi"/>
              </w:rPr>
            </w:pPr>
            <w:r w:rsidRPr="00E70BE7">
              <w:rPr>
                <w:rFonts w:asciiTheme="minorHAnsi" w:eastAsia="Arial" w:hAnsiTheme="minorHAnsi" w:cstheme="minorHAnsi"/>
              </w:rPr>
              <w:t>1</w:t>
            </w:r>
            <w:r w:rsidR="000F5A14" w:rsidRPr="00E70BE7">
              <w:rPr>
                <w:rFonts w:asciiTheme="minorHAnsi" w:eastAsia="Arial" w:hAnsiTheme="minorHAnsi" w:cstheme="minorHAnsi"/>
              </w:rPr>
              <w:t>0</w:t>
            </w:r>
            <w:r w:rsidRPr="00E70BE7">
              <w:rPr>
                <w:rFonts w:asciiTheme="minorHAnsi" w:eastAsia="Arial" w:hAnsiTheme="minorHAnsi" w:cstheme="minorHAnsi"/>
              </w:rPr>
              <w:t>.Fog Lights (front) installed</w:t>
            </w:r>
          </w:p>
          <w:p w14:paraId="659CB508" w14:textId="010444A3" w:rsidR="00474334" w:rsidRPr="00E70BE7" w:rsidRDefault="00474334" w:rsidP="007D30A4">
            <w:pPr>
              <w:ind w:firstLine="174"/>
              <w:rPr>
                <w:rFonts w:asciiTheme="minorHAnsi" w:eastAsia="Arial" w:hAnsiTheme="minorHAnsi" w:cstheme="minorHAnsi"/>
              </w:rPr>
            </w:pPr>
            <w:r w:rsidRPr="00E70BE7">
              <w:rPr>
                <w:rFonts w:asciiTheme="minorHAnsi" w:eastAsia="Arial" w:hAnsiTheme="minorHAnsi" w:cstheme="minorHAnsi"/>
              </w:rPr>
              <w:lastRenderedPageBreak/>
              <w:t>1</w:t>
            </w:r>
            <w:r w:rsidR="000F5A14" w:rsidRPr="00E70BE7">
              <w:rPr>
                <w:rFonts w:asciiTheme="minorHAnsi" w:eastAsia="Arial" w:hAnsiTheme="minorHAnsi" w:cstheme="minorHAnsi"/>
              </w:rPr>
              <w:t>1</w:t>
            </w:r>
            <w:r w:rsidRPr="00E70BE7">
              <w:rPr>
                <w:rFonts w:asciiTheme="minorHAnsi" w:eastAsia="Arial" w:hAnsiTheme="minorHAnsi" w:cstheme="minorHAnsi"/>
              </w:rPr>
              <w:t>. Hill Holder</w:t>
            </w:r>
          </w:p>
          <w:p w14:paraId="47D9D8FC" w14:textId="26DAB408" w:rsidR="00474334" w:rsidRPr="00E70BE7" w:rsidRDefault="00474334" w:rsidP="007D30A4">
            <w:pPr>
              <w:ind w:firstLine="174"/>
              <w:rPr>
                <w:rFonts w:asciiTheme="minorHAnsi" w:eastAsia="Arial" w:hAnsiTheme="minorHAnsi" w:cstheme="minorHAnsi"/>
              </w:rPr>
            </w:pPr>
            <w:r w:rsidRPr="00E70BE7">
              <w:rPr>
                <w:rFonts w:asciiTheme="minorHAnsi" w:eastAsia="Arial" w:hAnsiTheme="minorHAnsi" w:cstheme="minorHAnsi"/>
              </w:rPr>
              <w:t>1</w:t>
            </w:r>
            <w:r w:rsidR="000F5A14" w:rsidRPr="00E70BE7">
              <w:rPr>
                <w:rFonts w:asciiTheme="minorHAnsi" w:eastAsia="Arial" w:hAnsiTheme="minorHAnsi" w:cstheme="minorHAnsi"/>
              </w:rPr>
              <w:t>2</w:t>
            </w:r>
            <w:r w:rsidRPr="00E70BE7">
              <w:rPr>
                <w:rFonts w:asciiTheme="minorHAnsi" w:eastAsia="Arial" w:hAnsiTheme="minorHAnsi" w:cstheme="minorHAnsi"/>
              </w:rPr>
              <w:t>.ABS/ESP installed</w:t>
            </w:r>
          </w:p>
          <w:p w14:paraId="40ABAA47" w14:textId="77777777" w:rsidR="00474334" w:rsidRPr="00E70BE7" w:rsidRDefault="00474334" w:rsidP="007D30A4">
            <w:pPr>
              <w:ind w:firstLine="174"/>
              <w:rPr>
                <w:rFonts w:asciiTheme="minorHAnsi" w:eastAsia="Arial" w:hAnsiTheme="minorHAnsi" w:cstheme="minorHAnsi"/>
              </w:rPr>
            </w:pPr>
            <w:r w:rsidRPr="00E70BE7">
              <w:rPr>
                <w:rFonts w:asciiTheme="minorHAnsi" w:eastAsia="Arial" w:hAnsiTheme="minorHAnsi" w:cstheme="minorHAnsi"/>
              </w:rPr>
              <w:t>1</w:t>
            </w:r>
            <w:r w:rsidR="000F5A14" w:rsidRPr="00E70BE7">
              <w:rPr>
                <w:rFonts w:asciiTheme="minorHAnsi" w:eastAsia="Arial" w:hAnsiTheme="minorHAnsi" w:cstheme="minorHAnsi"/>
              </w:rPr>
              <w:t>3</w:t>
            </w:r>
            <w:r w:rsidRPr="00E70BE7">
              <w:rPr>
                <w:rFonts w:asciiTheme="minorHAnsi" w:eastAsia="Arial" w:hAnsiTheme="minorHAnsi" w:cstheme="minorHAnsi"/>
              </w:rPr>
              <w:t>.Min 2 airbag</w:t>
            </w:r>
            <w:r w:rsidR="000F5A14" w:rsidRPr="00E70BE7">
              <w:rPr>
                <w:rFonts w:asciiTheme="minorHAnsi" w:eastAsia="Arial" w:hAnsiTheme="minorHAnsi" w:cstheme="minorHAnsi"/>
              </w:rPr>
              <w:t>s</w:t>
            </w:r>
            <w:r w:rsidRPr="00E70BE7">
              <w:rPr>
                <w:rFonts w:asciiTheme="minorHAnsi" w:eastAsia="Arial" w:hAnsiTheme="minorHAnsi" w:cstheme="minorHAnsi"/>
              </w:rPr>
              <w:t xml:space="preserve"> (driver and passenger)</w:t>
            </w:r>
          </w:p>
          <w:p w14:paraId="49F30B19" w14:textId="77777777" w:rsidR="001E0114" w:rsidRPr="00E70BE7" w:rsidRDefault="001E0114" w:rsidP="007D30A4">
            <w:pPr>
              <w:ind w:firstLine="174"/>
              <w:rPr>
                <w:rFonts w:asciiTheme="minorHAnsi" w:eastAsia="Arial" w:hAnsiTheme="minorHAnsi" w:cstheme="minorHAnsi"/>
              </w:rPr>
            </w:pPr>
          </w:p>
          <w:p w14:paraId="743F4982"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1. Форм-фактор седана</w:t>
            </w:r>
          </w:p>
          <w:p w14:paraId="3AF3E920" w14:textId="5EE4CF6B"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 xml:space="preserve">2. </w:t>
            </w:r>
            <w:proofErr w:type="spellStart"/>
            <w:r w:rsidR="004F79DD">
              <w:rPr>
                <w:rFonts w:asciiTheme="minorHAnsi" w:eastAsia="Arial" w:hAnsiTheme="minorHAnsi" w:cstheme="minorHAnsi"/>
                <w:i/>
                <w:lang w:val="ru-RU"/>
              </w:rPr>
              <w:t>Д</w:t>
            </w:r>
            <w:r w:rsidRPr="009B07E9">
              <w:rPr>
                <w:rFonts w:asciiTheme="minorHAnsi" w:eastAsia="Arial" w:hAnsiTheme="minorHAnsi" w:cstheme="minorHAnsi"/>
                <w:i/>
                <w:lang w:val="ru-RU"/>
              </w:rPr>
              <w:t>изельн</w:t>
            </w:r>
            <w:r w:rsidR="004F79DD">
              <w:rPr>
                <w:rFonts w:asciiTheme="minorHAnsi" w:eastAsia="Arial" w:hAnsiTheme="minorHAnsi" w:cstheme="minorHAnsi"/>
                <w:i/>
                <w:lang w:val="ru-RU"/>
              </w:rPr>
              <w:t>ий</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або</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бензинов</w:t>
            </w:r>
            <w:r w:rsidR="004F79DD">
              <w:rPr>
                <w:rFonts w:asciiTheme="minorHAnsi" w:eastAsia="Arial" w:hAnsiTheme="minorHAnsi" w:cstheme="minorHAnsi"/>
                <w:i/>
                <w:lang w:val="ru-RU"/>
              </w:rPr>
              <w:t>ий</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двигун</w:t>
            </w:r>
            <w:proofErr w:type="spellEnd"/>
            <w:r w:rsidR="004F79DD">
              <w:rPr>
                <w:rFonts w:asciiTheme="minorHAnsi" w:eastAsia="Arial" w:hAnsiTheme="minorHAnsi" w:cstheme="minorHAnsi"/>
                <w:i/>
                <w:lang w:val="ru-RU"/>
              </w:rPr>
              <w:t xml:space="preserve"> </w:t>
            </w:r>
            <w:proofErr w:type="spellStart"/>
            <w:r w:rsidR="004F79DD">
              <w:rPr>
                <w:rFonts w:asciiTheme="minorHAnsi" w:eastAsia="Arial" w:hAnsiTheme="minorHAnsi" w:cstheme="minorHAnsi"/>
                <w:i/>
                <w:lang w:val="ru-RU"/>
              </w:rPr>
              <w:t>об'єм</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від</w:t>
            </w:r>
            <w:proofErr w:type="spellEnd"/>
            <w:r w:rsidRPr="009B07E9">
              <w:rPr>
                <w:rFonts w:asciiTheme="minorHAnsi" w:eastAsia="Arial" w:hAnsiTheme="minorHAnsi" w:cstheme="minorHAnsi"/>
                <w:i/>
                <w:lang w:val="ru-RU"/>
              </w:rPr>
              <w:t xml:space="preserve"> </w:t>
            </w:r>
            <w:proofErr w:type="gramStart"/>
            <w:r w:rsidRPr="009B07E9">
              <w:rPr>
                <w:rFonts w:asciiTheme="minorHAnsi" w:eastAsia="Arial" w:hAnsiTheme="minorHAnsi" w:cstheme="minorHAnsi"/>
                <w:i/>
                <w:lang w:val="ru-RU"/>
              </w:rPr>
              <w:t xml:space="preserve">1,300  </w:t>
            </w:r>
            <w:proofErr w:type="spellStart"/>
            <w:r w:rsidRPr="009B07E9">
              <w:rPr>
                <w:rFonts w:asciiTheme="minorHAnsi" w:eastAsia="Arial" w:hAnsiTheme="minorHAnsi" w:cstheme="minorHAnsi"/>
                <w:i/>
                <w:lang w:val="ru-RU"/>
              </w:rPr>
              <w:t>куб</w:t>
            </w:r>
            <w:proofErr w:type="gramEnd"/>
            <w:r w:rsidRPr="009B07E9">
              <w:rPr>
                <w:rFonts w:asciiTheme="minorHAnsi" w:eastAsia="Arial" w:hAnsiTheme="minorHAnsi" w:cstheme="minorHAnsi"/>
                <w:i/>
                <w:lang w:val="ru-RU"/>
              </w:rPr>
              <w:t>.см</w:t>
            </w:r>
            <w:proofErr w:type="spellEnd"/>
            <w:r w:rsidRPr="009B07E9">
              <w:rPr>
                <w:rFonts w:asciiTheme="minorHAnsi" w:eastAsia="Arial" w:hAnsiTheme="minorHAnsi" w:cstheme="minorHAnsi"/>
                <w:i/>
                <w:lang w:val="ru-RU"/>
              </w:rPr>
              <w:t xml:space="preserve"> до 2,000 </w:t>
            </w:r>
            <w:proofErr w:type="spellStart"/>
            <w:r w:rsidRPr="009B07E9">
              <w:rPr>
                <w:rFonts w:asciiTheme="minorHAnsi" w:eastAsia="Arial" w:hAnsiTheme="minorHAnsi" w:cstheme="minorHAnsi"/>
                <w:i/>
                <w:lang w:val="ru-RU"/>
              </w:rPr>
              <w:t>куб.см</w:t>
            </w:r>
            <w:proofErr w:type="spellEnd"/>
            <w:r w:rsidRPr="009B07E9">
              <w:rPr>
                <w:rFonts w:asciiTheme="minorHAnsi" w:eastAsia="Arial" w:hAnsiTheme="minorHAnsi" w:cstheme="minorHAnsi"/>
                <w:i/>
                <w:lang w:val="ru-RU"/>
              </w:rPr>
              <w:t xml:space="preserve"> </w:t>
            </w:r>
          </w:p>
          <w:p w14:paraId="3A4355DB"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 xml:space="preserve">3. </w:t>
            </w:r>
            <w:proofErr w:type="spellStart"/>
            <w:r w:rsidRPr="009B07E9">
              <w:rPr>
                <w:rFonts w:asciiTheme="minorHAnsi" w:eastAsia="Arial" w:hAnsiTheme="minorHAnsi" w:cstheme="minorHAnsi"/>
                <w:i/>
                <w:lang w:val="ru-RU"/>
              </w:rPr>
              <w:t>Механічна</w:t>
            </w:r>
            <w:proofErr w:type="spellEnd"/>
            <w:r w:rsidRPr="009B07E9">
              <w:rPr>
                <w:rFonts w:asciiTheme="minorHAnsi" w:eastAsia="Arial" w:hAnsiTheme="minorHAnsi" w:cstheme="minorHAnsi"/>
                <w:i/>
                <w:lang w:val="ru-RU"/>
              </w:rPr>
              <w:t xml:space="preserve"> / автоматична коробка передач</w:t>
            </w:r>
          </w:p>
          <w:p w14:paraId="4441753F"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 xml:space="preserve">4. </w:t>
            </w:r>
            <w:proofErr w:type="spellStart"/>
            <w:r w:rsidRPr="009B07E9">
              <w:rPr>
                <w:rFonts w:asciiTheme="minorHAnsi" w:eastAsia="Arial" w:hAnsiTheme="minorHAnsi" w:cstheme="minorHAnsi"/>
                <w:i/>
                <w:lang w:val="ru-RU"/>
              </w:rPr>
              <w:t>Пасажири</w:t>
            </w:r>
            <w:proofErr w:type="spellEnd"/>
            <w:r w:rsidRPr="009B07E9">
              <w:rPr>
                <w:rFonts w:asciiTheme="minorHAnsi" w:eastAsia="Arial" w:hAnsiTheme="minorHAnsi" w:cstheme="minorHAnsi"/>
                <w:i/>
                <w:lang w:val="ru-RU"/>
              </w:rPr>
              <w:t xml:space="preserve"> 1+4</w:t>
            </w:r>
          </w:p>
          <w:p w14:paraId="1E3BBEB1"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5. 5 дверей</w:t>
            </w:r>
          </w:p>
          <w:p w14:paraId="750F46BE"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 xml:space="preserve">6. </w:t>
            </w:r>
            <w:proofErr w:type="spellStart"/>
            <w:r w:rsidRPr="009B07E9">
              <w:rPr>
                <w:rFonts w:asciiTheme="minorHAnsi" w:eastAsia="Arial" w:hAnsiTheme="minorHAnsi" w:cstheme="minorHAnsi"/>
                <w:i/>
                <w:lang w:val="ru-RU"/>
              </w:rPr>
              <w:t>Встановлено</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кондиціонер</w:t>
            </w:r>
            <w:proofErr w:type="spellEnd"/>
          </w:p>
          <w:p w14:paraId="6619DAEF"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 xml:space="preserve">7. </w:t>
            </w:r>
            <w:proofErr w:type="spellStart"/>
            <w:r w:rsidRPr="009B07E9">
              <w:rPr>
                <w:rFonts w:asciiTheme="minorHAnsi" w:eastAsia="Arial" w:hAnsiTheme="minorHAnsi" w:cstheme="minorHAnsi"/>
                <w:i/>
                <w:lang w:val="ru-RU"/>
              </w:rPr>
              <w:t>Встановлений</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паркувальний</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асистент</w:t>
            </w:r>
            <w:proofErr w:type="spellEnd"/>
          </w:p>
          <w:p w14:paraId="08F10308"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 xml:space="preserve">8. </w:t>
            </w:r>
            <w:proofErr w:type="spellStart"/>
            <w:r w:rsidRPr="009B07E9">
              <w:rPr>
                <w:rFonts w:asciiTheme="minorHAnsi" w:eastAsia="Arial" w:hAnsiTheme="minorHAnsi" w:cstheme="minorHAnsi"/>
                <w:i/>
                <w:lang w:val="ru-RU"/>
              </w:rPr>
              <w:t>Рік</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випуску</w:t>
            </w:r>
            <w:proofErr w:type="spellEnd"/>
            <w:r w:rsidRPr="009B07E9">
              <w:rPr>
                <w:rFonts w:asciiTheme="minorHAnsi" w:eastAsia="Arial" w:hAnsiTheme="minorHAnsi" w:cstheme="minorHAnsi"/>
                <w:i/>
                <w:lang w:val="ru-RU"/>
              </w:rPr>
              <w:t xml:space="preserve"> не старше 2018</w:t>
            </w:r>
          </w:p>
          <w:p w14:paraId="210DF538" w14:textId="4D84E4D4"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 xml:space="preserve">9. </w:t>
            </w:r>
            <w:proofErr w:type="spellStart"/>
            <w:r w:rsidR="00F841D7">
              <w:rPr>
                <w:rFonts w:asciiTheme="minorHAnsi" w:eastAsia="Arial" w:hAnsiTheme="minorHAnsi" w:cstheme="minorHAnsi"/>
                <w:i/>
                <w:lang w:val="ru-RU"/>
              </w:rPr>
              <w:t>Загальний</w:t>
            </w:r>
            <w:proofErr w:type="spellEnd"/>
            <w:r w:rsidR="00F841D7">
              <w:rPr>
                <w:rFonts w:asciiTheme="minorHAnsi" w:eastAsia="Arial" w:hAnsiTheme="minorHAnsi" w:cstheme="minorHAnsi"/>
                <w:i/>
                <w:lang w:val="ru-RU"/>
              </w:rPr>
              <w:t xml:space="preserve"> </w:t>
            </w:r>
            <w:proofErr w:type="spellStart"/>
            <w:r w:rsidR="00F841D7">
              <w:rPr>
                <w:rFonts w:asciiTheme="minorHAnsi" w:eastAsia="Arial" w:hAnsiTheme="minorHAnsi" w:cstheme="minorHAnsi"/>
                <w:i/>
                <w:lang w:val="ru-RU"/>
              </w:rPr>
              <w:t>п</w:t>
            </w:r>
            <w:r w:rsidRPr="009B07E9">
              <w:rPr>
                <w:rFonts w:asciiTheme="minorHAnsi" w:eastAsia="Arial" w:hAnsiTheme="minorHAnsi" w:cstheme="minorHAnsi"/>
                <w:i/>
                <w:lang w:val="ru-RU"/>
              </w:rPr>
              <w:t>робіг</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менше</w:t>
            </w:r>
            <w:proofErr w:type="spellEnd"/>
            <w:r w:rsidRPr="009B07E9">
              <w:rPr>
                <w:rFonts w:asciiTheme="minorHAnsi" w:eastAsia="Arial" w:hAnsiTheme="minorHAnsi" w:cstheme="minorHAnsi"/>
                <w:i/>
                <w:lang w:val="ru-RU"/>
              </w:rPr>
              <w:t xml:space="preserve"> 150 000 км</w:t>
            </w:r>
          </w:p>
          <w:p w14:paraId="2F85185F"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 xml:space="preserve">10. </w:t>
            </w:r>
            <w:proofErr w:type="spellStart"/>
            <w:r w:rsidRPr="009B07E9">
              <w:rPr>
                <w:rFonts w:asciiTheme="minorHAnsi" w:eastAsia="Arial" w:hAnsiTheme="minorHAnsi" w:cstheme="minorHAnsi"/>
                <w:i/>
                <w:lang w:val="ru-RU"/>
              </w:rPr>
              <w:t>Встановлено</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протитуманні</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фари</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спереду</w:t>
            </w:r>
            <w:proofErr w:type="spellEnd"/>
            <w:r w:rsidRPr="009B07E9">
              <w:rPr>
                <w:rFonts w:asciiTheme="minorHAnsi" w:eastAsia="Arial" w:hAnsiTheme="minorHAnsi" w:cstheme="minorHAnsi"/>
                <w:i/>
                <w:lang w:val="ru-RU"/>
              </w:rPr>
              <w:t>)</w:t>
            </w:r>
          </w:p>
          <w:p w14:paraId="2004C2BD" w14:textId="294AB45C"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 xml:space="preserve">11. </w:t>
            </w:r>
            <w:proofErr w:type="spellStart"/>
            <w:r w:rsidR="004F79DD">
              <w:rPr>
                <w:rFonts w:asciiTheme="minorHAnsi" w:eastAsia="Arial" w:hAnsiTheme="minorHAnsi" w:cstheme="minorHAnsi"/>
                <w:i/>
                <w:lang w:val="ru-RU"/>
              </w:rPr>
              <w:t>Ручне</w:t>
            </w:r>
            <w:proofErr w:type="spellEnd"/>
            <w:r w:rsidR="004F79DD">
              <w:rPr>
                <w:rFonts w:asciiTheme="minorHAnsi" w:eastAsia="Arial" w:hAnsiTheme="minorHAnsi" w:cstheme="minorHAnsi"/>
                <w:i/>
                <w:lang w:val="ru-RU"/>
              </w:rPr>
              <w:t xml:space="preserve"> </w:t>
            </w:r>
            <w:proofErr w:type="spellStart"/>
            <w:r w:rsidR="004F79DD">
              <w:rPr>
                <w:rFonts w:asciiTheme="minorHAnsi" w:eastAsia="Arial" w:hAnsiTheme="minorHAnsi" w:cstheme="minorHAnsi"/>
                <w:i/>
                <w:lang w:val="ru-RU"/>
              </w:rPr>
              <w:t>гальмо</w:t>
            </w:r>
            <w:proofErr w:type="spellEnd"/>
          </w:p>
          <w:p w14:paraId="71AF9869"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eastAsia="Arial" w:hAnsiTheme="minorHAnsi" w:cstheme="minorHAnsi"/>
                <w:i/>
                <w:lang w:val="ru-RU"/>
              </w:rPr>
              <w:t xml:space="preserve">12. </w:t>
            </w:r>
            <w:proofErr w:type="spellStart"/>
            <w:r w:rsidRPr="009B07E9">
              <w:rPr>
                <w:rFonts w:asciiTheme="minorHAnsi" w:eastAsia="Arial" w:hAnsiTheme="minorHAnsi" w:cstheme="minorHAnsi"/>
                <w:i/>
                <w:lang w:val="ru-RU"/>
              </w:rPr>
              <w:t>Встановлено</w:t>
            </w:r>
            <w:proofErr w:type="spellEnd"/>
            <w:r w:rsidRPr="009B07E9">
              <w:rPr>
                <w:rFonts w:asciiTheme="minorHAnsi" w:eastAsia="Arial" w:hAnsiTheme="minorHAnsi" w:cstheme="minorHAnsi"/>
                <w:i/>
                <w:lang w:val="ru-RU"/>
              </w:rPr>
              <w:t xml:space="preserve"> </w:t>
            </w:r>
            <w:r w:rsidRPr="009B07E9">
              <w:rPr>
                <w:rFonts w:asciiTheme="minorHAnsi" w:eastAsia="Arial" w:hAnsiTheme="minorHAnsi" w:cstheme="minorHAnsi"/>
                <w:i/>
              </w:rPr>
              <w:t>ABS</w:t>
            </w:r>
            <w:r w:rsidRPr="009B07E9">
              <w:rPr>
                <w:rFonts w:asciiTheme="minorHAnsi" w:eastAsia="Arial" w:hAnsiTheme="minorHAnsi" w:cstheme="minorHAnsi"/>
                <w:i/>
                <w:lang w:val="ru-RU"/>
              </w:rPr>
              <w:t>/</w:t>
            </w:r>
            <w:r w:rsidRPr="009B07E9">
              <w:rPr>
                <w:rFonts w:asciiTheme="minorHAnsi" w:eastAsia="Arial" w:hAnsiTheme="minorHAnsi" w:cstheme="minorHAnsi"/>
                <w:i/>
              </w:rPr>
              <w:t>ESP</w:t>
            </w:r>
          </w:p>
          <w:p w14:paraId="0B6616AA" w14:textId="7876E67B" w:rsidR="001E0114" w:rsidRPr="00E70BE7" w:rsidRDefault="001E0114" w:rsidP="001E0114">
            <w:pPr>
              <w:ind w:firstLine="174"/>
              <w:rPr>
                <w:rFonts w:asciiTheme="minorHAnsi" w:eastAsia="Arial" w:hAnsiTheme="minorHAnsi" w:cstheme="minorHAnsi"/>
                <w:lang w:val="ru-RU"/>
              </w:rPr>
            </w:pPr>
            <w:r w:rsidRPr="009B07E9">
              <w:rPr>
                <w:rFonts w:asciiTheme="minorHAnsi" w:eastAsia="Arial" w:hAnsiTheme="minorHAnsi" w:cstheme="minorHAnsi"/>
                <w:i/>
                <w:lang w:val="ru-RU"/>
              </w:rPr>
              <w:t xml:space="preserve">13. </w:t>
            </w:r>
            <w:proofErr w:type="spellStart"/>
            <w:r w:rsidRPr="009B07E9">
              <w:rPr>
                <w:rFonts w:asciiTheme="minorHAnsi" w:eastAsia="Arial" w:hAnsiTheme="minorHAnsi" w:cstheme="minorHAnsi"/>
                <w:i/>
                <w:lang w:val="ru-RU"/>
              </w:rPr>
              <w:t>Мінімум</w:t>
            </w:r>
            <w:proofErr w:type="spellEnd"/>
            <w:r w:rsidRPr="009B07E9">
              <w:rPr>
                <w:rFonts w:asciiTheme="minorHAnsi" w:eastAsia="Arial" w:hAnsiTheme="minorHAnsi" w:cstheme="minorHAnsi"/>
                <w:i/>
                <w:lang w:val="ru-RU"/>
              </w:rPr>
              <w:t xml:space="preserve"> 2 подушки </w:t>
            </w:r>
            <w:proofErr w:type="spellStart"/>
            <w:r w:rsidRPr="009B07E9">
              <w:rPr>
                <w:rFonts w:asciiTheme="minorHAnsi" w:eastAsia="Arial" w:hAnsiTheme="minorHAnsi" w:cstheme="minorHAnsi"/>
                <w:i/>
                <w:lang w:val="ru-RU"/>
              </w:rPr>
              <w:t>безпеки</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водій</w:t>
            </w:r>
            <w:proofErr w:type="spellEnd"/>
            <w:r w:rsidRPr="009B07E9">
              <w:rPr>
                <w:rFonts w:asciiTheme="minorHAnsi" w:eastAsia="Arial" w:hAnsiTheme="minorHAnsi" w:cstheme="minorHAnsi"/>
                <w:i/>
                <w:lang w:val="ru-RU"/>
              </w:rPr>
              <w:t xml:space="preserve"> і </w:t>
            </w:r>
            <w:proofErr w:type="spellStart"/>
            <w:r w:rsidRPr="009B07E9">
              <w:rPr>
                <w:rFonts w:asciiTheme="minorHAnsi" w:eastAsia="Arial" w:hAnsiTheme="minorHAnsi" w:cstheme="minorHAnsi"/>
                <w:i/>
                <w:lang w:val="ru-RU"/>
              </w:rPr>
              <w:t>пасажир</w:t>
            </w:r>
            <w:proofErr w:type="spellEnd"/>
            <w:r w:rsidRPr="009B07E9">
              <w:rPr>
                <w:rFonts w:asciiTheme="minorHAnsi" w:eastAsia="Arial" w:hAnsiTheme="minorHAnsi" w:cstheme="minorHAnsi"/>
                <w:i/>
                <w:lang w:val="ru-RU"/>
              </w:rPr>
              <w:t>)</w:t>
            </w:r>
          </w:p>
        </w:tc>
        <w:tc>
          <w:tcPr>
            <w:tcW w:w="1094" w:type="dxa"/>
            <w:vAlign w:val="center"/>
          </w:tcPr>
          <w:p w14:paraId="66802670" w14:textId="558794EC" w:rsidR="00474334" w:rsidRPr="00E70BE7" w:rsidRDefault="00DD7341" w:rsidP="002A035A">
            <w:pPr>
              <w:jc w:val="center"/>
              <w:rPr>
                <w:rFonts w:asciiTheme="minorHAnsi" w:hAnsiTheme="minorHAnsi" w:cstheme="minorHAnsi"/>
                <w:b/>
              </w:rPr>
            </w:pPr>
            <w:r w:rsidRPr="00E70BE7">
              <w:rPr>
                <w:rFonts w:asciiTheme="minorHAnsi" w:hAnsiTheme="minorHAnsi" w:cstheme="minorHAnsi"/>
                <w:b/>
              </w:rPr>
              <w:lastRenderedPageBreak/>
              <w:t>3</w:t>
            </w:r>
          </w:p>
        </w:tc>
        <w:tc>
          <w:tcPr>
            <w:tcW w:w="1172" w:type="dxa"/>
          </w:tcPr>
          <w:p w14:paraId="6173F1E8" w14:textId="77777777" w:rsidR="00474334" w:rsidRPr="00E70BE7" w:rsidRDefault="00474334" w:rsidP="002A035A">
            <w:pPr>
              <w:jc w:val="center"/>
              <w:rPr>
                <w:rFonts w:asciiTheme="minorHAnsi" w:hAnsiTheme="minorHAnsi" w:cstheme="minorHAnsi"/>
                <w:b/>
                <w:i/>
              </w:rPr>
            </w:pPr>
          </w:p>
        </w:tc>
        <w:tc>
          <w:tcPr>
            <w:tcW w:w="5321" w:type="dxa"/>
            <w:vAlign w:val="center"/>
          </w:tcPr>
          <w:p w14:paraId="4C8B51FB" w14:textId="2DF0A8E3" w:rsidR="00474334" w:rsidRPr="00E70BE7" w:rsidRDefault="00474334" w:rsidP="003913E6">
            <w:pPr>
              <w:jc w:val="center"/>
              <w:rPr>
                <w:rFonts w:asciiTheme="minorHAnsi" w:hAnsiTheme="minorHAnsi" w:cstheme="minorHAnsi"/>
                <w:b/>
                <w:i/>
              </w:rPr>
            </w:pPr>
          </w:p>
        </w:tc>
      </w:tr>
      <w:tr w:rsidR="00576067" w:rsidRPr="00E70BE7" w14:paraId="1A35AD9C" w14:textId="77777777" w:rsidTr="00997881">
        <w:trPr>
          <w:trHeight w:val="1327"/>
        </w:trPr>
        <w:tc>
          <w:tcPr>
            <w:tcW w:w="811" w:type="dxa"/>
            <w:vAlign w:val="center"/>
          </w:tcPr>
          <w:p w14:paraId="5CD843C9" w14:textId="6D7ED836" w:rsidR="00576067" w:rsidRPr="00E70BE7" w:rsidRDefault="00576067" w:rsidP="00576067">
            <w:pPr>
              <w:jc w:val="center"/>
              <w:rPr>
                <w:rFonts w:asciiTheme="minorHAnsi" w:hAnsiTheme="minorHAnsi" w:cstheme="minorHAnsi"/>
                <w:b/>
              </w:rPr>
            </w:pPr>
            <w:r w:rsidRPr="00E70BE7">
              <w:rPr>
                <w:rFonts w:asciiTheme="minorHAnsi" w:hAnsiTheme="minorHAnsi" w:cstheme="minorHAnsi"/>
                <w:b/>
              </w:rPr>
              <w:t>1.2</w:t>
            </w:r>
          </w:p>
        </w:tc>
        <w:tc>
          <w:tcPr>
            <w:tcW w:w="1713" w:type="dxa"/>
            <w:vAlign w:val="center"/>
          </w:tcPr>
          <w:p w14:paraId="21D52C1C" w14:textId="77777777" w:rsidR="00997881" w:rsidRDefault="00997881" w:rsidP="007D30A4">
            <w:pPr>
              <w:ind w:right="84"/>
              <w:jc w:val="center"/>
              <w:rPr>
                <w:rFonts w:asciiTheme="minorHAnsi" w:eastAsia="Arial" w:hAnsiTheme="minorHAnsi" w:cstheme="minorHAnsi"/>
                <w:b/>
              </w:rPr>
            </w:pPr>
          </w:p>
          <w:p w14:paraId="3C2A608D" w14:textId="77777777" w:rsidR="00997881" w:rsidRDefault="00997881" w:rsidP="007D30A4">
            <w:pPr>
              <w:ind w:right="84"/>
              <w:jc w:val="center"/>
              <w:rPr>
                <w:rFonts w:asciiTheme="minorHAnsi" w:eastAsia="Arial" w:hAnsiTheme="minorHAnsi" w:cstheme="minorHAnsi"/>
                <w:b/>
              </w:rPr>
            </w:pPr>
          </w:p>
          <w:p w14:paraId="247ECCA3" w14:textId="77777777" w:rsidR="00997881" w:rsidRDefault="00997881" w:rsidP="007D30A4">
            <w:pPr>
              <w:ind w:right="84"/>
              <w:jc w:val="center"/>
              <w:rPr>
                <w:rFonts w:asciiTheme="minorHAnsi" w:eastAsia="Arial" w:hAnsiTheme="minorHAnsi" w:cstheme="minorHAnsi"/>
                <w:b/>
              </w:rPr>
            </w:pPr>
          </w:p>
          <w:p w14:paraId="1F7E987C" w14:textId="40C6C4F5" w:rsidR="00576067" w:rsidRPr="00E70BE7" w:rsidRDefault="00576067" w:rsidP="007D30A4">
            <w:pPr>
              <w:ind w:right="84"/>
              <w:jc w:val="center"/>
              <w:rPr>
                <w:rFonts w:asciiTheme="minorHAnsi" w:eastAsia="Arial" w:hAnsiTheme="minorHAnsi" w:cstheme="minorHAnsi"/>
                <w:b/>
              </w:rPr>
            </w:pPr>
            <w:r w:rsidRPr="00E70BE7">
              <w:rPr>
                <w:rFonts w:asciiTheme="minorHAnsi" w:eastAsia="Arial" w:hAnsiTheme="minorHAnsi" w:cstheme="minorHAnsi"/>
                <w:b/>
              </w:rPr>
              <w:t>Small Vehicle</w:t>
            </w:r>
            <w:r w:rsidR="007D30A4" w:rsidRPr="00E70BE7">
              <w:rPr>
                <w:rFonts w:asciiTheme="minorHAnsi" w:eastAsia="Arial" w:hAnsiTheme="minorHAnsi" w:cstheme="minorHAnsi"/>
                <w:b/>
              </w:rPr>
              <w:t xml:space="preserve"> Rental</w:t>
            </w:r>
          </w:p>
          <w:p w14:paraId="14ACC17F" w14:textId="77777777" w:rsidR="00576067" w:rsidRPr="00E70BE7" w:rsidRDefault="00576067" w:rsidP="007D30A4">
            <w:pPr>
              <w:ind w:right="84"/>
              <w:jc w:val="center"/>
              <w:rPr>
                <w:rFonts w:asciiTheme="minorHAnsi" w:eastAsia="Arial" w:hAnsiTheme="minorHAnsi" w:cstheme="minorHAnsi"/>
              </w:rPr>
            </w:pPr>
            <w:r w:rsidRPr="00E70BE7">
              <w:rPr>
                <w:rFonts w:asciiTheme="minorHAnsi" w:eastAsia="Arial" w:hAnsiTheme="minorHAnsi" w:cstheme="minorHAnsi"/>
              </w:rPr>
              <w:lastRenderedPageBreak/>
              <w:t>(Peugeot 308, Skoda Fabia</w:t>
            </w:r>
            <w:r w:rsidR="00B81BE6" w:rsidRPr="00E70BE7">
              <w:rPr>
                <w:rFonts w:asciiTheme="minorHAnsi" w:eastAsia="Arial" w:hAnsiTheme="minorHAnsi" w:cstheme="minorHAnsi"/>
              </w:rPr>
              <w:t>, VW Polo</w:t>
            </w:r>
            <w:r w:rsidRPr="00E70BE7">
              <w:rPr>
                <w:rFonts w:asciiTheme="minorHAnsi" w:eastAsia="Arial" w:hAnsiTheme="minorHAnsi" w:cstheme="minorHAnsi"/>
              </w:rPr>
              <w:t xml:space="preserve"> or equivalent)</w:t>
            </w:r>
          </w:p>
          <w:p w14:paraId="70CD0DDC" w14:textId="6B5DBF29" w:rsidR="001E0114" w:rsidRDefault="001E0114" w:rsidP="007D30A4">
            <w:pPr>
              <w:ind w:right="84"/>
              <w:jc w:val="center"/>
              <w:rPr>
                <w:rFonts w:asciiTheme="minorHAnsi" w:eastAsia="Arial" w:hAnsiTheme="minorHAnsi" w:cstheme="minorHAnsi"/>
                <w:b/>
              </w:rPr>
            </w:pPr>
          </w:p>
          <w:p w14:paraId="067B809C" w14:textId="4B0185C3" w:rsidR="00997881" w:rsidRDefault="00997881" w:rsidP="007D30A4">
            <w:pPr>
              <w:ind w:right="84"/>
              <w:jc w:val="center"/>
              <w:rPr>
                <w:rFonts w:asciiTheme="minorHAnsi" w:eastAsia="Arial" w:hAnsiTheme="minorHAnsi" w:cstheme="minorHAnsi"/>
                <w:b/>
              </w:rPr>
            </w:pPr>
          </w:p>
          <w:p w14:paraId="1475604F" w14:textId="75FC81B3" w:rsidR="00997881" w:rsidRDefault="00997881" w:rsidP="007D30A4">
            <w:pPr>
              <w:ind w:right="84"/>
              <w:jc w:val="center"/>
              <w:rPr>
                <w:rFonts w:asciiTheme="minorHAnsi" w:eastAsia="Arial" w:hAnsiTheme="minorHAnsi" w:cstheme="minorHAnsi"/>
                <w:b/>
              </w:rPr>
            </w:pPr>
          </w:p>
          <w:p w14:paraId="7308A969" w14:textId="2E5804E0" w:rsidR="00997881" w:rsidRDefault="00997881" w:rsidP="007D30A4">
            <w:pPr>
              <w:ind w:right="84"/>
              <w:jc w:val="center"/>
              <w:rPr>
                <w:rFonts w:asciiTheme="minorHAnsi" w:eastAsia="Arial" w:hAnsiTheme="minorHAnsi" w:cstheme="minorHAnsi"/>
                <w:b/>
              </w:rPr>
            </w:pPr>
          </w:p>
          <w:p w14:paraId="01BFD63A" w14:textId="378A222C" w:rsidR="00997881" w:rsidRDefault="00997881" w:rsidP="007D30A4">
            <w:pPr>
              <w:ind w:right="84"/>
              <w:jc w:val="center"/>
              <w:rPr>
                <w:rFonts w:asciiTheme="minorHAnsi" w:eastAsia="Arial" w:hAnsiTheme="minorHAnsi" w:cstheme="minorHAnsi"/>
                <w:b/>
              </w:rPr>
            </w:pPr>
          </w:p>
          <w:p w14:paraId="494DC72E" w14:textId="47DF0E58" w:rsidR="00997881" w:rsidRDefault="00997881" w:rsidP="007D30A4">
            <w:pPr>
              <w:ind w:right="84"/>
              <w:jc w:val="center"/>
              <w:rPr>
                <w:rFonts w:asciiTheme="minorHAnsi" w:eastAsia="Arial" w:hAnsiTheme="minorHAnsi" w:cstheme="minorHAnsi"/>
                <w:b/>
              </w:rPr>
            </w:pPr>
          </w:p>
          <w:p w14:paraId="53362F9E" w14:textId="60CD9E95" w:rsidR="00997881" w:rsidRDefault="00997881" w:rsidP="007D30A4">
            <w:pPr>
              <w:ind w:right="84"/>
              <w:jc w:val="center"/>
              <w:rPr>
                <w:rFonts w:asciiTheme="minorHAnsi" w:eastAsia="Arial" w:hAnsiTheme="minorHAnsi" w:cstheme="minorHAnsi"/>
                <w:b/>
              </w:rPr>
            </w:pPr>
          </w:p>
          <w:p w14:paraId="4B49A055" w14:textId="6298AD6D" w:rsidR="00997881" w:rsidRDefault="00997881" w:rsidP="007D30A4">
            <w:pPr>
              <w:ind w:right="84"/>
              <w:jc w:val="center"/>
              <w:rPr>
                <w:rFonts w:asciiTheme="minorHAnsi" w:eastAsia="Arial" w:hAnsiTheme="minorHAnsi" w:cstheme="minorHAnsi"/>
                <w:b/>
              </w:rPr>
            </w:pPr>
          </w:p>
          <w:p w14:paraId="1642128E" w14:textId="7FCE90E6" w:rsidR="00997881" w:rsidRDefault="00997881" w:rsidP="007D30A4">
            <w:pPr>
              <w:ind w:right="84"/>
              <w:jc w:val="center"/>
              <w:rPr>
                <w:rFonts w:asciiTheme="minorHAnsi" w:eastAsia="Arial" w:hAnsiTheme="minorHAnsi" w:cstheme="minorHAnsi"/>
                <w:b/>
              </w:rPr>
            </w:pPr>
          </w:p>
          <w:p w14:paraId="3299B40D" w14:textId="77777777" w:rsidR="00997881" w:rsidRPr="00E70BE7" w:rsidRDefault="00997881" w:rsidP="007D30A4">
            <w:pPr>
              <w:ind w:right="84"/>
              <w:jc w:val="center"/>
              <w:rPr>
                <w:rFonts w:asciiTheme="minorHAnsi" w:eastAsia="Arial" w:hAnsiTheme="minorHAnsi" w:cstheme="minorHAnsi"/>
                <w:b/>
              </w:rPr>
            </w:pPr>
          </w:p>
          <w:p w14:paraId="0599A2BE" w14:textId="62D36F9E" w:rsidR="001E0114" w:rsidRPr="009B07E9" w:rsidRDefault="001E0114" w:rsidP="001E0114">
            <w:pPr>
              <w:ind w:right="84"/>
              <w:jc w:val="center"/>
              <w:rPr>
                <w:rFonts w:asciiTheme="minorHAnsi" w:eastAsia="Arial" w:hAnsiTheme="minorHAnsi" w:cstheme="minorHAnsi"/>
                <w:b/>
                <w:i/>
              </w:rPr>
            </w:pPr>
            <w:r w:rsidRPr="009B07E9">
              <w:rPr>
                <w:rFonts w:asciiTheme="minorHAnsi" w:hAnsiTheme="minorHAnsi" w:cstheme="minorHAnsi"/>
                <w:b/>
                <w:i/>
                <w:lang w:val="uk"/>
              </w:rPr>
              <w:t>Оренда</w:t>
            </w:r>
            <w:r w:rsidRPr="009B07E9">
              <w:rPr>
                <w:rFonts w:asciiTheme="minorHAnsi" w:hAnsiTheme="minorHAnsi" w:cstheme="minorHAnsi"/>
                <w:i/>
                <w:lang w:val="uk"/>
              </w:rPr>
              <w:t xml:space="preserve"> </w:t>
            </w:r>
            <w:r w:rsidR="004F79DD">
              <w:rPr>
                <w:rFonts w:asciiTheme="minorHAnsi" w:hAnsiTheme="minorHAnsi" w:cstheme="minorHAnsi"/>
                <w:i/>
                <w:lang w:val="uk"/>
              </w:rPr>
              <w:t>автомобілю малого розміру</w:t>
            </w:r>
          </w:p>
          <w:p w14:paraId="6FAD4FB5" w14:textId="126D8119" w:rsidR="001E0114" w:rsidRPr="00E70BE7" w:rsidRDefault="001E0114" w:rsidP="001E0114">
            <w:pPr>
              <w:ind w:right="84"/>
              <w:jc w:val="center"/>
              <w:rPr>
                <w:rFonts w:asciiTheme="minorHAnsi" w:eastAsia="Arial" w:hAnsiTheme="minorHAnsi" w:cstheme="minorHAnsi"/>
                <w:b/>
              </w:rPr>
            </w:pPr>
            <w:r w:rsidRPr="009B07E9">
              <w:rPr>
                <w:rFonts w:asciiTheme="minorHAnsi" w:hAnsiTheme="minorHAnsi" w:cstheme="minorHAnsi"/>
                <w:i/>
                <w:lang w:val="uk"/>
              </w:rPr>
              <w:t>(</w:t>
            </w:r>
            <w:proofErr w:type="spellStart"/>
            <w:r w:rsidRPr="009B07E9">
              <w:rPr>
                <w:rFonts w:asciiTheme="minorHAnsi" w:hAnsiTheme="minorHAnsi" w:cstheme="minorHAnsi"/>
                <w:i/>
                <w:lang w:val="uk"/>
              </w:rPr>
              <w:t>Peugeot</w:t>
            </w:r>
            <w:proofErr w:type="spellEnd"/>
            <w:r w:rsidRPr="009B07E9">
              <w:rPr>
                <w:rFonts w:asciiTheme="minorHAnsi" w:hAnsiTheme="minorHAnsi" w:cstheme="minorHAnsi"/>
                <w:i/>
                <w:lang w:val="uk"/>
              </w:rPr>
              <w:t xml:space="preserve"> 308, </w:t>
            </w:r>
            <w:proofErr w:type="spellStart"/>
            <w:r w:rsidRPr="009B07E9">
              <w:rPr>
                <w:rFonts w:asciiTheme="minorHAnsi" w:hAnsiTheme="minorHAnsi" w:cstheme="minorHAnsi"/>
                <w:i/>
                <w:lang w:val="uk"/>
              </w:rPr>
              <w:t>Skoda</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Fabia</w:t>
            </w:r>
            <w:proofErr w:type="spellEnd"/>
            <w:r w:rsidRPr="009B07E9">
              <w:rPr>
                <w:rFonts w:asciiTheme="minorHAnsi" w:hAnsiTheme="minorHAnsi" w:cstheme="minorHAnsi"/>
                <w:i/>
                <w:lang w:val="uk"/>
              </w:rPr>
              <w:t xml:space="preserve">, VW </w:t>
            </w:r>
            <w:proofErr w:type="spellStart"/>
            <w:r w:rsidRPr="009B07E9">
              <w:rPr>
                <w:rFonts w:asciiTheme="minorHAnsi" w:hAnsiTheme="minorHAnsi" w:cstheme="minorHAnsi"/>
                <w:i/>
                <w:lang w:val="uk"/>
              </w:rPr>
              <w:t>Polo</w:t>
            </w:r>
            <w:proofErr w:type="spellEnd"/>
            <w:r w:rsidRPr="009B07E9">
              <w:rPr>
                <w:rFonts w:asciiTheme="minorHAnsi" w:hAnsiTheme="minorHAnsi" w:cstheme="minorHAnsi"/>
                <w:i/>
                <w:lang w:val="uk"/>
              </w:rPr>
              <w:t xml:space="preserve"> або </w:t>
            </w:r>
            <w:r w:rsidR="002B542C" w:rsidRPr="004F79DD">
              <w:rPr>
                <w:rFonts w:asciiTheme="minorHAnsi" w:hAnsiTheme="minorHAnsi" w:cstheme="minorHAnsi"/>
                <w:i/>
                <w:lang w:val="uk"/>
              </w:rPr>
              <w:t>еквівалент</w:t>
            </w:r>
            <w:r w:rsidRPr="009B07E9">
              <w:rPr>
                <w:rFonts w:asciiTheme="minorHAnsi" w:hAnsiTheme="minorHAnsi" w:cstheme="minorHAnsi"/>
                <w:i/>
                <w:lang w:val="uk"/>
              </w:rPr>
              <w:t>)</w:t>
            </w:r>
          </w:p>
        </w:tc>
        <w:tc>
          <w:tcPr>
            <w:tcW w:w="3686" w:type="dxa"/>
            <w:vAlign w:val="center"/>
          </w:tcPr>
          <w:p w14:paraId="34ED8DC8" w14:textId="77777777" w:rsidR="00576067" w:rsidRPr="00E70BE7" w:rsidRDefault="00576067" w:rsidP="007D30A4">
            <w:pPr>
              <w:ind w:firstLine="174"/>
              <w:rPr>
                <w:rFonts w:asciiTheme="minorHAnsi" w:eastAsia="Arial" w:hAnsiTheme="minorHAnsi" w:cstheme="minorHAnsi"/>
              </w:rPr>
            </w:pPr>
            <w:r w:rsidRPr="00E70BE7">
              <w:rPr>
                <w:rFonts w:asciiTheme="minorHAnsi" w:eastAsia="Arial" w:hAnsiTheme="minorHAnsi" w:cstheme="minorHAnsi"/>
              </w:rPr>
              <w:lastRenderedPageBreak/>
              <w:t>1. Sedan or Hatchback form-factor</w:t>
            </w:r>
          </w:p>
          <w:p w14:paraId="7F7EF6EE" w14:textId="606C71FD" w:rsidR="00B81BE6" w:rsidRPr="00E70BE7" w:rsidRDefault="00576067" w:rsidP="00B81BE6">
            <w:pPr>
              <w:ind w:left="174"/>
              <w:rPr>
                <w:rFonts w:asciiTheme="minorHAnsi" w:eastAsia="Arial" w:hAnsiTheme="minorHAnsi" w:cstheme="minorHAnsi"/>
              </w:rPr>
            </w:pPr>
            <w:r w:rsidRPr="00E70BE7">
              <w:rPr>
                <w:rFonts w:asciiTheme="minorHAnsi" w:eastAsia="Arial" w:hAnsiTheme="minorHAnsi" w:cstheme="minorHAnsi"/>
              </w:rPr>
              <w:t xml:space="preserve">2. </w:t>
            </w:r>
            <w:r w:rsidR="00B81BE6" w:rsidRPr="00E70BE7">
              <w:rPr>
                <w:rFonts w:asciiTheme="minorHAnsi" w:eastAsia="Arial" w:hAnsiTheme="minorHAnsi" w:cstheme="minorHAnsi"/>
              </w:rPr>
              <w:t>For Diesel or Gasoline Engine between 1,000 cc – 1,600 cc</w:t>
            </w:r>
          </w:p>
          <w:p w14:paraId="19FEFE35" w14:textId="1BBEC92A" w:rsidR="00576067" w:rsidRPr="00E70BE7" w:rsidRDefault="00B81BE6" w:rsidP="007D30A4">
            <w:pPr>
              <w:ind w:firstLine="174"/>
              <w:rPr>
                <w:rFonts w:asciiTheme="minorHAnsi" w:eastAsia="Arial" w:hAnsiTheme="minorHAnsi" w:cstheme="minorHAnsi"/>
              </w:rPr>
            </w:pPr>
            <w:r w:rsidRPr="00E70BE7">
              <w:rPr>
                <w:rFonts w:asciiTheme="minorHAnsi" w:eastAsia="Arial" w:hAnsiTheme="minorHAnsi" w:cstheme="minorHAnsi"/>
              </w:rPr>
              <w:t>3</w:t>
            </w:r>
            <w:r w:rsidR="00576067" w:rsidRPr="00E70BE7">
              <w:rPr>
                <w:rFonts w:asciiTheme="minorHAnsi" w:eastAsia="Arial" w:hAnsiTheme="minorHAnsi" w:cstheme="minorHAnsi"/>
              </w:rPr>
              <w:t>. Manual / Automatic transmission</w:t>
            </w:r>
          </w:p>
          <w:p w14:paraId="666B015B" w14:textId="5C199ECC" w:rsidR="00576067" w:rsidRPr="00E70BE7" w:rsidRDefault="00B81BE6" w:rsidP="007D30A4">
            <w:pPr>
              <w:ind w:firstLine="174"/>
              <w:rPr>
                <w:rFonts w:asciiTheme="minorHAnsi" w:eastAsia="Arial" w:hAnsiTheme="minorHAnsi" w:cstheme="minorHAnsi"/>
              </w:rPr>
            </w:pPr>
            <w:r w:rsidRPr="00E70BE7">
              <w:rPr>
                <w:rFonts w:asciiTheme="minorHAnsi" w:eastAsia="Arial" w:hAnsiTheme="minorHAnsi" w:cstheme="minorHAnsi"/>
              </w:rPr>
              <w:t>4</w:t>
            </w:r>
            <w:r w:rsidR="00576067" w:rsidRPr="00E70BE7">
              <w:rPr>
                <w:rFonts w:asciiTheme="minorHAnsi" w:eastAsia="Arial" w:hAnsiTheme="minorHAnsi" w:cstheme="minorHAnsi"/>
              </w:rPr>
              <w:t>. Minimum 1+3 Passengers</w:t>
            </w:r>
          </w:p>
          <w:p w14:paraId="321FF28D" w14:textId="087C6A54" w:rsidR="00576067" w:rsidRPr="00E70BE7" w:rsidRDefault="00B81BE6" w:rsidP="007D30A4">
            <w:pPr>
              <w:ind w:firstLine="174"/>
              <w:rPr>
                <w:rFonts w:asciiTheme="minorHAnsi" w:eastAsia="Arial" w:hAnsiTheme="minorHAnsi" w:cstheme="minorHAnsi"/>
              </w:rPr>
            </w:pPr>
            <w:r w:rsidRPr="00E70BE7">
              <w:rPr>
                <w:rFonts w:asciiTheme="minorHAnsi" w:eastAsia="Arial" w:hAnsiTheme="minorHAnsi" w:cstheme="minorHAnsi"/>
              </w:rPr>
              <w:t>5</w:t>
            </w:r>
            <w:r w:rsidR="00576067" w:rsidRPr="00E70BE7">
              <w:rPr>
                <w:rFonts w:asciiTheme="minorHAnsi" w:eastAsia="Arial" w:hAnsiTheme="minorHAnsi" w:cstheme="minorHAnsi"/>
              </w:rPr>
              <w:t>. 5 Doors</w:t>
            </w:r>
          </w:p>
          <w:p w14:paraId="0EA8D3AF" w14:textId="5076E66F" w:rsidR="00576067" w:rsidRPr="00E70BE7" w:rsidRDefault="00B81BE6" w:rsidP="007D30A4">
            <w:pPr>
              <w:ind w:firstLine="174"/>
              <w:rPr>
                <w:rFonts w:asciiTheme="minorHAnsi" w:eastAsia="Arial" w:hAnsiTheme="minorHAnsi" w:cstheme="minorHAnsi"/>
              </w:rPr>
            </w:pPr>
            <w:r w:rsidRPr="00E70BE7">
              <w:rPr>
                <w:rFonts w:asciiTheme="minorHAnsi" w:eastAsia="Arial" w:hAnsiTheme="minorHAnsi" w:cstheme="minorHAnsi"/>
              </w:rPr>
              <w:t>6</w:t>
            </w:r>
            <w:r w:rsidR="00576067" w:rsidRPr="00E70BE7">
              <w:rPr>
                <w:rFonts w:asciiTheme="minorHAnsi" w:eastAsia="Arial" w:hAnsiTheme="minorHAnsi" w:cstheme="minorHAnsi"/>
              </w:rPr>
              <w:t>. A/C installed</w:t>
            </w:r>
          </w:p>
          <w:p w14:paraId="7DCD867C" w14:textId="6428E120" w:rsidR="00576067" w:rsidRPr="00E70BE7" w:rsidRDefault="00B81BE6" w:rsidP="007D30A4">
            <w:pPr>
              <w:ind w:firstLine="174"/>
              <w:rPr>
                <w:rFonts w:asciiTheme="minorHAnsi" w:eastAsia="Arial" w:hAnsiTheme="minorHAnsi" w:cstheme="minorHAnsi"/>
              </w:rPr>
            </w:pPr>
            <w:r w:rsidRPr="00E70BE7">
              <w:rPr>
                <w:rFonts w:asciiTheme="minorHAnsi" w:eastAsia="Arial" w:hAnsiTheme="minorHAnsi" w:cstheme="minorHAnsi"/>
              </w:rPr>
              <w:lastRenderedPageBreak/>
              <w:t>7</w:t>
            </w:r>
            <w:r w:rsidR="00576067" w:rsidRPr="00E70BE7">
              <w:rPr>
                <w:rFonts w:asciiTheme="minorHAnsi" w:eastAsia="Arial" w:hAnsiTheme="minorHAnsi" w:cstheme="minorHAnsi"/>
              </w:rPr>
              <w:t>.Parking assistant installed</w:t>
            </w:r>
          </w:p>
          <w:p w14:paraId="50AD3FCD" w14:textId="44ECCAD8" w:rsidR="00576067" w:rsidRPr="00E70BE7" w:rsidRDefault="00B81BE6" w:rsidP="00EC6568">
            <w:pPr>
              <w:ind w:left="174"/>
              <w:rPr>
                <w:rFonts w:asciiTheme="minorHAnsi" w:eastAsia="Arial" w:hAnsiTheme="minorHAnsi" w:cstheme="minorHAnsi"/>
              </w:rPr>
            </w:pPr>
            <w:r w:rsidRPr="00E70BE7">
              <w:rPr>
                <w:rFonts w:asciiTheme="minorHAnsi" w:eastAsia="Arial" w:hAnsiTheme="minorHAnsi" w:cstheme="minorHAnsi"/>
              </w:rPr>
              <w:t>8</w:t>
            </w:r>
            <w:r w:rsidR="00576067" w:rsidRPr="00E70BE7">
              <w:rPr>
                <w:rFonts w:asciiTheme="minorHAnsi" w:eastAsia="Arial" w:hAnsiTheme="minorHAnsi" w:cstheme="minorHAnsi"/>
              </w:rPr>
              <w:t>. Year of manufacture not older than 2018</w:t>
            </w:r>
          </w:p>
          <w:p w14:paraId="217585F3" w14:textId="6EFAF736" w:rsidR="00576067" w:rsidRPr="00E70BE7" w:rsidRDefault="00B81BE6" w:rsidP="007D30A4">
            <w:pPr>
              <w:ind w:firstLine="174"/>
              <w:rPr>
                <w:rFonts w:asciiTheme="minorHAnsi" w:eastAsia="Arial" w:hAnsiTheme="minorHAnsi" w:cstheme="minorHAnsi"/>
              </w:rPr>
            </w:pPr>
            <w:r w:rsidRPr="00E70BE7">
              <w:rPr>
                <w:rFonts w:asciiTheme="minorHAnsi" w:eastAsia="Arial" w:hAnsiTheme="minorHAnsi" w:cstheme="minorHAnsi"/>
              </w:rPr>
              <w:t>9</w:t>
            </w:r>
            <w:r w:rsidR="00576067" w:rsidRPr="00E70BE7">
              <w:rPr>
                <w:rFonts w:asciiTheme="minorHAnsi" w:eastAsia="Arial" w:hAnsiTheme="minorHAnsi" w:cstheme="minorHAnsi"/>
              </w:rPr>
              <w:t xml:space="preserve">.Total mileage is less than </w:t>
            </w:r>
            <w:r w:rsidRPr="00E70BE7">
              <w:rPr>
                <w:rFonts w:asciiTheme="minorHAnsi" w:eastAsia="Arial" w:hAnsiTheme="minorHAnsi" w:cstheme="minorHAnsi"/>
              </w:rPr>
              <w:t>150</w:t>
            </w:r>
            <w:r w:rsidR="00576067" w:rsidRPr="00E70BE7">
              <w:rPr>
                <w:rFonts w:asciiTheme="minorHAnsi" w:eastAsia="Arial" w:hAnsiTheme="minorHAnsi" w:cstheme="minorHAnsi"/>
              </w:rPr>
              <w:t>,000</w:t>
            </w:r>
            <w:r w:rsidRPr="00E70BE7">
              <w:rPr>
                <w:rFonts w:asciiTheme="minorHAnsi" w:eastAsia="Arial" w:hAnsiTheme="minorHAnsi" w:cstheme="minorHAnsi"/>
              </w:rPr>
              <w:t xml:space="preserve"> </w:t>
            </w:r>
            <w:r w:rsidR="00576067" w:rsidRPr="00E70BE7">
              <w:rPr>
                <w:rFonts w:asciiTheme="minorHAnsi" w:eastAsia="Arial" w:hAnsiTheme="minorHAnsi" w:cstheme="minorHAnsi"/>
              </w:rPr>
              <w:t>km</w:t>
            </w:r>
          </w:p>
          <w:p w14:paraId="0A698C6B" w14:textId="43F4DEA9" w:rsidR="00576067" w:rsidRPr="00E70BE7" w:rsidRDefault="00576067" w:rsidP="007D30A4">
            <w:pPr>
              <w:ind w:firstLine="174"/>
              <w:rPr>
                <w:rFonts w:asciiTheme="minorHAnsi" w:eastAsia="Arial" w:hAnsiTheme="minorHAnsi" w:cstheme="minorHAnsi"/>
              </w:rPr>
            </w:pPr>
            <w:r w:rsidRPr="00E70BE7">
              <w:rPr>
                <w:rFonts w:asciiTheme="minorHAnsi" w:eastAsia="Arial" w:hAnsiTheme="minorHAnsi" w:cstheme="minorHAnsi"/>
              </w:rPr>
              <w:t>1</w:t>
            </w:r>
            <w:r w:rsidR="00B81BE6" w:rsidRPr="00E70BE7">
              <w:rPr>
                <w:rFonts w:asciiTheme="minorHAnsi" w:eastAsia="Arial" w:hAnsiTheme="minorHAnsi" w:cstheme="minorHAnsi"/>
              </w:rPr>
              <w:t>0</w:t>
            </w:r>
            <w:r w:rsidRPr="00E70BE7">
              <w:rPr>
                <w:rFonts w:asciiTheme="minorHAnsi" w:eastAsia="Arial" w:hAnsiTheme="minorHAnsi" w:cstheme="minorHAnsi"/>
              </w:rPr>
              <w:t>.Front Fog Lights</w:t>
            </w:r>
          </w:p>
          <w:p w14:paraId="0E3C932E" w14:textId="66072AC5" w:rsidR="00576067" w:rsidRPr="00E70BE7" w:rsidRDefault="00576067" w:rsidP="007D30A4">
            <w:pPr>
              <w:ind w:firstLine="174"/>
              <w:rPr>
                <w:rFonts w:asciiTheme="minorHAnsi" w:eastAsia="Arial" w:hAnsiTheme="minorHAnsi" w:cstheme="minorHAnsi"/>
              </w:rPr>
            </w:pPr>
            <w:r w:rsidRPr="00E70BE7">
              <w:rPr>
                <w:rFonts w:asciiTheme="minorHAnsi" w:eastAsia="Arial" w:hAnsiTheme="minorHAnsi" w:cstheme="minorHAnsi"/>
              </w:rPr>
              <w:t>1</w:t>
            </w:r>
            <w:r w:rsidR="00B81BE6" w:rsidRPr="00E70BE7">
              <w:rPr>
                <w:rFonts w:asciiTheme="minorHAnsi" w:eastAsia="Arial" w:hAnsiTheme="minorHAnsi" w:cstheme="minorHAnsi"/>
              </w:rPr>
              <w:t>1</w:t>
            </w:r>
            <w:r w:rsidRPr="00E70BE7">
              <w:rPr>
                <w:rFonts w:asciiTheme="minorHAnsi" w:eastAsia="Arial" w:hAnsiTheme="minorHAnsi" w:cstheme="minorHAnsi"/>
              </w:rPr>
              <w:t>. Hill Holder</w:t>
            </w:r>
          </w:p>
          <w:p w14:paraId="44E708ED" w14:textId="04250BF1" w:rsidR="00576067" w:rsidRPr="00E70BE7" w:rsidRDefault="00576067" w:rsidP="007D30A4">
            <w:pPr>
              <w:ind w:firstLine="174"/>
              <w:rPr>
                <w:rFonts w:asciiTheme="minorHAnsi" w:eastAsia="Arial" w:hAnsiTheme="minorHAnsi" w:cstheme="minorHAnsi"/>
              </w:rPr>
            </w:pPr>
            <w:r w:rsidRPr="00E70BE7">
              <w:rPr>
                <w:rFonts w:asciiTheme="minorHAnsi" w:eastAsia="Arial" w:hAnsiTheme="minorHAnsi" w:cstheme="minorHAnsi"/>
              </w:rPr>
              <w:t>1</w:t>
            </w:r>
            <w:r w:rsidR="00B81BE6" w:rsidRPr="00E70BE7">
              <w:rPr>
                <w:rFonts w:asciiTheme="minorHAnsi" w:eastAsia="Arial" w:hAnsiTheme="minorHAnsi" w:cstheme="minorHAnsi"/>
              </w:rPr>
              <w:t>2</w:t>
            </w:r>
            <w:r w:rsidRPr="00E70BE7">
              <w:rPr>
                <w:rFonts w:asciiTheme="minorHAnsi" w:eastAsia="Arial" w:hAnsiTheme="minorHAnsi" w:cstheme="minorHAnsi"/>
              </w:rPr>
              <w:t>.ABS/ESP installed</w:t>
            </w:r>
          </w:p>
          <w:p w14:paraId="7257D21B" w14:textId="77777777" w:rsidR="00576067" w:rsidRPr="00E70BE7" w:rsidRDefault="00576067" w:rsidP="007D30A4">
            <w:pPr>
              <w:ind w:firstLine="174"/>
              <w:rPr>
                <w:rFonts w:asciiTheme="minorHAnsi" w:eastAsia="Arial" w:hAnsiTheme="minorHAnsi" w:cstheme="minorHAnsi"/>
              </w:rPr>
            </w:pPr>
            <w:r w:rsidRPr="00E70BE7">
              <w:rPr>
                <w:rFonts w:asciiTheme="minorHAnsi" w:eastAsia="Arial" w:hAnsiTheme="minorHAnsi" w:cstheme="minorHAnsi"/>
              </w:rPr>
              <w:t>1</w:t>
            </w:r>
            <w:r w:rsidR="00B81BE6" w:rsidRPr="00E70BE7">
              <w:rPr>
                <w:rFonts w:asciiTheme="minorHAnsi" w:eastAsia="Arial" w:hAnsiTheme="minorHAnsi" w:cstheme="minorHAnsi"/>
              </w:rPr>
              <w:t>3</w:t>
            </w:r>
            <w:r w:rsidRPr="00E70BE7">
              <w:rPr>
                <w:rFonts w:asciiTheme="minorHAnsi" w:eastAsia="Arial" w:hAnsiTheme="minorHAnsi" w:cstheme="minorHAnsi"/>
              </w:rPr>
              <w:t>.Min 2 airbag (driver and passenger)</w:t>
            </w:r>
          </w:p>
          <w:p w14:paraId="41F92EF0" w14:textId="77777777" w:rsidR="001E0114" w:rsidRPr="00E70BE7" w:rsidRDefault="001E0114" w:rsidP="007D30A4">
            <w:pPr>
              <w:ind w:firstLine="174"/>
              <w:rPr>
                <w:rFonts w:asciiTheme="minorHAnsi" w:eastAsia="Arial" w:hAnsiTheme="minorHAnsi" w:cstheme="minorHAnsi"/>
              </w:rPr>
            </w:pPr>
          </w:p>
          <w:p w14:paraId="0F8A9424"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hAnsiTheme="minorHAnsi" w:cstheme="minorHAnsi"/>
                <w:i/>
                <w:lang w:val="uk"/>
              </w:rPr>
              <w:t xml:space="preserve">1. Форм-фактор седана або </w:t>
            </w:r>
            <w:proofErr w:type="spellStart"/>
            <w:r w:rsidRPr="009B07E9">
              <w:rPr>
                <w:rFonts w:asciiTheme="minorHAnsi" w:hAnsiTheme="minorHAnsi" w:cstheme="minorHAnsi"/>
                <w:i/>
                <w:lang w:val="uk"/>
              </w:rPr>
              <w:t>хетчбека</w:t>
            </w:r>
            <w:proofErr w:type="spellEnd"/>
          </w:p>
          <w:p w14:paraId="5261F295" w14:textId="53642FDB"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 xml:space="preserve">2. </w:t>
            </w:r>
            <w:proofErr w:type="spellStart"/>
            <w:r w:rsidR="004F79DD">
              <w:rPr>
                <w:rFonts w:asciiTheme="minorHAnsi" w:eastAsia="Arial" w:hAnsiTheme="minorHAnsi" w:cstheme="minorHAnsi"/>
                <w:i/>
                <w:lang w:val="ru-RU"/>
              </w:rPr>
              <w:t>Д</w:t>
            </w:r>
            <w:r w:rsidR="004F79DD" w:rsidRPr="009B07E9">
              <w:rPr>
                <w:rFonts w:asciiTheme="minorHAnsi" w:eastAsia="Arial" w:hAnsiTheme="minorHAnsi" w:cstheme="minorHAnsi"/>
                <w:i/>
                <w:lang w:val="ru-RU"/>
              </w:rPr>
              <w:t>изельн</w:t>
            </w:r>
            <w:r w:rsidR="004F79DD">
              <w:rPr>
                <w:rFonts w:asciiTheme="minorHAnsi" w:eastAsia="Arial" w:hAnsiTheme="minorHAnsi" w:cstheme="minorHAnsi"/>
                <w:i/>
                <w:lang w:val="ru-RU"/>
              </w:rPr>
              <w:t>ий</w:t>
            </w:r>
            <w:proofErr w:type="spellEnd"/>
            <w:r w:rsidR="004F79DD" w:rsidRPr="009B07E9">
              <w:rPr>
                <w:rFonts w:asciiTheme="minorHAnsi" w:eastAsia="Arial" w:hAnsiTheme="minorHAnsi" w:cstheme="minorHAnsi"/>
                <w:i/>
                <w:lang w:val="ru-RU"/>
              </w:rPr>
              <w:t xml:space="preserve"> </w:t>
            </w:r>
            <w:proofErr w:type="spellStart"/>
            <w:r w:rsidR="004F79DD" w:rsidRPr="009B07E9">
              <w:rPr>
                <w:rFonts w:asciiTheme="minorHAnsi" w:eastAsia="Arial" w:hAnsiTheme="minorHAnsi" w:cstheme="minorHAnsi"/>
                <w:i/>
                <w:lang w:val="ru-RU"/>
              </w:rPr>
              <w:t>або</w:t>
            </w:r>
            <w:proofErr w:type="spellEnd"/>
            <w:r w:rsidR="004F79DD" w:rsidRPr="009B07E9">
              <w:rPr>
                <w:rFonts w:asciiTheme="minorHAnsi" w:eastAsia="Arial" w:hAnsiTheme="minorHAnsi" w:cstheme="minorHAnsi"/>
                <w:i/>
                <w:lang w:val="ru-RU"/>
              </w:rPr>
              <w:t xml:space="preserve"> </w:t>
            </w:r>
            <w:proofErr w:type="spellStart"/>
            <w:r w:rsidR="004F79DD" w:rsidRPr="009B07E9">
              <w:rPr>
                <w:rFonts w:asciiTheme="minorHAnsi" w:eastAsia="Arial" w:hAnsiTheme="minorHAnsi" w:cstheme="minorHAnsi"/>
                <w:i/>
                <w:lang w:val="ru-RU"/>
              </w:rPr>
              <w:t>бензинов</w:t>
            </w:r>
            <w:r w:rsidR="004F79DD">
              <w:rPr>
                <w:rFonts w:asciiTheme="minorHAnsi" w:eastAsia="Arial" w:hAnsiTheme="minorHAnsi" w:cstheme="minorHAnsi"/>
                <w:i/>
                <w:lang w:val="ru-RU"/>
              </w:rPr>
              <w:t>ий</w:t>
            </w:r>
            <w:proofErr w:type="spellEnd"/>
            <w:r w:rsidR="004F79DD" w:rsidRPr="009B07E9">
              <w:rPr>
                <w:rFonts w:asciiTheme="minorHAnsi" w:eastAsia="Arial" w:hAnsiTheme="minorHAnsi" w:cstheme="minorHAnsi"/>
                <w:i/>
                <w:lang w:val="ru-RU"/>
              </w:rPr>
              <w:t xml:space="preserve"> </w:t>
            </w:r>
            <w:proofErr w:type="spellStart"/>
            <w:r w:rsidR="004F79DD" w:rsidRPr="009B07E9">
              <w:rPr>
                <w:rFonts w:asciiTheme="minorHAnsi" w:eastAsia="Arial" w:hAnsiTheme="minorHAnsi" w:cstheme="minorHAnsi"/>
                <w:i/>
                <w:lang w:val="ru-RU"/>
              </w:rPr>
              <w:t>двигун</w:t>
            </w:r>
            <w:proofErr w:type="spellEnd"/>
            <w:r w:rsidR="004F79DD">
              <w:rPr>
                <w:rFonts w:asciiTheme="minorHAnsi" w:eastAsia="Arial" w:hAnsiTheme="minorHAnsi" w:cstheme="minorHAnsi"/>
                <w:i/>
                <w:lang w:val="ru-RU"/>
              </w:rPr>
              <w:t xml:space="preserve"> </w:t>
            </w:r>
            <w:proofErr w:type="spellStart"/>
            <w:r w:rsidR="004F79DD">
              <w:rPr>
                <w:rFonts w:asciiTheme="minorHAnsi" w:eastAsia="Arial" w:hAnsiTheme="minorHAnsi" w:cstheme="minorHAnsi"/>
                <w:i/>
                <w:lang w:val="ru-RU"/>
              </w:rPr>
              <w:t>об'єм</w:t>
            </w:r>
            <w:proofErr w:type="spellEnd"/>
            <w:r w:rsidR="004F79DD" w:rsidRPr="009B07E9">
              <w:rPr>
                <w:rFonts w:asciiTheme="minorHAnsi" w:eastAsia="Arial" w:hAnsiTheme="minorHAnsi" w:cstheme="minorHAnsi"/>
                <w:i/>
                <w:lang w:val="ru-RU"/>
              </w:rPr>
              <w:t xml:space="preserve"> </w:t>
            </w:r>
            <w:proofErr w:type="spellStart"/>
            <w:r w:rsidR="004F79DD" w:rsidRPr="009B07E9">
              <w:rPr>
                <w:rFonts w:asciiTheme="minorHAnsi" w:eastAsia="Arial" w:hAnsiTheme="minorHAnsi" w:cstheme="minorHAnsi"/>
                <w:i/>
                <w:lang w:val="ru-RU"/>
              </w:rPr>
              <w:t>від</w:t>
            </w:r>
            <w:proofErr w:type="spellEnd"/>
            <w:r w:rsidR="004F79DD" w:rsidRPr="009B07E9">
              <w:rPr>
                <w:rFonts w:asciiTheme="minorHAnsi" w:hAnsiTheme="minorHAnsi" w:cstheme="minorHAnsi"/>
                <w:i/>
                <w:lang w:val="uk"/>
              </w:rPr>
              <w:t xml:space="preserve"> </w:t>
            </w:r>
            <w:r w:rsidRPr="009B07E9">
              <w:rPr>
                <w:rFonts w:asciiTheme="minorHAnsi" w:hAnsiTheme="minorHAnsi" w:cstheme="minorHAnsi"/>
                <w:i/>
                <w:lang w:val="uk"/>
              </w:rPr>
              <w:t xml:space="preserve">1,000 см³ до 1,600 </w:t>
            </w:r>
            <w:proofErr w:type="spellStart"/>
            <w:proofErr w:type="gramStart"/>
            <w:r w:rsidRPr="009B07E9">
              <w:rPr>
                <w:rFonts w:asciiTheme="minorHAnsi" w:hAnsiTheme="minorHAnsi" w:cstheme="minorHAnsi"/>
                <w:i/>
                <w:lang w:val="uk"/>
              </w:rPr>
              <w:t>куб.см</w:t>
            </w:r>
            <w:proofErr w:type="spellEnd"/>
            <w:proofErr w:type="gramEnd"/>
          </w:p>
          <w:p w14:paraId="12A41F3D"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hAnsiTheme="minorHAnsi" w:cstheme="minorHAnsi"/>
                <w:i/>
                <w:lang w:val="uk"/>
              </w:rPr>
              <w:t>3. Механічна / автоматична коробка передач</w:t>
            </w:r>
          </w:p>
          <w:p w14:paraId="3D4F2A39"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hAnsiTheme="minorHAnsi" w:cstheme="minorHAnsi"/>
                <w:i/>
                <w:lang w:val="uk"/>
              </w:rPr>
              <w:t>4. Мінімум 1+3 пасажири</w:t>
            </w:r>
          </w:p>
          <w:p w14:paraId="211395FD"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hAnsiTheme="minorHAnsi" w:cstheme="minorHAnsi"/>
                <w:i/>
                <w:lang w:val="uk"/>
              </w:rPr>
              <w:t>5. 5 дверей</w:t>
            </w:r>
          </w:p>
          <w:p w14:paraId="076DD71E"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hAnsiTheme="minorHAnsi" w:cstheme="minorHAnsi"/>
                <w:i/>
                <w:lang w:val="uk"/>
              </w:rPr>
              <w:t>6. Встановлено ко</w:t>
            </w:r>
            <w:bookmarkStart w:id="1" w:name="_GoBack"/>
            <w:bookmarkEnd w:id="1"/>
            <w:r w:rsidRPr="009B07E9">
              <w:rPr>
                <w:rFonts w:asciiTheme="minorHAnsi" w:hAnsiTheme="minorHAnsi" w:cstheme="minorHAnsi"/>
                <w:i/>
                <w:lang w:val="uk"/>
              </w:rPr>
              <w:t>ндиціонер</w:t>
            </w:r>
          </w:p>
          <w:p w14:paraId="1BE242F6"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hAnsiTheme="minorHAnsi" w:cstheme="minorHAnsi"/>
                <w:i/>
                <w:lang w:val="uk"/>
              </w:rPr>
              <w:t xml:space="preserve">7. Встановлений </w:t>
            </w:r>
            <w:proofErr w:type="spellStart"/>
            <w:r w:rsidRPr="009B07E9">
              <w:rPr>
                <w:rFonts w:asciiTheme="minorHAnsi" w:hAnsiTheme="minorHAnsi" w:cstheme="minorHAnsi"/>
                <w:i/>
                <w:lang w:val="uk"/>
              </w:rPr>
              <w:t>паркувальний</w:t>
            </w:r>
            <w:proofErr w:type="spellEnd"/>
            <w:r w:rsidRPr="009B07E9">
              <w:rPr>
                <w:rFonts w:asciiTheme="minorHAnsi" w:hAnsiTheme="minorHAnsi" w:cstheme="minorHAnsi"/>
                <w:i/>
                <w:lang w:val="uk"/>
              </w:rPr>
              <w:t xml:space="preserve"> асистент</w:t>
            </w:r>
          </w:p>
          <w:p w14:paraId="522F9F86"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8. Рік випуску не старше 2018</w:t>
            </w:r>
          </w:p>
          <w:p w14:paraId="0807AE73"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hAnsiTheme="minorHAnsi" w:cstheme="minorHAnsi"/>
                <w:i/>
                <w:lang w:val="uk"/>
              </w:rPr>
              <w:t>9. Загальний пробіг менше 150 000 км</w:t>
            </w:r>
          </w:p>
          <w:p w14:paraId="29BC324B"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hAnsiTheme="minorHAnsi" w:cstheme="minorHAnsi"/>
                <w:i/>
                <w:lang w:val="uk"/>
              </w:rPr>
              <w:t>10. Передні протитуманні фари</w:t>
            </w:r>
          </w:p>
          <w:p w14:paraId="33E229C9" w14:textId="5AFC8C9C" w:rsidR="001E0114" w:rsidRPr="009B07E9" w:rsidRDefault="001E0114" w:rsidP="001E0114">
            <w:pPr>
              <w:ind w:firstLine="174"/>
              <w:rPr>
                <w:rFonts w:asciiTheme="minorHAnsi" w:eastAsia="Arial" w:hAnsiTheme="minorHAnsi" w:cstheme="minorHAnsi"/>
                <w:i/>
                <w:lang w:val="ru-RU"/>
              </w:rPr>
            </w:pPr>
            <w:r w:rsidRPr="009B07E9">
              <w:rPr>
                <w:rFonts w:asciiTheme="minorHAnsi" w:hAnsiTheme="minorHAnsi" w:cstheme="minorHAnsi"/>
                <w:i/>
                <w:lang w:val="uk"/>
              </w:rPr>
              <w:t xml:space="preserve">11. </w:t>
            </w:r>
            <w:proofErr w:type="spellStart"/>
            <w:r w:rsidR="00F841D7">
              <w:rPr>
                <w:rFonts w:asciiTheme="minorHAnsi" w:eastAsia="Arial" w:hAnsiTheme="minorHAnsi" w:cstheme="minorHAnsi"/>
                <w:i/>
                <w:lang w:val="ru-RU"/>
              </w:rPr>
              <w:t>Ручне</w:t>
            </w:r>
            <w:proofErr w:type="spellEnd"/>
            <w:r w:rsidR="00F841D7">
              <w:rPr>
                <w:rFonts w:asciiTheme="minorHAnsi" w:eastAsia="Arial" w:hAnsiTheme="minorHAnsi" w:cstheme="minorHAnsi"/>
                <w:i/>
                <w:lang w:val="ru-RU"/>
              </w:rPr>
              <w:t xml:space="preserve"> </w:t>
            </w:r>
            <w:proofErr w:type="spellStart"/>
            <w:r w:rsidR="00F841D7">
              <w:rPr>
                <w:rFonts w:asciiTheme="minorHAnsi" w:eastAsia="Arial" w:hAnsiTheme="minorHAnsi" w:cstheme="minorHAnsi"/>
                <w:i/>
                <w:lang w:val="ru-RU"/>
              </w:rPr>
              <w:t>гальмо</w:t>
            </w:r>
            <w:proofErr w:type="spellEnd"/>
          </w:p>
          <w:p w14:paraId="0669C2E3" w14:textId="77777777" w:rsidR="001E0114" w:rsidRPr="009B07E9" w:rsidRDefault="001E0114" w:rsidP="001E0114">
            <w:pPr>
              <w:ind w:firstLine="174"/>
              <w:rPr>
                <w:rFonts w:asciiTheme="minorHAnsi" w:eastAsia="Arial" w:hAnsiTheme="minorHAnsi" w:cstheme="minorHAnsi"/>
                <w:i/>
                <w:lang w:val="ru-RU"/>
              </w:rPr>
            </w:pPr>
            <w:r w:rsidRPr="009B07E9">
              <w:rPr>
                <w:rFonts w:asciiTheme="minorHAnsi" w:hAnsiTheme="minorHAnsi" w:cstheme="minorHAnsi"/>
                <w:i/>
                <w:lang w:val="uk"/>
              </w:rPr>
              <w:t>12. Встановлено ABS/ESP</w:t>
            </w:r>
          </w:p>
          <w:p w14:paraId="66D7BCDA" w14:textId="22664127" w:rsidR="001E0114" w:rsidRPr="00E70BE7" w:rsidRDefault="001E0114" w:rsidP="001E0114">
            <w:pPr>
              <w:ind w:firstLine="174"/>
              <w:rPr>
                <w:rFonts w:asciiTheme="minorHAnsi" w:eastAsia="Arial" w:hAnsiTheme="minorHAnsi" w:cstheme="minorHAnsi"/>
                <w:lang w:val="ru-RU"/>
              </w:rPr>
            </w:pPr>
            <w:r w:rsidRPr="009B07E9">
              <w:rPr>
                <w:rFonts w:asciiTheme="minorHAnsi" w:hAnsiTheme="minorHAnsi" w:cstheme="minorHAnsi"/>
                <w:i/>
                <w:lang w:val="uk"/>
              </w:rPr>
              <w:t>13. Мінімум 2 подушки безпеки (водій і пасажир)</w:t>
            </w:r>
          </w:p>
        </w:tc>
        <w:tc>
          <w:tcPr>
            <w:tcW w:w="1094" w:type="dxa"/>
            <w:vAlign w:val="center"/>
          </w:tcPr>
          <w:p w14:paraId="7D74D8D3" w14:textId="4D68FC2C" w:rsidR="00576067" w:rsidRPr="00E70BE7" w:rsidRDefault="00DD7341" w:rsidP="00576067">
            <w:pPr>
              <w:jc w:val="center"/>
              <w:rPr>
                <w:rFonts w:asciiTheme="minorHAnsi" w:hAnsiTheme="minorHAnsi" w:cstheme="minorHAnsi"/>
                <w:b/>
              </w:rPr>
            </w:pPr>
            <w:r w:rsidRPr="00E70BE7">
              <w:rPr>
                <w:rFonts w:asciiTheme="minorHAnsi" w:hAnsiTheme="minorHAnsi" w:cstheme="minorHAnsi"/>
                <w:b/>
              </w:rPr>
              <w:lastRenderedPageBreak/>
              <w:t>3</w:t>
            </w:r>
          </w:p>
        </w:tc>
        <w:tc>
          <w:tcPr>
            <w:tcW w:w="1172" w:type="dxa"/>
          </w:tcPr>
          <w:p w14:paraId="06AF0A7F" w14:textId="77777777" w:rsidR="00576067" w:rsidRPr="00E70BE7" w:rsidRDefault="00576067" w:rsidP="00576067">
            <w:pPr>
              <w:jc w:val="center"/>
              <w:rPr>
                <w:rFonts w:asciiTheme="minorHAnsi" w:hAnsiTheme="minorHAnsi" w:cstheme="minorHAnsi"/>
                <w:b/>
                <w:i/>
              </w:rPr>
            </w:pPr>
          </w:p>
        </w:tc>
        <w:tc>
          <w:tcPr>
            <w:tcW w:w="5321" w:type="dxa"/>
            <w:vAlign w:val="center"/>
          </w:tcPr>
          <w:p w14:paraId="043256B9" w14:textId="77777777" w:rsidR="00576067" w:rsidRPr="00E70BE7" w:rsidRDefault="00576067" w:rsidP="00576067">
            <w:pPr>
              <w:jc w:val="center"/>
              <w:rPr>
                <w:rFonts w:asciiTheme="minorHAnsi" w:hAnsiTheme="minorHAnsi" w:cstheme="minorHAnsi"/>
                <w:b/>
                <w:i/>
              </w:rPr>
            </w:pPr>
          </w:p>
        </w:tc>
      </w:tr>
      <w:tr w:rsidR="00576067" w:rsidRPr="00E70BE7" w14:paraId="009008C3" w14:textId="77777777" w:rsidTr="00997881">
        <w:trPr>
          <w:trHeight w:val="1777"/>
        </w:trPr>
        <w:tc>
          <w:tcPr>
            <w:tcW w:w="811" w:type="dxa"/>
            <w:vAlign w:val="center"/>
          </w:tcPr>
          <w:p w14:paraId="2062FDDC" w14:textId="2DEBF757" w:rsidR="00576067" w:rsidRPr="00E70BE7" w:rsidRDefault="007D30A4" w:rsidP="002A035A">
            <w:pPr>
              <w:jc w:val="center"/>
              <w:rPr>
                <w:rFonts w:asciiTheme="minorHAnsi" w:hAnsiTheme="minorHAnsi" w:cstheme="minorHAnsi"/>
                <w:b/>
              </w:rPr>
            </w:pPr>
            <w:r w:rsidRPr="00E70BE7">
              <w:rPr>
                <w:rFonts w:asciiTheme="minorHAnsi" w:hAnsiTheme="minorHAnsi" w:cstheme="minorHAnsi"/>
                <w:b/>
              </w:rPr>
              <w:lastRenderedPageBreak/>
              <w:t>1.3</w:t>
            </w:r>
          </w:p>
        </w:tc>
        <w:tc>
          <w:tcPr>
            <w:tcW w:w="1713" w:type="dxa"/>
            <w:vAlign w:val="center"/>
          </w:tcPr>
          <w:p w14:paraId="003D4931" w14:textId="77777777" w:rsidR="00997881" w:rsidRDefault="00997881" w:rsidP="002A035A">
            <w:pPr>
              <w:jc w:val="center"/>
              <w:rPr>
                <w:rFonts w:asciiTheme="minorHAnsi" w:eastAsia="Arial" w:hAnsiTheme="minorHAnsi" w:cstheme="minorHAnsi"/>
                <w:b/>
              </w:rPr>
            </w:pPr>
          </w:p>
          <w:p w14:paraId="4EE85DC7" w14:textId="77777777" w:rsidR="00997881" w:rsidRDefault="00997881" w:rsidP="002A035A">
            <w:pPr>
              <w:jc w:val="center"/>
              <w:rPr>
                <w:rFonts w:asciiTheme="minorHAnsi" w:eastAsia="Arial" w:hAnsiTheme="minorHAnsi" w:cstheme="minorHAnsi"/>
                <w:b/>
              </w:rPr>
            </w:pPr>
          </w:p>
          <w:p w14:paraId="366A860A" w14:textId="77777777" w:rsidR="00997881" w:rsidRDefault="00997881" w:rsidP="002A035A">
            <w:pPr>
              <w:jc w:val="center"/>
              <w:rPr>
                <w:rFonts w:asciiTheme="minorHAnsi" w:eastAsia="Arial" w:hAnsiTheme="minorHAnsi" w:cstheme="minorHAnsi"/>
                <w:b/>
              </w:rPr>
            </w:pPr>
          </w:p>
          <w:p w14:paraId="64E3AF41" w14:textId="77777777" w:rsidR="00997881" w:rsidRDefault="00997881" w:rsidP="002A035A">
            <w:pPr>
              <w:jc w:val="center"/>
              <w:rPr>
                <w:rFonts w:asciiTheme="minorHAnsi" w:eastAsia="Arial" w:hAnsiTheme="minorHAnsi" w:cstheme="minorHAnsi"/>
                <w:b/>
              </w:rPr>
            </w:pPr>
          </w:p>
          <w:p w14:paraId="2EE21CBA" w14:textId="77777777" w:rsidR="00997881" w:rsidRDefault="00997881" w:rsidP="002A035A">
            <w:pPr>
              <w:jc w:val="center"/>
              <w:rPr>
                <w:rFonts w:asciiTheme="minorHAnsi" w:eastAsia="Arial" w:hAnsiTheme="minorHAnsi" w:cstheme="minorHAnsi"/>
                <w:b/>
              </w:rPr>
            </w:pPr>
          </w:p>
          <w:p w14:paraId="21AC7734" w14:textId="77777777" w:rsidR="00997881" w:rsidRDefault="00997881" w:rsidP="002A035A">
            <w:pPr>
              <w:jc w:val="center"/>
              <w:rPr>
                <w:rFonts w:asciiTheme="minorHAnsi" w:eastAsia="Arial" w:hAnsiTheme="minorHAnsi" w:cstheme="minorHAnsi"/>
                <w:b/>
              </w:rPr>
            </w:pPr>
          </w:p>
          <w:p w14:paraId="0E422640" w14:textId="77777777" w:rsidR="00997881" w:rsidRDefault="00997881" w:rsidP="002A035A">
            <w:pPr>
              <w:jc w:val="center"/>
              <w:rPr>
                <w:rFonts w:asciiTheme="minorHAnsi" w:eastAsia="Arial" w:hAnsiTheme="minorHAnsi" w:cstheme="minorHAnsi"/>
                <w:b/>
              </w:rPr>
            </w:pPr>
          </w:p>
          <w:p w14:paraId="1BBE47B4" w14:textId="7065D8FC" w:rsidR="00576067" w:rsidRPr="00E70BE7" w:rsidRDefault="007D30A4" w:rsidP="002A035A">
            <w:pPr>
              <w:jc w:val="center"/>
              <w:rPr>
                <w:rFonts w:asciiTheme="minorHAnsi" w:eastAsia="Arial" w:hAnsiTheme="minorHAnsi" w:cstheme="minorHAnsi"/>
                <w:color w:val="000000" w:themeColor="text1"/>
              </w:rPr>
            </w:pPr>
            <w:r w:rsidRPr="00E70BE7">
              <w:rPr>
                <w:rFonts w:asciiTheme="minorHAnsi" w:eastAsia="Arial" w:hAnsiTheme="minorHAnsi" w:cstheme="minorHAnsi"/>
                <w:b/>
              </w:rPr>
              <w:t xml:space="preserve">SUV Vehicle Rental </w:t>
            </w:r>
            <w:r w:rsidRPr="00E70BE7">
              <w:rPr>
                <w:rFonts w:asciiTheme="minorHAnsi" w:eastAsia="Arial" w:hAnsiTheme="minorHAnsi" w:cstheme="minorHAnsi"/>
                <w:color w:val="000000" w:themeColor="text1"/>
              </w:rPr>
              <w:t>(</w:t>
            </w:r>
            <w:r w:rsidR="00572C7C" w:rsidRPr="00E70BE7">
              <w:rPr>
                <w:rFonts w:asciiTheme="minorHAnsi" w:eastAsia="Arial" w:hAnsiTheme="minorHAnsi" w:cstheme="minorHAnsi"/>
                <w:color w:val="000000" w:themeColor="text1"/>
              </w:rPr>
              <w:t>Renault Duster, Nissan X-Trail, Toyota Rav4, Kia Sportage or equivalent</w:t>
            </w:r>
            <w:r w:rsidRPr="00E70BE7">
              <w:rPr>
                <w:rFonts w:asciiTheme="minorHAnsi" w:eastAsia="Arial" w:hAnsiTheme="minorHAnsi" w:cstheme="minorHAnsi"/>
                <w:color w:val="000000" w:themeColor="text1"/>
              </w:rPr>
              <w:t>)</w:t>
            </w:r>
          </w:p>
          <w:p w14:paraId="1BC1A55A" w14:textId="70ABA951" w:rsidR="001E0114" w:rsidRDefault="001E0114" w:rsidP="002A035A">
            <w:pPr>
              <w:jc w:val="center"/>
              <w:rPr>
                <w:rFonts w:asciiTheme="minorHAnsi" w:eastAsia="Arial" w:hAnsiTheme="minorHAnsi" w:cstheme="minorHAnsi"/>
                <w:b/>
              </w:rPr>
            </w:pPr>
          </w:p>
          <w:p w14:paraId="048B7C58" w14:textId="762DEF71" w:rsidR="00997881" w:rsidRDefault="00997881" w:rsidP="002A035A">
            <w:pPr>
              <w:jc w:val="center"/>
              <w:rPr>
                <w:rFonts w:asciiTheme="minorHAnsi" w:eastAsia="Arial" w:hAnsiTheme="minorHAnsi" w:cstheme="minorHAnsi"/>
                <w:b/>
              </w:rPr>
            </w:pPr>
          </w:p>
          <w:p w14:paraId="5B47BA16" w14:textId="69BAB787" w:rsidR="00997881" w:rsidRDefault="00997881" w:rsidP="002A035A">
            <w:pPr>
              <w:jc w:val="center"/>
              <w:rPr>
                <w:rFonts w:asciiTheme="minorHAnsi" w:eastAsia="Arial" w:hAnsiTheme="minorHAnsi" w:cstheme="minorHAnsi"/>
                <w:b/>
              </w:rPr>
            </w:pPr>
          </w:p>
          <w:p w14:paraId="44658592" w14:textId="1AC20B8A" w:rsidR="00997881" w:rsidRDefault="00997881" w:rsidP="00997881">
            <w:pPr>
              <w:rPr>
                <w:rFonts w:asciiTheme="minorHAnsi" w:eastAsia="Arial" w:hAnsiTheme="minorHAnsi" w:cstheme="minorHAnsi"/>
                <w:b/>
              </w:rPr>
            </w:pPr>
          </w:p>
          <w:p w14:paraId="21418001" w14:textId="68D87C27" w:rsidR="00997881" w:rsidRDefault="00997881" w:rsidP="00997881">
            <w:pPr>
              <w:rPr>
                <w:rFonts w:asciiTheme="minorHAnsi" w:eastAsia="Arial" w:hAnsiTheme="minorHAnsi" w:cstheme="minorHAnsi"/>
                <w:b/>
              </w:rPr>
            </w:pPr>
          </w:p>
          <w:p w14:paraId="541FE38C" w14:textId="6669439B" w:rsidR="00997881" w:rsidRDefault="00997881" w:rsidP="00997881">
            <w:pPr>
              <w:rPr>
                <w:rFonts w:asciiTheme="minorHAnsi" w:eastAsia="Arial" w:hAnsiTheme="minorHAnsi" w:cstheme="minorHAnsi"/>
                <w:b/>
              </w:rPr>
            </w:pPr>
          </w:p>
          <w:p w14:paraId="6F5371AA" w14:textId="6F3C7739" w:rsidR="00997881" w:rsidRDefault="00997881" w:rsidP="00997881">
            <w:pPr>
              <w:rPr>
                <w:rFonts w:asciiTheme="minorHAnsi" w:eastAsia="Arial" w:hAnsiTheme="minorHAnsi" w:cstheme="minorHAnsi"/>
                <w:b/>
              </w:rPr>
            </w:pPr>
          </w:p>
          <w:p w14:paraId="7DB6B845" w14:textId="77777777" w:rsidR="00997881" w:rsidRPr="00E70BE7" w:rsidRDefault="00997881" w:rsidP="00997881">
            <w:pPr>
              <w:rPr>
                <w:rFonts w:asciiTheme="minorHAnsi" w:eastAsia="Arial" w:hAnsiTheme="minorHAnsi" w:cstheme="minorHAnsi"/>
                <w:b/>
              </w:rPr>
            </w:pPr>
          </w:p>
          <w:p w14:paraId="10B192D4" w14:textId="4993ACB6" w:rsidR="001E0114" w:rsidRPr="009B07E9" w:rsidRDefault="00F841D7" w:rsidP="002A035A">
            <w:pPr>
              <w:jc w:val="center"/>
              <w:rPr>
                <w:rFonts w:asciiTheme="minorHAnsi" w:eastAsia="Arial" w:hAnsiTheme="minorHAnsi" w:cstheme="minorHAnsi"/>
                <w:b/>
                <w:i/>
              </w:rPr>
            </w:pPr>
            <w:r>
              <w:rPr>
                <w:rFonts w:asciiTheme="minorHAnsi" w:hAnsiTheme="minorHAnsi" w:cstheme="minorHAnsi"/>
                <w:b/>
                <w:i/>
                <w:lang w:val="uk"/>
              </w:rPr>
              <w:t>Оренда</w:t>
            </w:r>
            <w:r w:rsidR="001E0114" w:rsidRPr="009B07E9">
              <w:rPr>
                <w:rFonts w:asciiTheme="minorHAnsi" w:hAnsiTheme="minorHAnsi" w:cstheme="minorHAnsi"/>
                <w:b/>
                <w:i/>
                <w:lang w:val="uk"/>
              </w:rPr>
              <w:t xml:space="preserve"> позашляховик</w:t>
            </w:r>
            <w:r>
              <w:rPr>
                <w:rFonts w:asciiTheme="minorHAnsi" w:hAnsiTheme="minorHAnsi" w:cstheme="minorHAnsi"/>
                <w:b/>
                <w:i/>
                <w:lang w:val="uk"/>
              </w:rPr>
              <w:t>а/кросоверу</w:t>
            </w:r>
            <w:r w:rsidR="001E0114" w:rsidRPr="009B07E9">
              <w:rPr>
                <w:rFonts w:asciiTheme="minorHAnsi" w:hAnsiTheme="minorHAnsi" w:cstheme="minorHAnsi"/>
                <w:b/>
                <w:i/>
                <w:lang w:val="uk"/>
              </w:rPr>
              <w:t xml:space="preserve"> </w:t>
            </w:r>
            <w:r w:rsidR="001E0114" w:rsidRPr="009B07E9">
              <w:rPr>
                <w:rFonts w:asciiTheme="minorHAnsi" w:hAnsiTheme="minorHAnsi" w:cstheme="minorHAnsi"/>
                <w:i/>
                <w:color w:val="000000" w:themeColor="text1"/>
                <w:lang w:val="uk"/>
              </w:rPr>
              <w:t>(</w:t>
            </w:r>
            <w:proofErr w:type="spellStart"/>
            <w:r w:rsidR="001E0114" w:rsidRPr="009B07E9">
              <w:rPr>
                <w:rFonts w:asciiTheme="minorHAnsi" w:hAnsiTheme="minorHAnsi" w:cstheme="minorHAnsi"/>
                <w:i/>
                <w:color w:val="000000" w:themeColor="text1"/>
                <w:lang w:val="uk"/>
              </w:rPr>
              <w:t>Renault</w:t>
            </w:r>
            <w:proofErr w:type="spellEnd"/>
            <w:r w:rsidR="001E0114" w:rsidRPr="009B07E9">
              <w:rPr>
                <w:rFonts w:asciiTheme="minorHAnsi" w:hAnsiTheme="minorHAnsi" w:cstheme="minorHAnsi"/>
                <w:i/>
                <w:color w:val="000000" w:themeColor="text1"/>
                <w:lang w:val="uk"/>
              </w:rPr>
              <w:t xml:space="preserve"> </w:t>
            </w:r>
            <w:proofErr w:type="spellStart"/>
            <w:r w:rsidR="001E0114" w:rsidRPr="009B07E9">
              <w:rPr>
                <w:rFonts w:asciiTheme="minorHAnsi" w:hAnsiTheme="minorHAnsi" w:cstheme="minorHAnsi"/>
                <w:i/>
                <w:color w:val="000000" w:themeColor="text1"/>
                <w:lang w:val="uk"/>
              </w:rPr>
              <w:t>Duster</w:t>
            </w:r>
            <w:proofErr w:type="spellEnd"/>
            <w:r w:rsidR="001E0114" w:rsidRPr="009B07E9">
              <w:rPr>
                <w:rFonts w:asciiTheme="minorHAnsi" w:hAnsiTheme="minorHAnsi" w:cstheme="minorHAnsi"/>
                <w:i/>
                <w:color w:val="000000" w:themeColor="text1"/>
                <w:lang w:val="uk"/>
              </w:rPr>
              <w:t xml:space="preserve">, </w:t>
            </w:r>
            <w:proofErr w:type="spellStart"/>
            <w:r w:rsidR="001E0114" w:rsidRPr="009B07E9">
              <w:rPr>
                <w:rFonts w:asciiTheme="minorHAnsi" w:hAnsiTheme="minorHAnsi" w:cstheme="minorHAnsi"/>
                <w:i/>
                <w:color w:val="000000" w:themeColor="text1"/>
                <w:lang w:val="uk"/>
              </w:rPr>
              <w:t>Nissan</w:t>
            </w:r>
            <w:proofErr w:type="spellEnd"/>
            <w:r w:rsidR="001E0114" w:rsidRPr="009B07E9">
              <w:rPr>
                <w:rFonts w:asciiTheme="minorHAnsi" w:hAnsiTheme="minorHAnsi" w:cstheme="minorHAnsi"/>
                <w:i/>
                <w:color w:val="000000" w:themeColor="text1"/>
                <w:lang w:val="uk"/>
              </w:rPr>
              <w:t xml:space="preserve"> X-</w:t>
            </w:r>
            <w:proofErr w:type="spellStart"/>
            <w:r w:rsidR="001E0114" w:rsidRPr="009B07E9">
              <w:rPr>
                <w:rFonts w:asciiTheme="minorHAnsi" w:hAnsiTheme="minorHAnsi" w:cstheme="minorHAnsi"/>
                <w:i/>
                <w:color w:val="000000" w:themeColor="text1"/>
                <w:lang w:val="uk"/>
              </w:rPr>
              <w:t>Trail</w:t>
            </w:r>
            <w:proofErr w:type="spellEnd"/>
            <w:r w:rsidR="001E0114" w:rsidRPr="009B07E9">
              <w:rPr>
                <w:rFonts w:asciiTheme="minorHAnsi" w:hAnsiTheme="minorHAnsi" w:cstheme="minorHAnsi"/>
                <w:i/>
                <w:color w:val="000000" w:themeColor="text1"/>
                <w:lang w:val="uk"/>
              </w:rPr>
              <w:t xml:space="preserve">, </w:t>
            </w:r>
            <w:proofErr w:type="spellStart"/>
            <w:r w:rsidR="001E0114" w:rsidRPr="009B07E9">
              <w:rPr>
                <w:rFonts w:asciiTheme="minorHAnsi" w:hAnsiTheme="minorHAnsi" w:cstheme="minorHAnsi"/>
                <w:i/>
                <w:color w:val="000000" w:themeColor="text1"/>
                <w:lang w:val="uk"/>
              </w:rPr>
              <w:t>Toyota</w:t>
            </w:r>
            <w:proofErr w:type="spellEnd"/>
            <w:r w:rsidR="001E0114" w:rsidRPr="009B07E9">
              <w:rPr>
                <w:rFonts w:asciiTheme="minorHAnsi" w:hAnsiTheme="minorHAnsi" w:cstheme="minorHAnsi"/>
                <w:i/>
                <w:color w:val="000000" w:themeColor="text1"/>
                <w:lang w:val="uk"/>
              </w:rPr>
              <w:t xml:space="preserve"> Rav4, </w:t>
            </w:r>
            <w:proofErr w:type="spellStart"/>
            <w:r w:rsidR="001E0114" w:rsidRPr="009B07E9">
              <w:rPr>
                <w:rFonts w:asciiTheme="minorHAnsi" w:hAnsiTheme="minorHAnsi" w:cstheme="minorHAnsi"/>
                <w:i/>
                <w:color w:val="000000" w:themeColor="text1"/>
                <w:lang w:val="uk"/>
              </w:rPr>
              <w:t>Kia</w:t>
            </w:r>
            <w:proofErr w:type="spellEnd"/>
            <w:r w:rsidR="001E0114" w:rsidRPr="009B07E9">
              <w:rPr>
                <w:rFonts w:asciiTheme="minorHAnsi" w:hAnsiTheme="minorHAnsi" w:cstheme="minorHAnsi"/>
                <w:i/>
                <w:color w:val="000000" w:themeColor="text1"/>
                <w:lang w:val="uk"/>
              </w:rPr>
              <w:t xml:space="preserve"> </w:t>
            </w:r>
            <w:proofErr w:type="spellStart"/>
            <w:r w:rsidR="001E0114" w:rsidRPr="009B07E9">
              <w:rPr>
                <w:rFonts w:asciiTheme="minorHAnsi" w:hAnsiTheme="minorHAnsi" w:cstheme="minorHAnsi"/>
                <w:i/>
                <w:color w:val="000000" w:themeColor="text1"/>
                <w:lang w:val="uk"/>
              </w:rPr>
              <w:t>Sportage</w:t>
            </w:r>
            <w:proofErr w:type="spellEnd"/>
            <w:r w:rsidR="001E0114" w:rsidRPr="009B07E9">
              <w:rPr>
                <w:rFonts w:asciiTheme="minorHAnsi" w:hAnsiTheme="minorHAnsi" w:cstheme="minorHAnsi"/>
                <w:i/>
                <w:color w:val="000000" w:themeColor="text1"/>
                <w:lang w:val="uk"/>
              </w:rPr>
              <w:t xml:space="preserve"> або еквівалент)</w:t>
            </w:r>
          </w:p>
        </w:tc>
        <w:tc>
          <w:tcPr>
            <w:tcW w:w="3686" w:type="dxa"/>
            <w:vAlign w:val="center"/>
          </w:tcPr>
          <w:p w14:paraId="438C73B7" w14:textId="77777777" w:rsidR="00572C7C" w:rsidRPr="00E70BE7" w:rsidRDefault="00572C7C" w:rsidP="00EC6568">
            <w:pPr>
              <w:ind w:left="174"/>
              <w:rPr>
                <w:rFonts w:asciiTheme="minorHAnsi" w:eastAsia="Arial" w:hAnsiTheme="minorHAnsi" w:cstheme="minorHAnsi"/>
              </w:rPr>
            </w:pPr>
          </w:p>
          <w:p w14:paraId="4873F9DB" w14:textId="295715EF"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1. SUV form-factor</w:t>
            </w:r>
          </w:p>
          <w:p w14:paraId="24450FB1" w14:textId="6B496D75"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2. For Diesel or Gasoline Engine between 1,600 cc – 2,400 cc</w:t>
            </w:r>
          </w:p>
          <w:p w14:paraId="7AF912CB" w14:textId="133FD3A9"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3.Wheel formula: 4x4/4х2</w:t>
            </w:r>
          </w:p>
          <w:p w14:paraId="0877B792" w14:textId="35DD3FCD"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4. Manual / Automatic transmission</w:t>
            </w:r>
          </w:p>
          <w:p w14:paraId="73CA0D57" w14:textId="150BCD27"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5. Minimum 1+4 Passengers</w:t>
            </w:r>
          </w:p>
          <w:p w14:paraId="296EB061" w14:textId="60354A37"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6. 5 Doors</w:t>
            </w:r>
          </w:p>
          <w:p w14:paraId="167130C3" w14:textId="2F4D95A9"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7. A/C installed</w:t>
            </w:r>
          </w:p>
          <w:p w14:paraId="0F68732C" w14:textId="38482893"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8.Parking assistant installed</w:t>
            </w:r>
          </w:p>
          <w:p w14:paraId="351719A7" w14:textId="6FD91DE7"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9. Year of manufacture not older than 2018</w:t>
            </w:r>
          </w:p>
          <w:p w14:paraId="523FFE1F" w14:textId="6FE34857"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10.Total mileage is less than 150,000 km</w:t>
            </w:r>
          </w:p>
          <w:p w14:paraId="7C04DF06" w14:textId="2E4AC741"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11.Front Fog Lights</w:t>
            </w:r>
          </w:p>
          <w:p w14:paraId="61ECDB5E" w14:textId="5397CB3A"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12. Hill Holder</w:t>
            </w:r>
          </w:p>
          <w:p w14:paraId="56A89E75" w14:textId="4BA08BEC" w:rsidR="00572C7C"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13.ABS/ESP installed</w:t>
            </w:r>
          </w:p>
          <w:p w14:paraId="10920C20" w14:textId="77777777" w:rsidR="00576067" w:rsidRPr="00E70BE7" w:rsidRDefault="00572C7C" w:rsidP="00572C7C">
            <w:pPr>
              <w:ind w:left="174"/>
              <w:rPr>
                <w:rFonts w:asciiTheme="minorHAnsi" w:eastAsia="Arial" w:hAnsiTheme="minorHAnsi" w:cstheme="minorHAnsi"/>
              </w:rPr>
            </w:pPr>
            <w:r w:rsidRPr="00E70BE7">
              <w:rPr>
                <w:rFonts w:asciiTheme="minorHAnsi" w:eastAsia="Arial" w:hAnsiTheme="minorHAnsi" w:cstheme="minorHAnsi"/>
              </w:rPr>
              <w:t>14.Min 2 airbag (driver and passenger)</w:t>
            </w:r>
          </w:p>
          <w:p w14:paraId="514C1772" w14:textId="77777777" w:rsidR="001E0114" w:rsidRPr="00E70BE7" w:rsidRDefault="001E0114" w:rsidP="00572C7C">
            <w:pPr>
              <w:ind w:left="174"/>
              <w:rPr>
                <w:rFonts w:asciiTheme="minorHAnsi" w:eastAsia="Arial" w:hAnsiTheme="minorHAnsi" w:cstheme="minorHAnsi"/>
              </w:rPr>
            </w:pPr>
          </w:p>
          <w:p w14:paraId="6F2C58F0"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1.  Форм-фактор позашляховика</w:t>
            </w:r>
          </w:p>
          <w:p w14:paraId="135CD7F1" w14:textId="0CABBD5B"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 xml:space="preserve">2. </w:t>
            </w:r>
            <w:proofErr w:type="spellStart"/>
            <w:r w:rsidR="00F841D7">
              <w:rPr>
                <w:rFonts w:asciiTheme="minorHAnsi" w:eastAsia="Arial" w:hAnsiTheme="minorHAnsi" w:cstheme="minorHAnsi"/>
                <w:i/>
                <w:lang w:val="ru-RU"/>
              </w:rPr>
              <w:t>Дизельний</w:t>
            </w:r>
            <w:proofErr w:type="spellEnd"/>
            <w:r w:rsidR="00F841D7">
              <w:rPr>
                <w:rFonts w:asciiTheme="minorHAnsi" w:eastAsia="Arial" w:hAnsiTheme="minorHAnsi" w:cstheme="minorHAnsi"/>
                <w:i/>
                <w:lang w:val="ru-RU"/>
              </w:rPr>
              <w:t xml:space="preserve"> </w:t>
            </w:r>
            <w:proofErr w:type="spellStart"/>
            <w:r w:rsidR="00F841D7">
              <w:rPr>
                <w:rFonts w:asciiTheme="minorHAnsi" w:eastAsia="Arial" w:hAnsiTheme="minorHAnsi" w:cstheme="minorHAnsi"/>
                <w:i/>
                <w:lang w:val="ru-RU"/>
              </w:rPr>
              <w:t>або</w:t>
            </w:r>
            <w:proofErr w:type="spellEnd"/>
            <w:r w:rsidR="00F841D7">
              <w:rPr>
                <w:rFonts w:asciiTheme="minorHAnsi" w:eastAsia="Arial" w:hAnsiTheme="minorHAnsi" w:cstheme="minorHAnsi"/>
                <w:i/>
                <w:lang w:val="ru-RU"/>
              </w:rPr>
              <w:t xml:space="preserve"> </w:t>
            </w:r>
            <w:proofErr w:type="spellStart"/>
            <w:r w:rsidR="00F841D7">
              <w:rPr>
                <w:rFonts w:asciiTheme="minorHAnsi" w:eastAsia="Arial" w:hAnsiTheme="minorHAnsi" w:cstheme="minorHAnsi"/>
                <w:i/>
                <w:lang w:val="ru-RU"/>
              </w:rPr>
              <w:t>бензиновий</w:t>
            </w:r>
            <w:proofErr w:type="spellEnd"/>
            <w:r w:rsidR="00F841D7">
              <w:rPr>
                <w:rFonts w:asciiTheme="minorHAnsi" w:eastAsia="Arial" w:hAnsiTheme="minorHAnsi" w:cstheme="minorHAnsi"/>
                <w:i/>
                <w:lang w:val="ru-RU"/>
              </w:rPr>
              <w:t xml:space="preserve"> </w:t>
            </w:r>
            <w:proofErr w:type="spellStart"/>
            <w:r w:rsidR="00F841D7">
              <w:rPr>
                <w:rFonts w:asciiTheme="minorHAnsi" w:eastAsia="Arial" w:hAnsiTheme="minorHAnsi" w:cstheme="minorHAnsi"/>
                <w:i/>
                <w:lang w:val="ru-RU"/>
              </w:rPr>
              <w:t>двигун</w:t>
            </w:r>
            <w:proofErr w:type="spellEnd"/>
            <w:r w:rsidR="00F841D7">
              <w:rPr>
                <w:rFonts w:asciiTheme="minorHAnsi" w:eastAsia="Arial" w:hAnsiTheme="minorHAnsi" w:cstheme="minorHAnsi"/>
                <w:i/>
                <w:lang w:val="ru-RU"/>
              </w:rPr>
              <w:t xml:space="preserve"> </w:t>
            </w:r>
            <w:proofErr w:type="spellStart"/>
            <w:r w:rsidR="00F841D7">
              <w:rPr>
                <w:rFonts w:asciiTheme="minorHAnsi" w:eastAsia="Arial" w:hAnsiTheme="minorHAnsi" w:cstheme="minorHAnsi"/>
                <w:i/>
                <w:lang w:val="ru-RU"/>
              </w:rPr>
              <w:t>об'єм</w:t>
            </w:r>
            <w:proofErr w:type="spellEnd"/>
            <w:r w:rsidR="00F841D7">
              <w:rPr>
                <w:rFonts w:asciiTheme="minorHAnsi" w:eastAsia="Arial" w:hAnsiTheme="minorHAnsi" w:cstheme="minorHAnsi"/>
                <w:i/>
                <w:lang w:val="ru-RU"/>
              </w:rPr>
              <w:t xml:space="preserve"> </w:t>
            </w:r>
            <w:proofErr w:type="spellStart"/>
            <w:r w:rsidR="00F841D7">
              <w:rPr>
                <w:rFonts w:asciiTheme="minorHAnsi" w:eastAsia="Arial" w:hAnsiTheme="minorHAnsi" w:cstheme="minorHAnsi"/>
                <w:i/>
                <w:lang w:val="ru-RU"/>
              </w:rPr>
              <w:t>від</w:t>
            </w:r>
            <w:proofErr w:type="spellEnd"/>
            <w:r w:rsidRPr="009B07E9">
              <w:rPr>
                <w:rFonts w:asciiTheme="minorHAnsi" w:hAnsiTheme="minorHAnsi" w:cstheme="minorHAnsi"/>
                <w:i/>
                <w:lang w:val="uk"/>
              </w:rPr>
              <w:t xml:space="preserve"> 1,6 00 </w:t>
            </w:r>
            <w:proofErr w:type="spellStart"/>
            <w:proofErr w:type="gramStart"/>
            <w:r w:rsidRPr="009B07E9">
              <w:rPr>
                <w:rFonts w:asciiTheme="minorHAnsi" w:hAnsiTheme="minorHAnsi" w:cstheme="minorHAnsi"/>
                <w:i/>
                <w:lang w:val="uk"/>
              </w:rPr>
              <w:t>куб.см</w:t>
            </w:r>
            <w:proofErr w:type="spellEnd"/>
            <w:proofErr w:type="gramEnd"/>
            <w:r w:rsidRPr="009B07E9">
              <w:rPr>
                <w:rFonts w:asciiTheme="minorHAnsi" w:hAnsiTheme="minorHAnsi" w:cstheme="minorHAnsi"/>
                <w:i/>
                <w:lang w:val="uk"/>
              </w:rPr>
              <w:t xml:space="preserve"> до 2,4 00 </w:t>
            </w:r>
            <w:proofErr w:type="spellStart"/>
            <w:r w:rsidRPr="009B07E9">
              <w:rPr>
                <w:rFonts w:asciiTheme="minorHAnsi" w:hAnsiTheme="minorHAnsi" w:cstheme="minorHAnsi"/>
                <w:i/>
                <w:lang w:val="uk"/>
              </w:rPr>
              <w:t>куб.см</w:t>
            </w:r>
            <w:proofErr w:type="spellEnd"/>
            <w:r w:rsidRPr="009B07E9">
              <w:rPr>
                <w:rFonts w:asciiTheme="minorHAnsi" w:hAnsiTheme="minorHAnsi" w:cstheme="minorHAnsi"/>
                <w:i/>
                <w:lang w:val="uk"/>
              </w:rPr>
              <w:t xml:space="preserve"> </w:t>
            </w:r>
          </w:p>
          <w:p w14:paraId="6BD4E9A0"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3. Колісна формула: 4x4/4х2</w:t>
            </w:r>
          </w:p>
          <w:p w14:paraId="62139E5A"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4. Механічна / автоматична коробка передач</w:t>
            </w:r>
          </w:p>
          <w:p w14:paraId="25AECD05"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5. Мінімум 1+4 пасажирів</w:t>
            </w:r>
          </w:p>
          <w:p w14:paraId="3DFC08FD"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6. 5 дверей</w:t>
            </w:r>
          </w:p>
          <w:p w14:paraId="08F1B964"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7. Встановлено кондиціонер</w:t>
            </w:r>
          </w:p>
          <w:p w14:paraId="3C61DEE3"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 xml:space="preserve">8. Встановлений </w:t>
            </w:r>
            <w:proofErr w:type="spellStart"/>
            <w:r w:rsidRPr="009B07E9">
              <w:rPr>
                <w:rFonts w:asciiTheme="minorHAnsi" w:hAnsiTheme="minorHAnsi" w:cstheme="minorHAnsi"/>
                <w:i/>
                <w:lang w:val="uk"/>
              </w:rPr>
              <w:t>паркувальний</w:t>
            </w:r>
            <w:proofErr w:type="spellEnd"/>
            <w:r w:rsidRPr="009B07E9">
              <w:rPr>
                <w:rFonts w:asciiTheme="minorHAnsi" w:hAnsiTheme="minorHAnsi" w:cstheme="minorHAnsi"/>
                <w:i/>
                <w:lang w:val="uk"/>
              </w:rPr>
              <w:t xml:space="preserve"> асистент</w:t>
            </w:r>
          </w:p>
          <w:p w14:paraId="11B06EBA"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lastRenderedPageBreak/>
              <w:t>9. Рік випуску не старше 2018</w:t>
            </w:r>
          </w:p>
          <w:p w14:paraId="38949B41"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10. Загальний пробіг менше 150 000 км</w:t>
            </w:r>
          </w:p>
          <w:p w14:paraId="3814E39B"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11. Передні протитуманні фари</w:t>
            </w:r>
          </w:p>
          <w:p w14:paraId="146C86BB" w14:textId="4E4536F5"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 xml:space="preserve">12. </w:t>
            </w:r>
            <w:proofErr w:type="spellStart"/>
            <w:r w:rsidR="00F841D7">
              <w:rPr>
                <w:rFonts w:asciiTheme="minorHAnsi" w:eastAsia="Arial" w:hAnsiTheme="minorHAnsi" w:cstheme="minorHAnsi"/>
                <w:i/>
                <w:lang w:val="ru-RU"/>
              </w:rPr>
              <w:t>Ручне</w:t>
            </w:r>
            <w:proofErr w:type="spellEnd"/>
            <w:r w:rsidR="00F841D7">
              <w:rPr>
                <w:rFonts w:asciiTheme="minorHAnsi" w:eastAsia="Arial" w:hAnsiTheme="minorHAnsi" w:cstheme="minorHAnsi"/>
                <w:i/>
                <w:lang w:val="ru-RU"/>
              </w:rPr>
              <w:t xml:space="preserve"> </w:t>
            </w:r>
            <w:proofErr w:type="spellStart"/>
            <w:r w:rsidR="00F841D7">
              <w:rPr>
                <w:rFonts w:asciiTheme="minorHAnsi" w:eastAsia="Arial" w:hAnsiTheme="minorHAnsi" w:cstheme="minorHAnsi"/>
                <w:i/>
                <w:lang w:val="ru-RU"/>
              </w:rPr>
              <w:t>гальмо</w:t>
            </w:r>
            <w:proofErr w:type="spellEnd"/>
          </w:p>
          <w:p w14:paraId="22796A1C"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13. Встановлено ABS/ESP</w:t>
            </w:r>
          </w:p>
          <w:p w14:paraId="075A9873" w14:textId="26E8742A" w:rsidR="001E0114" w:rsidRPr="00E70BE7" w:rsidRDefault="001E0114" w:rsidP="001E0114">
            <w:pPr>
              <w:ind w:left="174"/>
              <w:rPr>
                <w:rFonts w:asciiTheme="minorHAnsi" w:eastAsia="Arial" w:hAnsiTheme="minorHAnsi" w:cstheme="minorHAnsi"/>
                <w:lang w:val="ru-RU"/>
              </w:rPr>
            </w:pPr>
            <w:r w:rsidRPr="009B07E9">
              <w:rPr>
                <w:rFonts w:asciiTheme="minorHAnsi" w:hAnsiTheme="minorHAnsi" w:cstheme="minorHAnsi"/>
                <w:i/>
                <w:lang w:val="uk"/>
              </w:rPr>
              <w:t>14. Мінімум 2 подушки безпеки (водій і пасажир)</w:t>
            </w:r>
          </w:p>
        </w:tc>
        <w:tc>
          <w:tcPr>
            <w:tcW w:w="1094" w:type="dxa"/>
            <w:vAlign w:val="center"/>
          </w:tcPr>
          <w:p w14:paraId="3997278E" w14:textId="37800AD6" w:rsidR="00576067" w:rsidRPr="00E70BE7" w:rsidRDefault="00DD7341" w:rsidP="002A035A">
            <w:pPr>
              <w:jc w:val="center"/>
              <w:rPr>
                <w:rFonts w:asciiTheme="minorHAnsi" w:hAnsiTheme="minorHAnsi" w:cstheme="minorHAnsi"/>
                <w:b/>
              </w:rPr>
            </w:pPr>
            <w:r w:rsidRPr="00E70BE7">
              <w:rPr>
                <w:rFonts w:asciiTheme="minorHAnsi" w:hAnsiTheme="minorHAnsi" w:cstheme="minorHAnsi"/>
                <w:b/>
              </w:rPr>
              <w:lastRenderedPageBreak/>
              <w:t>20</w:t>
            </w:r>
          </w:p>
        </w:tc>
        <w:tc>
          <w:tcPr>
            <w:tcW w:w="1172" w:type="dxa"/>
          </w:tcPr>
          <w:p w14:paraId="76D539C4" w14:textId="77777777" w:rsidR="00576067" w:rsidRPr="00E70BE7" w:rsidRDefault="00576067" w:rsidP="002A035A">
            <w:pPr>
              <w:jc w:val="center"/>
              <w:rPr>
                <w:rFonts w:asciiTheme="minorHAnsi" w:hAnsiTheme="minorHAnsi" w:cstheme="minorHAnsi"/>
                <w:b/>
                <w:i/>
              </w:rPr>
            </w:pPr>
          </w:p>
        </w:tc>
        <w:tc>
          <w:tcPr>
            <w:tcW w:w="5321" w:type="dxa"/>
            <w:vAlign w:val="center"/>
          </w:tcPr>
          <w:p w14:paraId="6D160378" w14:textId="77777777" w:rsidR="00576067" w:rsidRPr="00E70BE7" w:rsidRDefault="00576067" w:rsidP="003913E6">
            <w:pPr>
              <w:jc w:val="center"/>
              <w:rPr>
                <w:rFonts w:asciiTheme="minorHAnsi" w:hAnsiTheme="minorHAnsi" w:cstheme="minorHAnsi"/>
                <w:b/>
                <w:i/>
              </w:rPr>
            </w:pPr>
          </w:p>
        </w:tc>
      </w:tr>
    </w:tbl>
    <w:p w14:paraId="48A3F5D7" w14:textId="77777777" w:rsidR="00701AAC" w:rsidRPr="00E70BE7" w:rsidRDefault="003B3A00" w:rsidP="003B3A00">
      <w:pPr>
        <w:rPr>
          <w:rFonts w:asciiTheme="minorHAnsi" w:hAnsiTheme="minorHAnsi" w:cstheme="minorHAnsi"/>
          <w:b/>
        </w:rPr>
      </w:pPr>
      <w:r w:rsidRPr="00E70BE7">
        <w:rPr>
          <w:rFonts w:asciiTheme="minorHAnsi" w:hAnsiTheme="minorHAnsi" w:cstheme="minorHAnsi"/>
          <w:b/>
        </w:rPr>
        <w:t xml:space="preserve"> </w:t>
      </w:r>
    </w:p>
    <w:p w14:paraId="7B17E9FA" w14:textId="65C824ED" w:rsidR="00C9090D" w:rsidRDefault="00C9090D" w:rsidP="003B3A00">
      <w:pPr>
        <w:rPr>
          <w:rFonts w:asciiTheme="minorHAnsi" w:hAnsiTheme="minorHAnsi" w:cstheme="minorHAnsi"/>
          <w:b/>
        </w:rPr>
      </w:pPr>
    </w:p>
    <w:p w14:paraId="4A3D8DA9" w14:textId="36706602" w:rsidR="00997881" w:rsidRDefault="00997881" w:rsidP="003B3A00">
      <w:pPr>
        <w:rPr>
          <w:rFonts w:asciiTheme="minorHAnsi" w:hAnsiTheme="minorHAnsi" w:cstheme="minorHAnsi"/>
          <w:b/>
        </w:rPr>
      </w:pPr>
    </w:p>
    <w:p w14:paraId="11063DDC" w14:textId="377FE050" w:rsidR="00997881" w:rsidRDefault="00997881" w:rsidP="003B3A00">
      <w:pPr>
        <w:rPr>
          <w:rFonts w:asciiTheme="minorHAnsi" w:hAnsiTheme="minorHAnsi" w:cstheme="minorHAnsi"/>
          <w:b/>
        </w:rPr>
      </w:pPr>
    </w:p>
    <w:p w14:paraId="3FCD2A2A" w14:textId="3CD76393" w:rsidR="00997881" w:rsidRDefault="00997881" w:rsidP="003B3A00">
      <w:pPr>
        <w:rPr>
          <w:rFonts w:asciiTheme="minorHAnsi" w:hAnsiTheme="minorHAnsi" w:cstheme="minorHAnsi"/>
          <w:b/>
        </w:rPr>
      </w:pPr>
    </w:p>
    <w:p w14:paraId="2E13E1D5" w14:textId="4BCB83A4" w:rsidR="00997881" w:rsidRDefault="00997881" w:rsidP="003B3A00">
      <w:pPr>
        <w:rPr>
          <w:rFonts w:asciiTheme="minorHAnsi" w:hAnsiTheme="minorHAnsi" w:cstheme="minorHAnsi"/>
          <w:b/>
        </w:rPr>
      </w:pPr>
    </w:p>
    <w:p w14:paraId="59860D8F" w14:textId="06C2FEC5" w:rsidR="00997881" w:rsidRDefault="00997881" w:rsidP="003B3A00">
      <w:pPr>
        <w:rPr>
          <w:rFonts w:asciiTheme="minorHAnsi" w:hAnsiTheme="minorHAnsi" w:cstheme="minorHAnsi"/>
          <w:b/>
        </w:rPr>
      </w:pPr>
    </w:p>
    <w:p w14:paraId="01B47A8D" w14:textId="03CE226E" w:rsidR="00997881" w:rsidRDefault="00997881" w:rsidP="003B3A00">
      <w:pPr>
        <w:rPr>
          <w:rFonts w:asciiTheme="minorHAnsi" w:hAnsiTheme="minorHAnsi" w:cstheme="minorHAnsi"/>
          <w:b/>
        </w:rPr>
      </w:pPr>
    </w:p>
    <w:p w14:paraId="160B9A13" w14:textId="562299A4" w:rsidR="00997881" w:rsidRDefault="00997881" w:rsidP="003B3A00">
      <w:pPr>
        <w:rPr>
          <w:rFonts w:asciiTheme="minorHAnsi" w:hAnsiTheme="minorHAnsi" w:cstheme="minorHAnsi"/>
          <w:b/>
        </w:rPr>
      </w:pPr>
    </w:p>
    <w:p w14:paraId="086D15DD" w14:textId="5BEC8305" w:rsidR="00997881" w:rsidRDefault="00997881" w:rsidP="003B3A00">
      <w:pPr>
        <w:rPr>
          <w:rFonts w:asciiTheme="minorHAnsi" w:hAnsiTheme="minorHAnsi" w:cstheme="minorHAnsi"/>
          <w:b/>
        </w:rPr>
      </w:pPr>
    </w:p>
    <w:p w14:paraId="1B6B3873" w14:textId="7B616140" w:rsidR="00997881" w:rsidRDefault="00997881" w:rsidP="003B3A00">
      <w:pPr>
        <w:rPr>
          <w:rFonts w:asciiTheme="minorHAnsi" w:hAnsiTheme="minorHAnsi" w:cstheme="minorHAnsi"/>
          <w:b/>
        </w:rPr>
      </w:pPr>
    </w:p>
    <w:p w14:paraId="61DCCD68" w14:textId="42784D27" w:rsidR="00997881" w:rsidRDefault="00997881" w:rsidP="003B3A00">
      <w:pPr>
        <w:rPr>
          <w:rFonts w:asciiTheme="minorHAnsi" w:hAnsiTheme="minorHAnsi" w:cstheme="minorHAnsi"/>
          <w:b/>
        </w:rPr>
      </w:pPr>
    </w:p>
    <w:p w14:paraId="1C34ACD7" w14:textId="2BD77C43" w:rsidR="00997881" w:rsidRDefault="00997881" w:rsidP="003B3A00">
      <w:pPr>
        <w:rPr>
          <w:rFonts w:asciiTheme="minorHAnsi" w:hAnsiTheme="minorHAnsi" w:cstheme="minorHAnsi"/>
          <w:b/>
        </w:rPr>
      </w:pPr>
    </w:p>
    <w:p w14:paraId="04C6ED1C" w14:textId="5E830BAF" w:rsidR="00997881" w:rsidRDefault="00997881" w:rsidP="003B3A00">
      <w:pPr>
        <w:rPr>
          <w:rFonts w:asciiTheme="minorHAnsi" w:hAnsiTheme="minorHAnsi" w:cstheme="minorHAnsi"/>
          <w:b/>
        </w:rPr>
      </w:pPr>
    </w:p>
    <w:p w14:paraId="64642179" w14:textId="7065042F" w:rsidR="00997881" w:rsidRDefault="00997881" w:rsidP="003B3A00">
      <w:pPr>
        <w:rPr>
          <w:rFonts w:asciiTheme="minorHAnsi" w:hAnsiTheme="minorHAnsi" w:cstheme="minorHAnsi"/>
          <w:b/>
        </w:rPr>
      </w:pPr>
    </w:p>
    <w:p w14:paraId="6E5E681F" w14:textId="36CD6094" w:rsidR="00997881" w:rsidRDefault="00997881" w:rsidP="003B3A00">
      <w:pPr>
        <w:rPr>
          <w:rFonts w:asciiTheme="minorHAnsi" w:hAnsiTheme="minorHAnsi" w:cstheme="minorHAnsi"/>
          <w:b/>
        </w:rPr>
      </w:pPr>
    </w:p>
    <w:p w14:paraId="7FFED638" w14:textId="6E6D14FB" w:rsidR="00997881" w:rsidRDefault="00997881" w:rsidP="003B3A00">
      <w:pPr>
        <w:rPr>
          <w:rFonts w:asciiTheme="minorHAnsi" w:hAnsiTheme="minorHAnsi" w:cstheme="minorHAnsi"/>
          <w:b/>
        </w:rPr>
      </w:pPr>
    </w:p>
    <w:p w14:paraId="69CADE16" w14:textId="26B6EA67" w:rsidR="00997881" w:rsidRDefault="00997881" w:rsidP="003B3A00">
      <w:pPr>
        <w:rPr>
          <w:rFonts w:asciiTheme="minorHAnsi" w:hAnsiTheme="minorHAnsi" w:cstheme="minorHAnsi"/>
          <w:b/>
        </w:rPr>
      </w:pPr>
    </w:p>
    <w:p w14:paraId="524B4749" w14:textId="77777777" w:rsidR="00997881" w:rsidRDefault="00997881" w:rsidP="003B3A00">
      <w:pPr>
        <w:rPr>
          <w:rFonts w:asciiTheme="minorHAnsi" w:hAnsiTheme="minorHAnsi" w:cstheme="minorHAnsi"/>
          <w:b/>
        </w:rPr>
      </w:pPr>
    </w:p>
    <w:p w14:paraId="7DC4FE19" w14:textId="0954F8B3" w:rsidR="00997881" w:rsidRDefault="00997881" w:rsidP="003B3A00">
      <w:pPr>
        <w:rPr>
          <w:rFonts w:asciiTheme="minorHAnsi" w:hAnsiTheme="minorHAnsi" w:cstheme="minorHAnsi"/>
          <w:b/>
        </w:rPr>
      </w:pPr>
    </w:p>
    <w:p w14:paraId="1BD5A8FF" w14:textId="77777777" w:rsidR="00997881" w:rsidRPr="00E70BE7" w:rsidRDefault="00997881" w:rsidP="003B3A00">
      <w:pPr>
        <w:rPr>
          <w:rFonts w:asciiTheme="minorHAnsi" w:hAnsiTheme="minorHAnsi" w:cstheme="minorHAnsi"/>
          <w:b/>
        </w:rPr>
      </w:pPr>
    </w:p>
    <w:p w14:paraId="583C0378" w14:textId="064B43B5" w:rsidR="003B3A00" w:rsidRPr="00E70BE7" w:rsidRDefault="003B3A00" w:rsidP="003B3A00">
      <w:pPr>
        <w:rPr>
          <w:rFonts w:asciiTheme="minorHAnsi" w:hAnsiTheme="minorHAnsi" w:cstheme="minorHAnsi"/>
          <w:b/>
          <w:u w:val="single"/>
        </w:rPr>
      </w:pPr>
      <w:r w:rsidRPr="00E70BE7">
        <w:rPr>
          <w:rFonts w:asciiTheme="minorHAnsi" w:hAnsiTheme="minorHAnsi" w:cstheme="minorHAnsi"/>
          <w:b/>
        </w:rPr>
        <w:lastRenderedPageBreak/>
        <w:t xml:space="preserve"> LOT 2: </w:t>
      </w:r>
      <w:r w:rsidR="007D30A4" w:rsidRPr="00E70BE7">
        <w:rPr>
          <w:rFonts w:asciiTheme="minorHAnsi" w:hAnsiTheme="minorHAnsi" w:cstheme="minorHAnsi"/>
          <w:b/>
          <w:u w:val="single"/>
        </w:rPr>
        <w:t xml:space="preserve">MINIVAN AND COMPACT </w:t>
      </w:r>
      <w:r w:rsidRPr="00E70BE7">
        <w:rPr>
          <w:rFonts w:asciiTheme="minorHAnsi" w:hAnsiTheme="minorHAnsi" w:cstheme="minorHAnsi"/>
          <w:b/>
          <w:u w:val="single"/>
        </w:rPr>
        <w:t xml:space="preserve">VAN </w:t>
      </w:r>
      <w:r w:rsidR="007D30A4" w:rsidRPr="00E70BE7">
        <w:rPr>
          <w:rFonts w:asciiTheme="minorHAnsi" w:hAnsiTheme="minorHAnsi" w:cstheme="minorHAnsi"/>
          <w:b/>
          <w:u w:val="single"/>
        </w:rPr>
        <w:t xml:space="preserve">TYPES VEHICLE </w:t>
      </w:r>
      <w:r w:rsidRPr="00E70BE7">
        <w:rPr>
          <w:rFonts w:asciiTheme="minorHAnsi" w:hAnsiTheme="minorHAnsi" w:cstheme="minorHAnsi"/>
          <w:b/>
          <w:u w:val="single"/>
        </w:rPr>
        <w:t>RENTAL SERVICE</w:t>
      </w:r>
    </w:p>
    <w:p w14:paraId="622E56EE" w14:textId="520D2D1A" w:rsidR="001E0114" w:rsidRPr="009B07E9" w:rsidRDefault="001E0114" w:rsidP="001E0114">
      <w:pPr>
        <w:rPr>
          <w:rFonts w:asciiTheme="minorHAnsi" w:hAnsiTheme="minorHAnsi" w:cstheme="minorHAnsi"/>
          <w:b/>
          <w:i/>
          <w:u w:val="single"/>
          <w:lang w:val="ru-RU"/>
        </w:rPr>
      </w:pPr>
      <w:r w:rsidRPr="009B07E9">
        <w:rPr>
          <w:rFonts w:asciiTheme="minorHAnsi" w:hAnsiTheme="minorHAnsi" w:cstheme="minorHAnsi"/>
          <w:b/>
          <w:i/>
          <w:lang w:val="uk"/>
        </w:rPr>
        <w:t xml:space="preserve">ЛОТ 2: </w:t>
      </w:r>
      <w:r w:rsidRPr="009B07E9">
        <w:rPr>
          <w:rFonts w:asciiTheme="minorHAnsi" w:hAnsiTheme="minorHAnsi" w:cstheme="minorHAnsi"/>
          <w:b/>
          <w:i/>
          <w:u w:val="single"/>
          <w:lang w:val="uk"/>
        </w:rPr>
        <w:t>ПОСЛУГА ОРЕНДИ ТРАНСПОРТНИХ ЗАСОБІВ ТИПУ МІНІВЕНІВ ТА КОМПАКТ</w:t>
      </w:r>
      <w:r w:rsidR="00F841D7">
        <w:rPr>
          <w:rFonts w:asciiTheme="minorHAnsi" w:hAnsiTheme="minorHAnsi" w:cstheme="minorHAnsi"/>
          <w:b/>
          <w:i/>
          <w:u w:val="single"/>
          <w:lang w:val="uk"/>
        </w:rPr>
        <w:t>ИХ</w:t>
      </w:r>
      <w:r w:rsidRPr="009B07E9">
        <w:rPr>
          <w:rFonts w:asciiTheme="minorHAnsi" w:hAnsiTheme="minorHAnsi" w:cstheme="minorHAnsi"/>
          <w:b/>
          <w:i/>
          <w:u w:val="single"/>
          <w:lang w:val="uk"/>
        </w:rPr>
        <w:t>-ФУРГОНІВ</w:t>
      </w:r>
    </w:p>
    <w:p w14:paraId="107135EC" w14:textId="77777777" w:rsidR="001E0114" w:rsidRPr="00E70BE7" w:rsidRDefault="001E0114" w:rsidP="003B3A00">
      <w:pPr>
        <w:rPr>
          <w:rFonts w:asciiTheme="minorHAnsi" w:hAnsiTheme="minorHAnsi" w:cstheme="minorHAnsi"/>
          <w:b/>
          <w:u w:val="single"/>
          <w:lang w:val="ru-RU"/>
        </w:rPr>
      </w:pPr>
    </w:p>
    <w:p w14:paraId="03113C0A" w14:textId="77777777" w:rsidR="00C9090D" w:rsidRPr="00E70BE7" w:rsidRDefault="00C9090D" w:rsidP="003B3A00">
      <w:pPr>
        <w:rPr>
          <w:rFonts w:asciiTheme="minorHAnsi" w:hAnsiTheme="minorHAnsi" w:cstheme="minorHAnsi"/>
          <w:b/>
          <w:lang w:val="ru-RU"/>
        </w:rPr>
      </w:pPr>
    </w:p>
    <w:tbl>
      <w:tblPr>
        <w:tblW w:w="137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1800"/>
        <w:gridCol w:w="3741"/>
        <w:gridCol w:w="1029"/>
        <w:gridCol w:w="1620"/>
        <w:gridCol w:w="4860"/>
      </w:tblGrid>
      <w:tr w:rsidR="001E0114" w:rsidRPr="002B542C" w14:paraId="54D9FD00" w14:textId="77777777" w:rsidTr="001E0114">
        <w:trPr>
          <w:trHeight w:val="67"/>
        </w:trPr>
        <w:tc>
          <w:tcPr>
            <w:tcW w:w="7290" w:type="dxa"/>
            <w:gridSpan w:val="4"/>
            <w:shd w:val="clear" w:color="auto" w:fill="D9D9D9"/>
            <w:vAlign w:val="center"/>
          </w:tcPr>
          <w:p w14:paraId="0268A132" w14:textId="08212CA9" w:rsidR="001E0114" w:rsidRPr="00E70BE7" w:rsidRDefault="001E0114" w:rsidP="001E0114">
            <w:pPr>
              <w:jc w:val="center"/>
              <w:rPr>
                <w:rFonts w:asciiTheme="minorHAnsi" w:hAnsiTheme="minorHAnsi" w:cstheme="minorHAnsi"/>
                <w:b/>
                <w:lang w:val="en-GB"/>
              </w:rPr>
            </w:pPr>
            <w:r w:rsidRPr="00E70BE7">
              <w:rPr>
                <w:rFonts w:asciiTheme="minorHAnsi" w:hAnsiTheme="minorHAnsi" w:cstheme="minorHAnsi"/>
                <w:b/>
                <w:lang w:val="en-GB"/>
              </w:rPr>
              <w:t xml:space="preserve">DRC to Complete </w:t>
            </w:r>
            <w:r w:rsidRPr="009B07E9">
              <w:rPr>
                <w:rFonts w:asciiTheme="minorHAnsi" w:hAnsiTheme="minorHAnsi" w:cstheme="minorHAnsi"/>
                <w:b/>
                <w:i/>
                <w:lang w:val="en-GB"/>
              </w:rPr>
              <w:t xml:space="preserve">/ </w:t>
            </w:r>
            <w:r w:rsidR="00F841D7">
              <w:rPr>
                <w:rFonts w:asciiTheme="minorHAnsi" w:hAnsiTheme="minorHAnsi" w:cstheme="minorHAnsi"/>
                <w:b/>
                <w:lang w:val="uk-UA"/>
              </w:rPr>
              <w:t>Для заповнення ДРБ</w:t>
            </w:r>
          </w:p>
        </w:tc>
        <w:tc>
          <w:tcPr>
            <w:tcW w:w="6480" w:type="dxa"/>
            <w:gridSpan w:val="2"/>
            <w:shd w:val="clear" w:color="auto" w:fill="D9D9D9"/>
            <w:vAlign w:val="center"/>
          </w:tcPr>
          <w:p w14:paraId="345FA8C2" w14:textId="4B8ABA91" w:rsidR="001E0114" w:rsidRPr="00496B2B" w:rsidRDefault="001E0114" w:rsidP="001E0114">
            <w:pPr>
              <w:jc w:val="center"/>
              <w:rPr>
                <w:rFonts w:asciiTheme="minorHAnsi" w:eastAsia="Calibri" w:hAnsiTheme="minorHAnsi" w:cstheme="minorHAnsi"/>
                <w:b/>
                <w:lang w:val="ru-RU"/>
              </w:rPr>
            </w:pPr>
            <w:r w:rsidRPr="00E70BE7">
              <w:rPr>
                <w:rFonts w:asciiTheme="minorHAnsi" w:eastAsia="Calibri" w:hAnsiTheme="minorHAnsi" w:cstheme="minorHAnsi"/>
                <w:b/>
              </w:rPr>
              <w:t>Bidder</w:t>
            </w:r>
            <w:r w:rsidRPr="00E70BE7">
              <w:rPr>
                <w:rFonts w:asciiTheme="minorHAnsi" w:eastAsia="Calibri" w:hAnsiTheme="minorHAnsi" w:cstheme="minorHAnsi"/>
                <w:b/>
                <w:lang w:val="ru-RU"/>
              </w:rPr>
              <w:t xml:space="preserve"> </w:t>
            </w:r>
            <w:r w:rsidRPr="00E70BE7">
              <w:rPr>
                <w:rFonts w:asciiTheme="minorHAnsi" w:eastAsia="Calibri" w:hAnsiTheme="minorHAnsi" w:cstheme="minorHAnsi"/>
                <w:b/>
              </w:rPr>
              <w:t>to</w:t>
            </w:r>
            <w:r w:rsidRPr="00E70BE7">
              <w:rPr>
                <w:rFonts w:asciiTheme="minorHAnsi" w:eastAsia="Calibri" w:hAnsiTheme="minorHAnsi" w:cstheme="minorHAnsi"/>
                <w:b/>
                <w:lang w:val="ru-RU"/>
              </w:rPr>
              <w:t xml:space="preserve"> </w:t>
            </w:r>
            <w:r w:rsidRPr="00E70BE7">
              <w:rPr>
                <w:rFonts w:asciiTheme="minorHAnsi" w:eastAsia="Calibri" w:hAnsiTheme="minorHAnsi" w:cstheme="minorHAnsi"/>
                <w:b/>
              </w:rPr>
              <w:t>Complete</w:t>
            </w:r>
            <w:r w:rsidRPr="00E70BE7">
              <w:rPr>
                <w:rFonts w:asciiTheme="minorHAnsi" w:eastAsia="Calibri" w:hAnsiTheme="minorHAnsi" w:cstheme="minorHAnsi"/>
                <w:b/>
                <w:lang w:val="ru-RU"/>
              </w:rPr>
              <w:t xml:space="preserve"> </w:t>
            </w:r>
            <w:r w:rsidRPr="009B07E9">
              <w:rPr>
                <w:rFonts w:asciiTheme="minorHAnsi" w:eastAsia="Calibri" w:hAnsiTheme="minorHAnsi" w:cstheme="minorHAnsi"/>
                <w:b/>
                <w:i/>
                <w:lang w:val="ru-RU"/>
              </w:rPr>
              <w:t xml:space="preserve">/ </w:t>
            </w:r>
            <w:r w:rsidR="00F841D7">
              <w:rPr>
                <w:rFonts w:asciiTheme="minorHAnsi" w:hAnsiTheme="minorHAnsi" w:cstheme="minorHAnsi"/>
                <w:b/>
                <w:i/>
                <w:lang w:val="uk-UA"/>
              </w:rPr>
              <w:t>Для заповнення учасником торгів</w:t>
            </w:r>
          </w:p>
        </w:tc>
      </w:tr>
      <w:tr w:rsidR="00C55C12" w:rsidRPr="002B542C" w14:paraId="0358F5C1" w14:textId="77777777" w:rsidTr="00200445">
        <w:trPr>
          <w:trHeight w:val="67"/>
        </w:trPr>
        <w:tc>
          <w:tcPr>
            <w:tcW w:w="720" w:type="dxa"/>
            <w:shd w:val="clear" w:color="auto" w:fill="D9D9D9"/>
            <w:vAlign w:val="center"/>
          </w:tcPr>
          <w:p w14:paraId="49C67832" w14:textId="77777777" w:rsidR="00C55C12" w:rsidRPr="00E70BE7" w:rsidRDefault="00C55C12" w:rsidP="00C55C12">
            <w:pPr>
              <w:jc w:val="center"/>
              <w:rPr>
                <w:rFonts w:asciiTheme="minorHAnsi" w:eastAsia="Calibri" w:hAnsiTheme="minorHAnsi" w:cstheme="minorHAnsi"/>
                <w:b/>
              </w:rPr>
            </w:pPr>
            <w:r w:rsidRPr="00E70BE7">
              <w:rPr>
                <w:rFonts w:asciiTheme="minorHAnsi" w:eastAsia="Calibri" w:hAnsiTheme="minorHAnsi" w:cstheme="minorHAnsi"/>
                <w:b/>
              </w:rPr>
              <w:t>Sub – Lot</w:t>
            </w:r>
          </w:p>
          <w:p w14:paraId="115DF20E" w14:textId="7F0BCAC8" w:rsidR="00C55C12" w:rsidRPr="009B07E9" w:rsidRDefault="00F841D7" w:rsidP="00C55C12">
            <w:pPr>
              <w:jc w:val="center"/>
              <w:rPr>
                <w:rFonts w:asciiTheme="minorHAnsi" w:eastAsia="Calibri" w:hAnsiTheme="minorHAnsi" w:cstheme="minorHAnsi"/>
                <w:b/>
                <w:i/>
              </w:rPr>
            </w:pPr>
            <w:r>
              <w:rPr>
                <w:rFonts w:asciiTheme="minorHAnsi" w:hAnsiTheme="minorHAnsi" w:cstheme="minorHAnsi"/>
                <w:b/>
                <w:i/>
                <w:lang w:val="uk"/>
              </w:rPr>
              <w:t>Під</w:t>
            </w:r>
            <w:r w:rsidR="00C55C12" w:rsidRPr="009B07E9">
              <w:rPr>
                <w:rFonts w:asciiTheme="minorHAnsi" w:hAnsiTheme="minorHAnsi" w:cstheme="minorHAnsi"/>
                <w:b/>
                <w:i/>
                <w:lang w:val="uk"/>
              </w:rPr>
              <w:t xml:space="preserve"> - Лот</w:t>
            </w:r>
          </w:p>
        </w:tc>
        <w:tc>
          <w:tcPr>
            <w:tcW w:w="1800" w:type="dxa"/>
            <w:shd w:val="clear" w:color="auto" w:fill="D9D9D9"/>
            <w:vAlign w:val="center"/>
          </w:tcPr>
          <w:p w14:paraId="72FA0F95" w14:textId="77777777" w:rsidR="00C55C12" w:rsidRPr="00E70BE7" w:rsidRDefault="00C55C12" w:rsidP="00C55C12">
            <w:pPr>
              <w:jc w:val="center"/>
              <w:rPr>
                <w:rFonts w:asciiTheme="minorHAnsi" w:eastAsia="Calibri" w:hAnsiTheme="minorHAnsi" w:cstheme="minorHAnsi"/>
                <w:b/>
              </w:rPr>
            </w:pPr>
            <w:r w:rsidRPr="00E70BE7">
              <w:rPr>
                <w:rFonts w:asciiTheme="minorHAnsi" w:eastAsia="Calibri" w:hAnsiTheme="minorHAnsi" w:cstheme="minorHAnsi"/>
                <w:b/>
              </w:rPr>
              <w:t>Item Required</w:t>
            </w:r>
          </w:p>
          <w:p w14:paraId="5C1BC64C" w14:textId="0ED7CAB3" w:rsidR="00C55C12" w:rsidRPr="009B07E9" w:rsidRDefault="00F841D7" w:rsidP="00C55C12">
            <w:pPr>
              <w:jc w:val="center"/>
              <w:rPr>
                <w:rFonts w:asciiTheme="minorHAnsi" w:eastAsia="Calibri" w:hAnsiTheme="minorHAnsi" w:cstheme="minorHAnsi"/>
                <w:b/>
                <w:i/>
              </w:rPr>
            </w:pPr>
            <w:r>
              <w:rPr>
                <w:rFonts w:asciiTheme="minorHAnsi" w:hAnsiTheme="minorHAnsi" w:cstheme="minorHAnsi"/>
                <w:b/>
                <w:i/>
                <w:lang w:val="uk"/>
              </w:rPr>
              <w:t>Необхідний товар</w:t>
            </w:r>
          </w:p>
        </w:tc>
        <w:tc>
          <w:tcPr>
            <w:tcW w:w="3741" w:type="dxa"/>
            <w:shd w:val="clear" w:color="auto" w:fill="D9D9D9"/>
            <w:vAlign w:val="center"/>
          </w:tcPr>
          <w:p w14:paraId="29516B9A" w14:textId="77777777" w:rsidR="00C55C12" w:rsidRPr="00E70BE7" w:rsidRDefault="00C55C12" w:rsidP="00C55C12">
            <w:pPr>
              <w:jc w:val="center"/>
              <w:rPr>
                <w:rFonts w:asciiTheme="minorHAnsi" w:eastAsia="Calibri" w:hAnsiTheme="minorHAnsi" w:cstheme="minorHAnsi"/>
                <w:b/>
              </w:rPr>
            </w:pPr>
            <w:r w:rsidRPr="00E70BE7">
              <w:rPr>
                <w:rFonts w:asciiTheme="minorHAnsi" w:eastAsia="Calibri" w:hAnsiTheme="minorHAnsi" w:cstheme="minorHAnsi"/>
                <w:b/>
              </w:rPr>
              <w:t>Specification</w:t>
            </w:r>
          </w:p>
          <w:p w14:paraId="309328D4" w14:textId="3399BF73" w:rsidR="00C55C12" w:rsidRPr="009B07E9" w:rsidRDefault="00C55C12" w:rsidP="00C55C12">
            <w:pPr>
              <w:jc w:val="center"/>
              <w:rPr>
                <w:rFonts w:asciiTheme="minorHAnsi" w:eastAsia="Calibri" w:hAnsiTheme="minorHAnsi" w:cstheme="minorHAnsi"/>
                <w:b/>
                <w:i/>
              </w:rPr>
            </w:pPr>
            <w:r w:rsidRPr="009B07E9">
              <w:rPr>
                <w:rFonts w:asciiTheme="minorHAnsi" w:hAnsiTheme="minorHAnsi" w:cstheme="minorHAnsi"/>
                <w:b/>
                <w:i/>
                <w:lang w:val="uk"/>
              </w:rPr>
              <w:t>Специфікація</w:t>
            </w:r>
          </w:p>
        </w:tc>
        <w:tc>
          <w:tcPr>
            <w:tcW w:w="1029" w:type="dxa"/>
            <w:shd w:val="clear" w:color="auto" w:fill="D9D9D9"/>
            <w:vAlign w:val="center"/>
          </w:tcPr>
          <w:p w14:paraId="24E6991D" w14:textId="77777777" w:rsidR="00C55C12" w:rsidRPr="00E70BE7" w:rsidRDefault="00C55C12" w:rsidP="00C55C12">
            <w:pPr>
              <w:jc w:val="center"/>
              <w:rPr>
                <w:rFonts w:asciiTheme="minorHAnsi" w:hAnsiTheme="minorHAnsi" w:cstheme="minorHAnsi"/>
                <w:b/>
                <w:lang w:val="en-GB"/>
              </w:rPr>
            </w:pPr>
            <w:r w:rsidRPr="00E70BE7">
              <w:rPr>
                <w:rFonts w:asciiTheme="minorHAnsi" w:hAnsiTheme="minorHAnsi" w:cstheme="minorHAnsi"/>
                <w:b/>
                <w:lang w:val="en-GB"/>
              </w:rPr>
              <w:t>Estimated Qty *</w:t>
            </w:r>
          </w:p>
          <w:p w14:paraId="189210FA" w14:textId="3D8CB0BF" w:rsidR="00C55C12" w:rsidRPr="009B07E9" w:rsidRDefault="00C55C12" w:rsidP="00C55C12">
            <w:pPr>
              <w:jc w:val="center"/>
              <w:rPr>
                <w:rFonts w:asciiTheme="minorHAnsi" w:eastAsia="Calibri" w:hAnsiTheme="minorHAnsi" w:cstheme="minorHAnsi"/>
                <w:b/>
                <w:i/>
              </w:rPr>
            </w:pPr>
            <w:r w:rsidRPr="009B07E9">
              <w:rPr>
                <w:rFonts w:asciiTheme="minorHAnsi" w:hAnsiTheme="minorHAnsi" w:cstheme="minorHAnsi"/>
                <w:b/>
                <w:i/>
                <w:lang w:val="uk"/>
              </w:rPr>
              <w:t>Орієнтовна кількість *</w:t>
            </w:r>
          </w:p>
        </w:tc>
        <w:tc>
          <w:tcPr>
            <w:tcW w:w="1620" w:type="dxa"/>
            <w:shd w:val="clear" w:color="auto" w:fill="D9D9D9"/>
            <w:vAlign w:val="center"/>
          </w:tcPr>
          <w:p w14:paraId="221E0C45" w14:textId="77777777" w:rsidR="00C55C12" w:rsidRPr="00E70BE7" w:rsidRDefault="00C55C12" w:rsidP="00C55C12">
            <w:pPr>
              <w:jc w:val="center"/>
              <w:rPr>
                <w:rFonts w:asciiTheme="minorHAnsi" w:hAnsiTheme="minorHAnsi" w:cstheme="minorHAnsi"/>
                <w:b/>
                <w:lang w:val="en-GB"/>
              </w:rPr>
            </w:pPr>
            <w:r w:rsidRPr="00E70BE7">
              <w:rPr>
                <w:rFonts w:asciiTheme="minorHAnsi" w:hAnsiTheme="minorHAnsi" w:cstheme="minorHAnsi"/>
                <w:b/>
                <w:lang w:val="en-GB"/>
              </w:rPr>
              <w:t>Fleet size / available per vehicle category</w:t>
            </w:r>
          </w:p>
          <w:p w14:paraId="75C9833D" w14:textId="77777777" w:rsidR="00C55C12" w:rsidRPr="00E70BE7" w:rsidRDefault="00C55C12" w:rsidP="00C55C12">
            <w:pPr>
              <w:jc w:val="center"/>
              <w:rPr>
                <w:rFonts w:asciiTheme="minorHAnsi" w:eastAsia="Calibri" w:hAnsiTheme="minorHAnsi" w:cstheme="minorHAnsi"/>
                <w:b/>
              </w:rPr>
            </w:pPr>
          </w:p>
          <w:p w14:paraId="3FF319F7" w14:textId="4EBCA2A3" w:rsidR="00C55C12" w:rsidRPr="00E70BE7" w:rsidRDefault="00C55C12" w:rsidP="00C55C12">
            <w:pPr>
              <w:jc w:val="center"/>
              <w:rPr>
                <w:rFonts w:asciiTheme="minorHAnsi" w:eastAsia="Calibri" w:hAnsiTheme="minorHAnsi" w:cstheme="minorHAnsi"/>
                <w:b/>
                <w:lang w:val="ru-RU"/>
              </w:rPr>
            </w:pPr>
            <w:r w:rsidRPr="009B07E9">
              <w:rPr>
                <w:rFonts w:asciiTheme="minorHAnsi" w:hAnsiTheme="minorHAnsi" w:cstheme="minorHAnsi"/>
                <w:b/>
                <w:i/>
                <w:lang w:val="uk"/>
              </w:rPr>
              <w:t>Розмір автопарку / доступно для кожної категорії транспортного засобу</w:t>
            </w:r>
          </w:p>
        </w:tc>
        <w:tc>
          <w:tcPr>
            <w:tcW w:w="4860" w:type="dxa"/>
            <w:shd w:val="clear" w:color="auto" w:fill="D9D9D9"/>
            <w:vAlign w:val="center"/>
          </w:tcPr>
          <w:p w14:paraId="04B52E38" w14:textId="77777777" w:rsidR="00C55C12" w:rsidRPr="00E70BE7" w:rsidRDefault="00C55C12" w:rsidP="00C55C12">
            <w:pPr>
              <w:jc w:val="center"/>
              <w:rPr>
                <w:rFonts w:asciiTheme="minorHAnsi" w:eastAsia="Calibri" w:hAnsiTheme="minorHAnsi" w:cstheme="minorHAnsi"/>
                <w:b/>
              </w:rPr>
            </w:pPr>
            <w:r w:rsidRPr="00E70BE7">
              <w:rPr>
                <w:rFonts w:asciiTheme="minorHAnsi" w:eastAsia="Calibri" w:hAnsiTheme="minorHAnsi" w:cstheme="minorHAnsi"/>
                <w:b/>
              </w:rPr>
              <w:t xml:space="preserve">Offered specification (if different from required) </w:t>
            </w:r>
            <w:proofErr w:type="gramStart"/>
            <w:r w:rsidRPr="00E70BE7">
              <w:rPr>
                <w:rFonts w:asciiTheme="minorHAnsi" w:eastAsia="Calibri" w:hAnsiTheme="minorHAnsi" w:cstheme="minorHAnsi"/>
                <w:b/>
              </w:rPr>
              <w:t>Offered  Brand</w:t>
            </w:r>
            <w:proofErr w:type="gramEnd"/>
            <w:r w:rsidRPr="00E70BE7">
              <w:rPr>
                <w:rFonts w:asciiTheme="minorHAnsi" w:eastAsia="Calibri" w:hAnsiTheme="minorHAnsi" w:cstheme="minorHAnsi"/>
                <w:b/>
              </w:rPr>
              <w:t>, Model and Fuel Consumption per 100 km</w:t>
            </w:r>
          </w:p>
          <w:p w14:paraId="35BADE28" w14:textId="77777777" w:rsidR="00C55C12" w:rsidRPr="00E70BE7" w:rsidRDefault="00C55C12" w:rsidP="00C55C12">
            <w:pPr>
              <w:jc w:val="center"/>
              <w:rPr>
                <w:rFonts w:asciiTheme="minorHAnsi" w:eastAsia="Calibri" w:hAnsiTheme="minorHAnsi" w:cstheme="minorHAnsi"/>
                <w:b/>
              </w:rPr>
            </w:pPr>
          </w:p>
          <w:p w14:paraId="36A216FF" w14:textId="5CE966C4" w:rsidR="00C55C12" w:rsidRPr="009B07E9" w:rsidRDefault="00C55C12" w:rsidP="00C55C12">
            <w:pPr>
              <w:jc w:val="center"/>
              <w:rPr>
                <w:rFonts w:asciiTheme="minorHAnsi" w:eastAsia="Calibri" w:hAnsiTheme="minorHAnsi" w:cstheme="minorHAnsi"/>
                <w:b/>
                <w:i/>
                <w:lang w:val="ru-RU"/>
              </w:rPr>
            </w:pPr>
            <w:r w:rsidRPr="009B07E9">
              <w:rPr>
                <w:rFonts w:asciiTheme="minorHAnsi" w:hAnsiTheme="minorHAnsi" w:cstheme="minorHAnsi"/>
                <w:b/>
                <w:i/>
                <w:lang w:val="uk"/>
              </w:rPr>
              <w:t>Пропонована специфікація (якщо відрізняється від необхідної) Пропонована марка, модель і витрата палива на 100 км</w:t>
            </w:r>
          </w:p>
        </w:tc>
      </w:tr>
      <w:tr w:rsidR="00474334" w:rsidRPr="00E70BE7" w14:paraId="0704F29A" w14:textId="77777777" w:rsidTr="001E0114">
        <w:trPr>
          <w:trHeight w:val="877"/>
        </w:trPr>
        <w:tc>
          <w:tcPr>
            <w:tcW w:w="720" w:type="dxa"/>
            <w:vAlign w:val="center"/>
          </w:tcPr>
          <w:p w14:paraId="719BF9F7" w14:textId="77777777" w:rsidR="00474334" w:rsidRPr="00E70BE7" w:rsidRDefault="00474334" w:rsidP="00B749E5">
            <w:pPr>
              <w:jc w:val="center"/>
              <w:rPr>
                <w:rFonts w:asciiTheme="minorHAnsi" w:hAnsiTheme="minorHAnsi" w:cstheme="minorHAnsi"/>
                <w:lang w:val="ru-RU"/>
              </w:rPr>
            </w:pPr>
          </w:p>
          <w:p w14:paraId="07D175DD" w14:textId="77777777" w:rsidR="00474334" w:rsidRPr="00E70BE7" w:rsidRDefault="00474334" w:rsidP="00B749E5">
            <w:pPr>
              <w:jc w:val="center"/>
              <w:rPr>
                <w:rFonts w:asciiTheme="minorHAnsi" w:hAnsiTheme="minorHAnsi" w:cstheme="minorHAnsi"/>
                <w:lang w:val="ru-RU"/>
              </w:rPr>
            </w:pPr>
          </w:p>
          <w:p w14:paraId="09A35FF4" w14:textId="36E71737" w:rsidR="00474334" w:rsidRPr="00E70BE7" w:rsidRDefault="00474334" w:rsidP="00B749E5">
            <w:pPr>
              <w:jc w:val="center"/>
              <w:rPr>
                <w:rFonts w:asciiTheme="minorHAnsi" w:eastAsia="Calibri" w:hAnsiTheme="minorHAnsi" w:cstheme="minorHAnsi"/>
                <w:b/>
              </w:rPr>
            </w:pPr>
            <w:r w:rsidRPr="00E70BE7">
              <w:rPr>
                <w:rFonts w:asciiTheme="minorHAnsi" w:eastAsia="Calibri" w:hAnsiTheme="minorHAnsi" w:cstheme="minorHAnsi"/>
                <w:b/>
              </w:rPr>
              <w:t>2.1</w:t>
            </w:r>
          </w:p>
        </w:tc>
        <w:tc>
          <w:tcPr>
            <w:tcW w:w="1800" w:type="dxa"/>
            <w:vAlign w:val="center"/>
          </w:tcPr>
          <w:p w14:paraId="5BA4BDC0" w14:textId="77777777" w:rsidR="00474334" w:rsidRPr="00E70BE7" w:rsidRDefault="00474334" w:rsidP="00B749E5">
            <w:pPr>
              <w:jc w:val="center"/>
              <w:rPr>
                <w:rFonts w:asciiTheme="minorHAnsi" w:hAnsiTheme="minorHAnsi" w:cstheme="minorHAnsi"/>
              </w:rPr>
            </w:pPr>
          </w:p>
          <w:p w14:paraId="7C5425D9" w14:textId="77777777" w:rsidR="00997881" w:rsidRDefault="00997881" w:rsidP="00B749E5">
            <w:pPr>
              <w:jc w:val="center"/>
              <w:rPr>
                <w:rFonts w:asciiTheme="minorHAnsi" w:eastAsia="Arial" w:hAnsiTheme="minorHAnsi" w:cstheme="minorHAnsi"/>
                <w:b/>
              </w:rPr>
            </w:pPr>
          </w:p>
          <w:p w14:paraId="1519449F" w14:textId="77777777" w:rsidR="00997881" w:rsidRDefault="00997881" w:rsidP="00B749E5">
            <w:pPr>
              <w:jc w:val="center"/>
              <w:rPr>
                <w:rFonts w:asciiTheme="minorHAnsi" w:eastAsia="Arial" w:hAnsiTheme="minorHAnsi" w:cstheme="minorHAnsi"/>
                <w:b/>
              </w:rPr>
            </w:pPr>
          </w:p>
          <w:p w14:paraId="5A69228F" w14:textId="77777777" w:rsidR="00997881" w:rsidRDefault="00997881" w:rsidP="00B749E5">
            <w:pPr>
              <w:jc w:val="center"/>
              <w:rPr>
                <w:rFonts w:asciiTheme="minorHAnsi" w:eastAsia="Arial" w:hAnsiTheme="minorHAnsi" w:cstheme="minorHAnsi"/>
                <w:b/>
              </w:rPr>
            </w:pPr>
          </w:p>
          <w:p w14:paraId="08CE1187" w14:textId="77777777" w:rsidR="00997881" w:rsidRDefault="00997881" w:rsidP="00B749E5">
            <w:pPr>
              <w:jc w:val="center"/>
              <w:rPr>
                <w:rFonts w:asciiTheme="minorHAnsi" w:eastAsia="Arial" w:hAnsiTheme="minorHAnsi" w:cstheme="minorHAnsi"/>
                <w:b/>
              </w:rPr>
            </w:pPr>
          </w:p>
          <w:p w14:paraId="4BB425B8" w14:textId="0E5FB5CC" w:rsidR="003D3307" w:rsidRPr="00E70BE7" w:rsidRDefault="00474334" w:rsidP="00B749E5">
            <w:pPr>
              <w:jc w:val="center"/>
              <w:rPr>
                <w:rFonts w:asciiTheme="minorHAnsi" w:eastAsia="Arial" w:hAnsiTheme="minorHAnsi" w:cstheme="minorHAnsi"/>
                <w:b/>
              </w:rPr>
            </w:pPr>
            <w:r w:rsidRPr="00E70BE7">
              <w:rPr>
                <w:rFonts w:asciiTheme="minorHAnsi" w:eastAsia="Arial" w:hAnsiTheme="minorHAnsi" w:cstheme="minorHAnsi"/>
                <w:b/>
              </w:rPr>
              <w:t>Mini Van rental</w:t>
            </w:r>
          </w:p>
          <w:p w14:paraId="276F1B58" w14:textId="77777777" w:rsidR="00474334" w:rsidRPr="00E70BE7" w:rsidRDefault="00474334" w:rsidP="00B749E5">
            <w:pPr>
              <w:jc w:val="center"/>
              <w:rPr>
                <w:rFonts w:asciiTheme="minorHAnsi" w:eastAsia="Arial" w:hAnsiTheme="minorHAnsi" w:cstheme="minorHAnsi"/>
              </w:rPr>
            </w:pPr>
            <w:r w:rsidRPr="00E70BE7">
              <w:rPr>
                <w:rFonts w:asciiTheme="minorHAnsi" w:eastAsia="Arial" w:hAnsiTheme="minorHAnsi" w:cstheme="minorHAnsi"/>
              </w:rPr>
              <w:t xml:space="preserve"> (VW Transporter,</w:t>
            </w:r>
            <w:r w:rsidR="003D3307" w:rsidRPr="00E70BE7">
              <w:rPr>
                <w:rFonts w:asciiTheme="minorHAnsi" w:eastAsia="Arial" w:hAnsiTheme="minorHAnsi" w:cstheme="minorHAnsi"/>
              </w:rPr>
              <w:t xml:space="preserve"> </w:t>
            </w:r>
            <w:r w:rsidRPr="00E70BE7">
              <w:rPr>
                <w:rFonts w:asciiTheme="minorHAnsi" w:eastAsia="Arial" w:hAnsiTheme="minorHAnsi" w:cstheme="minorHAnsi"/>
              </w:rPr>
              <w:t xml:space="preserve">VW </w:t>
            </w:r>
            <w:proofErr w:type="spellStart"/>
            <w:r w:rsidRPr="00E70BE7">
              <w:rPr>
                <w:rFonts w:asciiTheme="minorHAnsi" w:eastAsia="Arial" w:hAnsiTheme="minorHAnsi" w:cstheme="minorHAnsi"/>
              </w:rPr>
              <w:t>Caravelle</w:t>
            </w:r>
            <w:proofErr w:type="spellEnd"/>
            <w:r w:rsidRPr="00E70BE7">
              <w:rPr>
                <w:rFonts w:asciiTheme="minorHAnsi" w:eastAsia="Arial" w:hAnsiTheme="minorHAnsi" w:cstheme="minorHAnsi"/>
              </w:rPr>
              <w:t>, Mercedes Vito</w:t>
            </w:r>
            <w:r w:rsidR="00E759E5" w:rsidRPr="00E70BE7">
              <w:rPr>
                <w:rFonts w:asciiTheme="minorHAnsi" w:eastAsia="Arial" w:hAnsiTheme="minorHAnsi" w:cstheme="minorHAnsi"/>
              </w:rPr>
              <w:t xml:space="preserve">, Ford </w:t>
            </w:r>
            <w:r w:rsidR="00B445FE" w:rsidRPr="00E70BE7">
              <w:rPr>
                <w:rFonts w:asciiTheme="minorHAnsi" w:eastAsia="Arial" w:hAnsiTheme="minorHAnsi" w:cstheme="minorHAnsi"/>
              </w:rPr>
              <w:t>Transit</w:t>
            </w:r>
            <w:r w:rsidRPr="00E70BE7">
              <w:rPr>
                <w:rFonts w:asciiTheme="minorHAnsi" w:eastAsia="Arial" w:hAnsiTheme="minorHAnsi" w:cstheme="minorHAnsi"/>
              </w:rPr>
              <w:t xml:space="preserve"> or equivalent)</w:t>
            </w:r>
          </w:p>
          <w:p w14:paraId="70F4A7F5" w14:textId="64832748" w:rsidR="001E0114" w:rsidRDefault="001E0114" w:rsidP="00B749E5">
            <w:pPr>
              <w:jc w:val="center"/>
              <w:rPr>
                <w:rFonts w:asciiTheme="minorHAnsi" w:eastAsia="Arial" w:hAnsiTheme="minorHAnsi" w:cstheme="minorHAnsi"/>
              </w:rPr>
            </w:pPr>
          </w:p>
          <w:p w14:paraId="1686DAB0" w14:textId="4E804A22" w:rsidR="00997881" w:rsidRDefault="00997881" w:rsidP="00B749E5">
            <w:pPr>
              <w:jc w:val="center"/>
              <w:rPr>
                <w:rFonts w:asciiTheme="minorHAnsi" w:eastAsia="Arial" w:hAnsiTheme="minorHAnsi" w:cstheme="minorHAnsi"/>
              </w:rPr>
            </w:pPr>
          </w:p>
          <w:p w14:paraId="2AA8DD09" w14:textId="2B345E37" w:rsidR="00997881" w:rsidRDefault="00997881" w:rsidP="00B749E5">
            <w:pPr>
              <w:jc w:val="center"/>
              <w:rPr>
                <w:rFonts w:asciiTheme="minorHAnsi" w:eastAsia="Arial" w:hAnsiTheme="minorHAnsi" w:cstheme="minorHAnsi"/>
              </w:rPr>
            </w:pPr>
          </w:p>
          <w:p w14:paraId="130F2373" w14:textId="46CFA07C" w:rsidR="00997881" w:rsidRDefault="00997881" w:rsidP="00B749E5">
            <w:pPr>
              <w:jc w:val="center"/>
              <w:rPr>
                <w:rFonts w:asciiTheme="minorHAnsi" w:eastAsia="Arial" w:hAnsiTheme="minorHAnsi" w:cstheme="minorHAnsi"/>
              </w:rPr>
            </w:pPr>
          </w:p>
          <w:p w14:paraId="264C873F" w14:textId="60ED3954" w:rsidR="00997881" w:rsidRDefault="00997881" w:rsidP="00B749E5">
            <w:pPr>
              <w:jc w:val="center"/>
              <w:rPr>
                <w:rFonts w:asciiTheme="minorHAnsi" w:eastAsia="Arial" w:hAnsiTheme="minorHAnsi" w:cstheme="minorHAnsi"/>
              </w:rPr>
            </w:pPr>
          </w:p>
          <w:p w14:paraId="07BD2343" w14:textId="7DFE6959" w:rsidR="00997881" w:rsidRDefault="00997881" w:rsidP="00B749E5">
            <w:pPr>
              <w:jc w:val="center"/>
              <w:rPr>
                <w:rFonts w:asciiTheme="minorHAnsi" w:eastAsia="Arial" w:hAnsiTheme="minorHAnsi" w:cstheme="minorHAnsi"/>
              </w:rPr>
            </w:pPr>
          </w:p>
          <w:p w14:paraId="241C7B63" w14:textId="73B648C6" w:rsidR="00997881" w:rsidRDefault="00997881" w:rsidP="00B749E5">
            <w:pPr>
              <w:jc w:val="center"/>
              <w:rPr>
                <w:rFonts w:asciiTheme="minorHAnsi" w:eastAsia="Arial" w:hAnsiTheme="minorHAnsi" w:cstheme="minorHAnsi"/>
              </w:rPr>
            </w:pPr>
          </w:p>
          <w:p w14:paraId="3312BC88" w14:textId="70D776C2" w:rsidR="00997881" w:rsidRDefault="00997881" w:rsidP="00B749E5">
            <w:pPr>
              <w:jc w:val="center"/>
              <w:rPr>
                <w:rFonts w:asciiTheme="minorHAnsi" w:eastAsia="Arial" w:hAnsiTheme="minorHAnsi" w:cstheme="minorHAnsi"/>
              </w:rPr>
            </w:pPr>
          </w:p>
          <w:p w14:paraId="14F3EA03" w14:textId="6C65408A" w:rsidR="00997881" w:rsidRDefault="00997881" w:rsidP="00B749E5">
            <w:pPr>
              <w:jc w:val="center"/>
              <w:rPr>
                <w:rFonts w:asciiTheme="minorHAnsi" w:eastAsia="Arial" w:hAnsiTheme="minorHAnsi" w:cstheme="minorHAnsi"/>
              </w:rPr>
            </w:pPr>
          </w:p>
          <w:p w14:paraId="0369EAF8" w14:textId="1167D0E3" w:rsidR="00997881" w:rsidRDefault="00997881" w:rsidP="00B749E5">
            <w:pPr>
              <w:jc w:val="center"/>
              <w:rPr>
                <w:rFonts w:asciiTheme="minorHAnsi" w:eastAsia="Arial" w:hAnsiTheme="minorHAnsi" w:cstheme="minorHAnsi"/>
              </w:rPr>
            </w:pPr>
          </w:p>
          <w:p w14:paraId="56C54F0F" w14:textId="6A76CDEF" w:rsidR="00997881" w:rsidRDefault="00997881" w:rsidP="00B749E5">
            <w:pPr>
              <w:jc w:val="center"/>
              <w:rPr>
                <w:rFonts w:asciiTheme="minorHAnsi" w:eastAsia="Arial" w:hAnsiTheme="minorHAnsi" w:cstheme="minorHAnsi"/>
              </w:rPr>
            </w:pPr>
          </w:p>
          <w:p w14:paraId="6AC741B5" w14:textId="7930AE91" w:rsidR="00997881" w:rsidRDefault="00997881" w:rsidP="00B749E5">
            <w:pPr>
              <w:jc w:val="center"/>
              <w:rPr>
                <w:rFonts w:asciiTheme="minorHAnsi" w:eastAsia="Arial" w:hAnsiTheme="minorHAnsi" w:cstheme="minorHAnsi"/>
              </w:rPr>
            </w:pPr>
          </w:p>
          <w:p w14:paraId="5BA5ED94" w14:textId="77777777" w:rsidR="00997881" w:rsidRPr="00E70BE7" w:rsidRDefault="00997881" w:rsidP="00B749E5">
            <w:pPr>
              <w:jc w:val="center"/>
              <w:rPr>
                <w:rFonts w:asciiTheme="minorHAnsi" w:eastAsia="Arial" w:hAnsiTheme="minorHAnsi" w:cstheme="minorHAnsi"/>
              </w:rPr>
            </w:pPr>
          </w:p>
          <w:p w14:paraId="74DC5B9C" w14:textId="05FF88F2" w:rsidR="001E0114" w:rsidRPr="009B07E9" w:rsidRDefault="00B7139F" w:rsidP="001E0114">
            <w:pPr>
              <w:jc w:val="center"/>
              <w:rPr>
                <w:rFonts w:asciiTheme="minorHAnsi" w:eastAsia="Arial" w:hAnsiTheme="minorHAnsi" w:cstheme="minorHAnsi"/>
                <w:b/>
                <w:i/>
              </w:rPr>
            </w:pPr>
            <w:r>
              <w:rPr>
                <w:rFonts w:asciiTheme="minorHAnsi" w:hAnsiTheme="minorHAnsi" w:cstheme="minorHAnsi"/>
                <w:b/>
                <w:i/>
                <w:lang w:val="uk"/>
              </w:rPr>
              <w:t>Оренда</w:t>
            </w:r>
            <w:r w:rsidR="001E0114" w:rsidRPr="009B07E9">
              <w:rPr>
                <w:rFonts w:asciiTheme="minorHAnsi" w:hAnsiTheme="minorHAnsi" w:cstheme="minorHAnsi"/>
                <w:b/>
                <w:i/>
                <w:lang w:val="uk"/>
              </w:rPr>
              <w:t xml:space="preserve"> </w:t>
            </w:r>
            <w:r>
              <w:rPr>
                <w:rFonts w:asciiTheme="minorHAnsi" w:hAnsiTheme="minorHAnsi" w:cstheme="minorHAnsi"/>
                <w:b/>
                <w:i/>
                <w:lang w:val="uk"/>
              </w:rPr>
              <w:t>мікроавтобусів</w:t>
            </w:r>
          </w:p>
          <w:p w14:paraId="5A104BBC" w14:textId="44B36862" w:rsidR="001E0114" w:rsidRPr="00E70BE7" w:rsidRDefault="001E0114" w:rsidP="001E0114">
            <w:pPr>
              <w:jc w:val="center"/>
              <w:rPr>
                <w:rFonts w:asciiTheme="minorHAnsi" w:eastAsia="Arial" w:hAnsiTheme="minorHAnsi" w:cstheme="minorHAnsi"/>
              </w:rPr>
            </w:pPr>
            <w:r w:rsidRPr="009B07E9">
              <w:rPr>
                <w:rFonts w:asciiTheme="minorHAnsi" w:hAnsiTheme="minorHAnsi" w:cstheme="minorHAnsi"/>
                <w:i/>
                <w:lang w:val="uk"/>
              </w:rPr>
              <w:t xml:space="preserve"> (VW </w:t>
            </w:r>
            <w:proofErr w:type="spellStart"/>
            <w:r w:rsidRPr="009B07E9">
              <w:rPr>
                <w:rFonts w:asciiTheme="minorHAnsi" w:hAnsiTheme="minorHAnsi" w:cstheme="minorHAnsi"/>
                <w:i/>
                <w:lang w:val="uk"/>
              </w:rPr>
              <w:t>Transporter</w:t>
            </w:r>
            <w:proofErr w:type="spellEnd"/>
            <w:r w:rsidRPr="009B07E9">
              <w:rPr>
                <w:rFonts w:asciiTheme="minorHAnsi" w:hAnsiTheme="minorHAnsi" w:cstheme="minorHAnsi"/>
                <w:i/>
                <w:lang w:val="uk"/>
              </w:rPr>
              <w:t xml:space="preserve">, VW </w:t>
            </w:r>
            <w:proofErr w:type="spellStart"/>
            <w:r w:rsidRPr="009B07E9">
              <w:rPr>
                <w:rFonts w:asciiTheme="minorHAnsi" w:hAnsiTheme="minorHAnsi" w:cstheme="minorHAnsi"/>
                <w:i/>
                <w:lang w:val="uk"/>
              </w:rPr>
              <w:t>Caravelle</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Mercedes</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Vito</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Ford</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Transit</w:t>
            </w:r>
            <w:proofErr w:type="spellEnd"/>
            <w:r w:rsidRPr="009B07E9">
              <w:rPr>
                <w:rFonts w:asciiTheme="minorHAnsi" w:hAnsiTheme="minorHAnsi" w:cstheme="minorHAnsi"/>
                <w:i/>
                <w:lang w:val="uk"/>
              </w:rPr>
              <w:t xml:space="preserve"> або еквівалент)</w:t>
            </w:r>
          </w:p>
        </w:tc>
        <w:tc>
          <w:tcPr>
            <w:tcW w:w="3741" w:type="dxa"/>
          </w:tcPr>
          <w:p w14:paraId="55C68F5F" w14:textId="016720DB" w:rsidR="00474334" w:rsidRPr="00E70BE7" w:rsidRDefault="00474334" w:rsidP="007D30A4">
            <w:pPr>
              <w:ind w:left="174"/>
              <w:rPr>
                <w:rFonts w:asciiTheme="minorHAnsi" w:eastAsia="Arial" w:hAnsiTheme="minorHAnsi" w:cstheme="minorHAnsi"/>
              </w:rPr>
            </w:pPr>
            <w:r w:rsidRPr="00E70BE7">
              <w:rPr>
                <w:rFonts w:asciiTheme="minorHAnsi" w:eastAsia="Arial" w:hAnsiTheme="minorHAnsi" w:cstheme="minorHAnsi"/>
              </w:rPr>
              <w:lastRenderedPageBreak/>
              <w:t xml:space="preserve">1. Less than </w:t>
            </w:r>
            <w:r w:rsidR="00B445FE" w:rsidRPr="00E70BE7">
              <w:rPr>
                <w:rFonts w:asciiTheme="minorHAnsi" w:eastAsia="Arial" w:hAnsiTheme="minorHAnsi" w:cstheme="minorHAnsi"/>
              </w:rPr>
              <w:t xml:space="preserve">2,400 </w:t>
            </w:r>
            <w:r w:rsidRPr="00E70BE7">
              <w:rPr>
                <w:rFonts w:asciiTheme="minorHAnsi" w:eastAsia="Arial" w:hAnsiTheme="minorHAnsi" w:cstheme="minorHAnsi"/>
              </w:rPr>
              <w:t>cc diesel</w:t>
            </w:r>
            <w:r w:rsidR="00B445FE" w:rsidRPr="00E70BE7">
              <w:rPr>
                <w:rFonts w:asciiTheme="minorHAnsi" w:eastAsia="Arial" w:hAnsiTheme="minorHAnsi" w:cstheme="minorHAnsi"/>
              </w:rPr>
              <w:t xml:space="preserve"> or gasoline</w:t>
            </w:r>
            <w:r w:rsidRPr="00E70BE7">
              <w:rPr>
                <w:rFonts w:asciiTheme="minorHAnsi" w:eastAsia="Arial" w:hAnsiTheme="minorHAnsi" w:cstheme="minorHAnsi"/>
              </w:rPr>
              <w:t xml:space="preserve"> engine</w:t>
            </w:r>
          </w:p>
          <w:p w14:paraId="4C2A0662" w14:textId="77777777" w:rsidR="00B445FE" w:rsidRPr="00E70BE7" w:rsidRDefault="00474334" w:rsidP="007D30A4">
            <w:pPr>
              <w:ind w:left="174"/>
              <w:rPr>
                <w:rFonts w:asciiTheme="minorHAnsi" w:eastAsia="Arial" w:hAnsiTheme="minorHAnsi" w:cstheme="minorHAnsi"/>
              </w:rPr>
            </w:pPr>
            <w:r w:rsidRPr="00E70BE7">
              <w:rPr>
                <w:rFonts w:asciiTheme="minorHAnsi" w:eastAsia="Arial" w:hAnsiTheme="minorHAnsi" w:cstheme="minorHAnsi"/>
              </w:rPr>
              <w:t xml:space="preserve">2. </w:t>
            </w:r>
            <w:r w:rsidR="00B445FE" w:rsidRPr="00E70BE7">
              <w:rPr>
                <w:rFonts w:asciiTheme="minorHAnsi" w:eastAsia="Arial" w:hAnsiTheme="minorHAnsi" w:cstheme="minorHAnsi"/>
              </w:rPr>
              <w:t xml:space="preserve">Manual / Automatic transmission </w:t>
            </w:r>
          </w:p>
          <w:p w14:paraId="5197A879" w14:textId="44780A25" w:rsidR="00474334" w:rsidRPr="00E70BE7" w:rsidRDefault="00474334" w:rsidP="007D30A4">
            <w:pPr>
              <w:ind w:left="174"/>
              <w:rPr>
                <w:rFonts w:asciiTheme="minorHAnsi" w:eastAsia="Arial" w:hAnsiTheme="minorHAnsi" w:cstheme="minorHAnsi"/>
              </w:rPr>
            </w:pPr>
            <w:r w:rsidRPr="00E70BE7">
              <w:rPr>
                <w:rFonts w:asciiTheme="minorHAnsi" w:eastAsia="Arial" w:hAnsiTheme="minorHAnsi" w:cstheme="minorHAnsi"/>
              </w:rPr>
              <w:t>3. 8+1 passengers</w:t>
            </w:r>
          </w:p>
          <w:p w14:paraId="00E8887B" w14:textId="1734E815" w:rsidR="00474334" w:rsidRPr="00E70BE7" w:rsidRDefault="00474334" w:rsidP="00B445FE">
            <w:pPr>
              <w:ind w:left="174"/>
              <w:rPr>
                <w:rFonts w:asciiTheme="minorHAnsi" w:eastAsia="Arial" w:hAnsiTheme="minorHAnsi" w:cstheme="minorHAnsi"/>
              </w:rPr>
            </w:pPr>
            <w:r w:rsidRPr="00E70BE7">
              <w:rPr>
                <w:rFonts w:asciiTheme="minorHAnsi" w:eastAsia="Arial" w:hAnsiTheme="minorHAnsi" w:cstheme="minorHAnsi"/>
              </w:rPr>
              <w:t>4. 4/5 Doors with one (1) sliding door</w:t>
            </w:r>
          </w:p>
          <w:p w14:paraId="6E3F557A" w14:textId="77777777" w:rsidR="00474334" w:rsidRPr="00E70BE7" w:rsidRDefault="00474334" w:rsidP="007D30A4">
            <w:pPr>
              <w:ind w:left="174"/>
              <w:rPr>
                <w:rFonts w:asciiTheme="minorHAnsi" w:eastAsia="Arial" w:hAnsiTheme="minorHAnsi" w:cstheme="minorHAnsi"/>
              </w:rPr>
            </w:pPr>
            <w:r w:rsidRPr="00E70BE7">
              <w:rPr>
                <w:rFonts w:asciiTheme="minorHAnsi" w:eastAsia="Arial" w:hAnsiTheme="minorHAnsi" w:cstheme="minorHAnsi"/>
              </w:rPr>
              <w:t>5. Double A/C – Air vents for behind and last rows</w:t>
            </w:r>
          </w:p>
          <w:p w14:paraId="0EBF1991" w14:textId="77777777" w:rsidR="00474334" w:rsidRPr="00E70BE7" w:rsidRDefault="00474334" w:rsidP="007D30A4">
            <w:pPr>
              <w:ind w:left="174"/>
              <w:rPr>
                <w:rFonts w:asciiTheme="minorHAnsi" w:eastAsia="Arial" w:hAnsiTheme="minorHAnsi" w:cstheme="minorHAnsi"/>
              </w:rPr>
            </w:pPr>
            <w:r w:rsidRPr="00E70BE7">
              <w:rPr>
                <w:rFonts w:asciiTheme="minorHAnsi" w:eastAsia="Arial" w:hAnsiTheme="minorHAnsi" w:cstheme="minorHAnsi"/>
              </w:rPr>
              <w:t>6. Parking assistant</w:t>
            </w:r>
          </w:p>
          <w:p w14:paraId="63FDBA1D" w14:textId="15EB1812" w:rsidR="00474334" w:rsidRPr="00E70BE7" w:rsidRDefault="00474334" w:rsidP="007D30A4">
            <w:pPr>
              <w:ind w:left="174"/>
              <w:rPr>
                <w:rFonts w:asciiTheme="minorHAnsi" w:eastAsia="Arial" w:hAnsiTheme="minorHAnsi" w:cstheme="minorHAnsi"/>
              </w:rPr>
            </w:pPr>
            <w:r w:rsidRPr="00E70BE7">
              <w:rPr>
                <w:rFonts w:asciiTheme="minorHAnsi" w:eastAsia="Arial" w:hAnsiTheme="minorHAnsi" w:cstheme="minorHAnsi"/>
              </w:rPr>
              <w:t>7. Year of manufacture not older than 20</w:t>
            </w:r>
            <w:r w:rsidR="003864EA" w:rsidRPr="00E70BE7">
              <w:rPr>
                <w:rFonts w:asciiTheme="minorHAnsi" w:eastAsia="Arial" w:hAnsiTheme="minorHAnsi" w:cstheme="minorHAnsi"/>
              </w:rPr>
              <w:t>18</w:t>
            </w:r>
          </w:p>
          <w:p w14:paraId="17D9D3D0" w14:textId="0B8D3989" w:rsidR="00474334" w:rsidRPr="00E70BE7" w:rsidRDefault="00474334" w:rsidP="00B445FE">
            <w:pPr>
              <w:ind w:left="174"/>
              <w:rPr>
                <w:rFonts w:asciiTheme="minorHAnsi" w:eastAsia="Arial" w:hAnsiTheme="minorHAnsi" w:cstheme="minorHAnsi"/>
              </w:rPr>
            </w:pPr>
            <w:r w:rsidRPr="00E70BE7">
              <w:rPr>
                <w:rFonts w:asciiTheme="minorHAnsi" w:eastAsia="Arial" w:hAnsiTheme="minorHAnsi" w:cstheme="minorHAnsi"/>
              </w:rPr>
              <w:t>8. To</w:t>
            </w:r>
            <w:r w:rsidR="00366880" w:rsidRPr="00E70BE7">
              <w:rPr>
                <w:rFonts w:asciiTheme="minorHAnsi" w:eastAsia="Arial" w:hAnsiTheme="minorHAnsi" w:cstheme="minorHAnsi"/>
              </w:rPr>
              <w:t xml:space="preserve">tal mileage is less than </w:t>
            </w:r>
            <w:r w:rsidR="004051EA" w:rsidRPr="00E70BE7">
              <w:rPr>
                <w:rFonts w:asciiTheme="minorHAnsi" w:eastAsia="Arial" w:hAnsiTheme="minorHAnsi" w:cstheme="minorHAnsi"/>
              </w:rPr>
              <w:t>18</w:t>
            </w:r>
            <w:r w:rsidR="003864EA" w:rsidRPr="00E70BE7">
              <w:rPr>
                <w:rFonts w:asciiTheme="minorHAnsi" w:eastAsia="Arial" w:hAnsiTheme="minorHAnsi" w:cstheme="minorHAnsi"/>
              </w:rPr>
              <w:t>0</w:t>
            </w:r>
            <w:r w:rsidRPr="00E70BE7">
              <w:rPr>
                <w:rFonts w:asciiTheme="minorHAnsi" w:eastAsia="Arial" w:hAnsiTheme="minorHAnsi" w:cstheme="minorHAnsi"/>
              </w:rPr>
              <w:t>,000 km</w:t>
            </w:r>
          </w:p>
          <w:p w14:paraId="1A9F8DE9" w14:textId="35924B96" w:rsidR="00474334" w:rsidRPr="00E70BE7" w:rsidRDefault="00954CAD" w:rsidP="007D30A4">
            <w:pPr>
              <w:ind w:left="174"/>
              <w:rPr>
                <w:rFonts w:asciiTheme="minorHAnsi" w:eastAsia="Arial" w:hAnsiTheme="minorHAnsi" w:cstheme="minorHAnsi"/>
              </w:rPr>
            </w:pPr>
            <w:r w:rsidRPr="00E70BE7">
              <w:rPr>
                <w:rFonts w:asciiTheme="minorHAnsi" w:eastAsia="Arial" w:hAnsiTheme="minorHAnsi" w:cstheme="minorHAnsi"/>
              </w:rPr>
              <w:t>9</w:t>
            </w:r>
            <w:r w:rsidR="00474334" w:rsidRPr="00E70BE7">
              <w:rPr>
                <w:rFonts w:asciiTheme="minorHAnsi" w:eastAsia="Arial" w:hAnsiTheme="minorHAnsi" w:cstheme="minorHAnsi"/>
              </w:rPr>
              <w:t xml:space="preserve">. Min </w:t>
            </w:r>
            <w:r w:rsidRPr="00E70BE7">
              <w:rPr>
                <w:rFonts w:asciiTheme="minorHAnsi" w:eastAsia="Arial" w:hAnsiTheme="minorHAnsi" w:cstheme="minorHAnsi"/>
              </w:rPr>
              <w:t>4</w:t>
            </w:r>
            <w:r w:rsidR="00474334" w:rsidRPr="00E70BE7">
              <w:rPr>
                <w:rFonts w:asciiTheme="minorHAnsi" w:eastAsia="Arial" w:hAnsiTheme="minorHAnsi" w:cstheme="minorHAnsi"/>
              </w:rPr>
              <w:t xml:space="preserve"> airbag for driver and front passenger</w:t>
            </w:r>
          </w:p>
          <w:p w14:paraId="7613D1B9" w14:textId="3BDF52D6" w:rsidR="00474334" w:rsidRPr="00E70BE7" w:rsidRDefault="00474334" w:rsidP="007D30A4">
            <w:pPr>
              <w:ind w:left="174"/>
              <w:rPr>
                <w:rFonts w:asciiTheme="minorHAnsi" w:eastAsia="Arial" w:hAnsiTheme="minorHAnsi" w:cstheme="minorHAnsi"/>
              </w:rPr>
            </w:pPr>
            <w:r w:rsidRPr="00E70BE7">
              <w:rPr>
                <w:rFonts w:asciiTheme="minorHAnsi" w:eastAsia="Arial" w:hAnsiTheme="minorHAnsi" w:cstheme="minorHAnsi"/>
              </w:rPr>
              <w:t>1</w:t>
            </w:r>
            <w:r w:rsidR="00954CAD" w:rsidRPr="00E70BE7">
              <w:rPr>
                <w:rFonts w:asciiTheme="minorHAnsi" w:eastAsia="Arial" w:hAnsiTheme="minorHAnsi" w:cstheme="minorHAnsi"/>
              </w:rPr>
              <w:t>0</w:t>
            </w:r>
            <w:r w:rsidRPr="00E70BE7">
              <w:rPr>
                <w:rFonts w:asciiTheme="minorHAnsi" w:eastAsia="Arial" w:hAnsiTheme="minorHAnsi" w:cstheme="minorHAnsi"/>
              </w:rPr>
              <w:t>. Fog Lights (front)</w:t>
            </w:r>
          </w:p>
          <w:p w14:paraId="71619B3E" w14:textId="33AE1885" w:rsidR="00474334" w:rsidRPr="00E70BE7" w:rsidRDefault="00474334" w:rsidP="007D30A4">
            <w:pPr>
              <w:ind w:left="174"/>
              <w:rPr>
                <w:rFonts w:asciiTheme="minorHAnsi" w:eastAsia="Arial" w:hAnsiTheme="minorHAnsi" w:cstheme="minorHAnsi"/>
              </w:rPr>
            </w:pPr>
            <w:r w:rsidRPr="00E70BE7">
              <w:rPr>
                <w:rFonts w:asciiTheme="minorHAnsi" w:eastAsia="Arial" w:hAnsiTheme="minorHAnsi" w:cstheme="minorHAnsi"/>
              </w:rPr>
              <w:t>1</w:t>
            </w:r>
            <w:r w:rsidR="00954CAD" w:rsidRPr="00E70BE7">
              <w:rPr>
                <w:rFonts w:asciiTheme="minorHAnsi" w:eastAsia="Arial" w:hAnsiTheme="minorHAnsi" w:cstheme="minorHAnsi"/>
              </w:rPr>
              <w:t>1</w:t>
            </w:r>
            <w:r w:rsidRPr="00E70BE7">
              <w:rPr>
                <w:rFonts w:asciiTheme="minorHAnsi" w:eastAsia="Arial" w:hAnsiTheme="minorHAnsi" w:cstheme="minorHAnsi"/>
              </w:rPr>
              <w:t>. Hill Holder</w:t>
            </w:r>
          </w:p>
          <w:p w14:paraId="488D8F3C" w14:textId="55624F3B" w:rsidR="00474334" w:rsidRPr="00E70BE7" w:rsidRDefault="00474334" w:rsidP="007D30A4">
            <w:pPr>
              <w:ind w:left="174"/>
              <w:rPr>
                <w:rFonts w:asciiTheme="minorHAnsi" w:eastAsia="Arial" w:hAnsiTheme="minorHAnsi" w:cstheme="minorHAnsi"/>
              </w:rPr>
            </w:pPr>
            <w:r w:rsidRPr="00E70BE7">
              <w:rPr>
                <w:rFonts w:asciiTheme="minorHAnsi" w:eastAsia="Arial" w:hAnsiTheme="minorHAnsi" w:cstheme="minorHAnsi"/>
              </w:rPr>
              <w:lastRenderedPageBreak/>
              <w:t>1</w:t>
            </w:r>
            <w:r w:rsidR="00954CAD" w:rsidRPr="00E70BE7">
              <w:rPr>
                <w:rFonts w:asciiTheme="minorHAnsi" w:eastAsia="Arial" w:hAnsiTheme="minorHAnsi" w:cstheme="minorHAnsi"/>
              </w:rPr>
              <w:t>2</w:t>
            </w:r>
            <w:r w:rsidRPr="00E70BE7">
              <w:rPr>
                <w:rFonts w:asciiTheme="minorHAnsi" w:eastAsia="Arial" w:hAnsiTheme="minorHAnsi" w:cstheme="minorHAnsi"/>
              </w:rPr>
              <w:t>. ABS/ESP</w:t>
            </w:r>
          </w:p>
          <w:p w14:paraId="6D133233" w14:textId="77777777" w:rsidR="00474334" w:rsidRPr="00E70BE7" w:rsidRDefault="00474334" w:rsidP="007D30A4">
            <w:pPr>
              <w:ind w:left="174"/>
              <w:rPr>
                <w:rFonts w:asciiTheme="minorHAnsi" w:eastAsia="Arial" w:hAnsiTheme="minorHAnsi" w:cstheme="minorHAnsi"/>
              </w:rPr>
            </w:pPr>
            <w:r w:rsidRPr="00E70BE7">
              <w:rPr>
                <w:rFonts w:asciiTheme="minorHAnsi" w:eastAsia="Arial" w:hAnsiTheme="minorHAnsi" w:cstheme="minorHAnsi"/>
              </w:rPr>
              <w:t>1</w:t>
            </w:r>
            <w:r w:rsidR="00954CAD" w:rsidRPr="00E70BE7">
              <w:rPr>
                <w:rFonts w:asciiTheme="minorHAnsi" w:eastAsia="Arial" w:hAnsiTheme="minorHAnsi" w:cstheme="minorHAnsi"/>
              </w:rPr>
              <w:t>3</w:t>
            </w:r>
            <w:r w:rsidRPr="00E70BE7">
              <w:rPr>
                <w:rFonts w:asciiTheme="minorHAnsi" w:eastAsia="Arial" w:hAnsiTheme="minorHAnsi" w:cstheme="minorHAnsi"/>
              </w:rPr>
              <w:t xml:space="preserve">. Extra-long or wide type vehicle is preferred </w:t>
            </w:r>
          </w:p>
          <w:p w14:paraId="20220BED" w14:textId="77777777" w:rsidR="001E0114" w:rsidRPr="00E70BE7" w:rsidRDefault="001E0114" w:rsidP="007D30A4">
            <w:pPr>
              <w:ind w:left="174"/>
              <w:rPr>
                <w:rFonts w:asciiTheme="minorHAnsi" w:eastAsia="Arial" w:hAnsiTheme="minorHAnsi" w:cstheme="minorHAnsi"/>
              </w:rPr>
            </w:pPr>
          </w:p>
          <w:p w14:paraId="55304D47" w14:textId="7CD6300A"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 xml:space="preserve">1. </w:t>
            </w:r>
            <w:r w:rsidR="00F841D7">
              <w:rPr>
                <w:rFonts w:asciiTheme="minorHAnsi" w:hAnsiTheme="minorHAnsi" w:cstheme="minorHAnsi"/>
                <w:i/>
                <w:lang w:val="uk"/>
              </w:rPr>
              <w:t>Об’єм</w:t>
            </w:r>
            <w:r w:rsidR="00B7139F">
              <w:rPr>
                <w:rFonts w:asciiTheme="minorHAnsi" w:hAnsiTheme="minorHAnsi" w:cstheme="minorHAnsi"/>
                <w:i/>
                <w:lang w:val="uk"/>
              </w:rPr>
              <w:t xml:space="preserve"> двигуна</w:t>
            </w:r>
            <w:r w:rsidR="00F841D7">
              <w:rPr>
                <w:rFonts w:asciiTheme="minorHAnsi" w:hAnsiTheme="minorHAnsi" w:cstheme="minorHAnsi"/>
                <w:i/>
                <w:lang w:val="uk"/>
              </w:rPr>
              <w:t xml:space="preserve"> м</w:t>
            </w:r>
            <w:r w:rsidRPr="009B07E9">
              <w:rPr>
                <w:rFonts w:asciiTheme="minorHAnsi" w:hAnsiTheme="minorHAnsi" w:cstheme="minorHAnsi"/>
                <w:i/>
                <w:lang w:val="uk"/>
              </w:rPr>
              <w:t xml:space="preserve">енше 2,400 </w:t>
            </w:r>
            <w:proofErr w:type="spellStart"/>
            <w:r w:rsidRPr="009B07E9">
              <w:rPr>
                <w:rFonts w:asciiTheme="minorHAnsi" w:hAnsiTheme="minorHAnsi" w:cstheme="minorHAnsi"/>
                <w:i/>
                <w:lang w:val="uk"/>
              </w:rPr>
              <w:t>куб.см</w:t>
            </w:r>
            <w:proofErr w:type="spellEnd"/>
            <w:r w:rsidRPr="009B07E9">
              <w:rPr>
                <w:rFonts w:asciiTheme="minorHAnsi" w:hAnsiTheme="minorHAnsi" w:cstheme="minorHAnsi"/>
                <w:i/>
                <w:lang w:val="uk"/>
              </w:rPr>
              <w:t xml:space="preserve"> дизельний або бензиновий двигун</w:t>
            </w:r>
          </w:p>
          <w:p w14:paraId="39116FE4"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2. Механічна / автоматична коробка передач</w:t>
            </w:r>
          </w:p>
          <w:p w14:paraId="6CFE4229"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3. 8+1 пасажирів</w:t>
            </w:r>
          </w:p>
          <w:p w14:paraId="713D11E8"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4. 4/5 Двері з одними (1) розсувними дверима</w:t>
            </w:r>
          </w:p>
          <w:p w14:paraId="4EE4EA97"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5. Подвійний кондиціонер – вентиляційні отвори для задніх і останніх рядів</w:t>
            </w:r>
          </w:p>
          <w:p w14:paraId="3F087FB1"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6. Асистент паркування</w:t>
            </w:r>
          </w:p>
          <w:p w14:paraId="4417852A"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7. Рік випуску не старше 2018</w:t>
            </w:r>
          </w:p>
          <w:p w14:paraId="555C6A42" w14:textId="5C3B2945"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 xml:space="preserve">8. </w:t>
            </w:r>
            <w:r w:rsidR="00B7139F">
              <w:rPr>
                <w:rFonts w:asciiTheme="minorHAnsi" w:hAnsiTheme="minorHAnsi" w:cstheme="minorHAnsi"/>
                <w:i/>
                <w:lang w:val="uk"/>
              </w:rPr>
              <w:t>Загальний</w:t>
            </w:r>
            <w:r w:rsidRPr="009B07E9">
              <w:rPr>
                <w:rFonts w:asciiTheme="minorHAnsi" w:hAnsiTheme="minorHAnsi" w:cstheme="minorHAnsi"/>
                <w:i/>
                <w:lang w:val="uk"/>
              </w:rPr>
              <w:t xml:space="preserve"> пробіг менше 18</w:t>
            </w:r>
            <w:r w:rsidR="00B7139F">
              <w:rPr>
                <w:rFonts w:asciiTheme="minorHAnsi" w:hAnsiTheme="minorHAnsi" w:cstheme="minorHAnsi"/>
                <w:i/>
                <w:lang w:val="uk"/>
              </w:rPr>
              <w:t>0</w:t>
            </w:r>
            <w:r w:rsidRPr="009B07E9">
              <w:rPr>
                <w:rFonts w:asciiTheme="minorHAnsi" w:hAnsiTheme="minorHAnsi" w:cstheme="minorHAnsi"/>
                <w:i/>
                <w:lang w:val="uk"/>
              </w:rPr>
              <w:t>,000 км</w:t>
            </w:r>
          </w:p>
          <w:p w14:paraId="55654330"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9. Мінімальна 4 подушка безпеки для водія і переднього пасажира</w:t>
            </w:r>
          </w:p>
          <w:p w14:paraId="28CF60C8"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10. Протитуманні фари (спереду)</w:t>
            </w:r>
          </w:p>
          <w:p w14:paraId="36C0920D" w14:textId="725852AA"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 xml:space="preserve">11. </w:t>
            </w:r>
            <w:proofErr w:type="spellStart"/>
            <w:r w:rsidR="00B7139F">
              <w:rPr>
                <w:rFonts w:asciiTheme="minorHAnsi" w:eastAsia="Arial" w:hAnsiTheme="minorHAnsi" w:cstheme="minorHAnsi"/>
                <w:i/>
                <w:lang w:val="ru-RU"/>
              </w:rPr>
              <w:t>Ручне</w:t>
            </w:r>
            <w:proofErr w:type="spellEnd"/>
            <w:r w:rsidR="00B7139F">
              <w:rPr>
                <w:rFonts w:asciiTheme="minorHAnsi" w:eastAsia="Arial" w:hAnsiTheme="minorHAnsi" w:cstheme="minorHAnsi"/>
                <w:i/>
                <w:lang w:val="ru-RU"/>
              </w:rPr>
              <w:t xml:space="preserve"> </w:t>
            </w:r>
            <w:proofErr w:type="spellStart"/>
            <w:r w:rsidR="00B7139F">
              <w:rPr>
                <w:rFonts w:asciiTheme="minorHAnsi" w:eastAsia="Arial" w:hAnsiTheme="minorHAnsi" w:cstheme="minorHAnsi"/>
                <w:i/>
                <w:lang w:val="ru-RU"/>
              </w:rPr>
              <w:t>гальмо</w:t>
            </w:r>
            <w:proofErr w:type="spellEnd"/>
          </w:p>
          <w:p w14:paraId="14AFDBCF"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12. ABS/ESP</w:t>
            </w:r>
          </w:p>
          <w:p w14:paraId="79BCD86B" w14:textId="59BC1B6A" w:rsidR="001E0114" w:rsidRPr="00E70BE7" w:rsidRDefault="001E0114" w:rsidP="001E0114">
            <w:pPr>
              <w:ind w:left="174"/>
              <w:rPr>
                <w:rFonts w:asciiTheme="minorHAnsi" w:eastAsia="Arial" w:hAnsiTheme="minorHAnsi" w:cstheme="minorHAnsi"/>
                <w:lang w:val="ru-RU"/>
              </w:rPr>
            </w:pPr>
            <w:r w:rsidRPr="009B07E9">
              <w:rPr>
                <w:rFonts w:asciiTheme="minorHAnsi" w:hAnsiTheme="minorHAnsi" w:cstheme="minorHAnsi"/>
                <w:i/>
                <w:lang w:val="uk"/>
              </w:rPr>
              <w:t xml:space="preserve">13. Перевага надається транспортному засобу </w:t>
            </w:r>
            <w:r w:rsidR="00B7139F">
              <w:rPr>
                <w:rFonts w:asciiTheme="minorHAnsi" w:hAnsiTheme="minorHAnsi" w:cstheme="minorHAnsi"/>
                <w:i/>
                <w:lang w:val="uk"/>
              </w:rPr>
              <w:t>з подовженою базою</w:t>
            </w:r>
          </w:p>
        </w:tc>
        <w:tc>
          <w:tcPr>
            <w:tcW w:w="1029" w:type="dxa"/>
            <w:vAlign w:val="center"/>
          </w:tcPr>
          <w:p w14:paraId="5CC78917" w14:textId="4D93A6E8" w:rsidR="00474334" w:rsidRPr="00E70BE7" w:rsidRDefault="00562BF8" w:rsidP="00B749E5">
            <w:pPr>
              <w:jc w:val="center"/>
              <w:rPr>
                <w:rFonts w:asciiTheme="minorHAnsi" w:eastAsia="Calibri" w:hAnsiTheme="minorHAnsi" w:cstheme="minorHAnsi"/>
                <w:b/>
              </w:rPr>
            </w:pPr>
            <w:r w:rsidRPr="00E70BE7">
              <w:rPr>
                <w:rFonts w:asciiTheme="minorHAnsi" w:eastAsia="Calibri" w:hAnsiTheme="minorHAnsi" w:cstheme="minorHAnsi"/>
                <w:b/>
              </w:rPr>
              <w:lastRenderedPageBreak/>
              <w:t>20</w:t>
            </w:r>
          </w:p>
        </w:tc>
        <w:tc>
          <w:tcPr>
            <w:tcW w:w="1620" w:type="dxa"/>
          </w:tcPr>
          <w:p w14:paraId="48090209" w14:textId="77777777" w:rsidR="00474334" w:rsidRPr="00E70BE7" w:rsidRDefault="00474334" w:rsidP="00B749E5">
            <w:pPr>
              <w:jc w:val="center"/>
              <w:rPr>
                <w:rFonts w:asciiTheme="minorHAnsi" w:hAnsiTheme="minorHAnsi" w:cstheme="minorHAnsi"/>
                <w:b/>
                <w:i/>
              </w:rPr>
            </w:pPr>
          </w:p>
        </w:tc>
        <w:tc>
          <w:tcPr>
            <w:tcW w:w="4860" w:type="dxa"/>
            <w:vAlign w:val="center"/>
          </w:tcPr>
          <w:p w14:paraId="3C64EDD6" w14:textId="69DBE095" w:rsidR="00474334" w:rsidRPr="00E70BE7" w:rsidRDefault="00474334" w:rsidP="00B749E5">
            <w:pPr>
              <w:jc w:val="center"/>
              <w:rPr>
                <w:rFonts w:asciiTheme="minorHAnsi" w:hAnsiTheme="minorHAnsi" w:cstheme="minorHAnsi"/>
                <w:b/>
                <w:i/>
              </w:rPr>
            </w:pPr>
          </w:p>
        </w:tc>
      </w:tr>
      <w:tr w:rsidR="004051EA" w:rsidRPr="00E70BE7" w14:paraId="7978D580" w14:textId="77777777" w:rsidTr="001E0114">
        <w:trPr>
          <w:trHeight w:val="1867"/>
        </w:trPr>
        <w:tc>
          <w:tcPr>
            <w:tcW w:w="720" w:type="dxa"/>
            <w:vAlign w:val="center"/>
          </w:tcPr>
          <w:p w14:paraId="5984FFE2" w14:textId="50CB34C5" w:rsidR="004051EA" w:rsidRPr="00E70BE7" w:rsidRDefault="004051EA" w:rsidP="00B749E5">
            <w:pPr>
              <w:jc w:val="center"/>
              <w:rPr>
                <w:rFonts w:asciiTheme="minorHAnsi" w:hAnsiTheme="minorHAnsi" w:cstheme="minorHAnsi"/>
                <w:b/>
              </w:rPr>
            </w:pPr>
            <w:r w:rsidRPr="00E70BE7">
              <w:rPr>
                <w:rFonts w:asciiTheme="minorHAnsi" w:hAnsiTheme="minorHAnsi" w:cstheme="minorHAnsi"/>
                <w:b/>
              </w:rPr>
              <w:lastRenderedPageBreak/>
              <w:t>2.2</w:t>
            </w:r>
          </w:p>
        </w:tc>
        <w:tc>
          <w:tcPr>
            <w:tcW w:w="1800" w:type="dxa"/>
            <w:vAlign w:val="center"/>
          </w:tcPr>
          <w:p w14:paraId="3FA5B4C1" w14:textId="77777777" w:rsidR="00997881" w:rsidRDefault="00997881" w:rsidP="004051EA">
            <w:pPr>
              <w:jc w:val="center"/>
              <w:rPr>
                <w:rFonts w:asciiTheme="minorHAnsi" w:eastAsia="Arial" w:hAnsiTheme="minorHAnsi" w:cstheme="minorHAnsi"/>
                <w:b/>
              </w:rPr>
            </w:pPr>
          </w:p>
          <w:p w14:paraId="47EAC3B1" w14:textId="77777777" w:rsidR="00997881" w:rsidRDefault="00997881" w:rsidP="004051EA">
            <w:pPr>
              <w:jc w:val="center"/>
              <w:rPr>
                <w:rFonts w:asciiTheme="minorHAnsi" w:eastAsia="Arial" w:hAnsiTheme="minorHAnsi" w:cstheme="minorHAnsi"/>
                <w:b/>
              </w:rPr>
            </w:pPr>
          </w:p>
          <w:p w14:paraId="16CD730C" w14:textId="77777777" w:rsidR="00997881" w:rsidRDefault="00997881" w:rsidP="004051EA">
            <w:pPr>
              <w:jc w:val="center"/>
              <w:rPr>
                <w:rFonts w:asciiTheme="minorHAnsi" w:eastAsia="Arial" w:hAnsiTheme="minorHAnsi" w:cstheme="minorHAnsi"/>
                <w:b/>
              </w:rPr>
            </w:pPr>
          </w:p>
          <w:p w14:paraId="78DD4D46" w14:textId="77777777" w:rsidR="00997881" w:rsidRDefault="00997881" w:rsidP="004051EA">
            <w:pPr>
              <w:jc w:val="center"/>
              <w:rPr>
                <w:rFonts w:asciiTheme="minorHAnsi" w:eastAsia="Arial" w:hAnsiTheme="minorHAnsi" w:cstheme="minorHAnsi"/>
                <w:b/>
              </w:rPr>
            </w:pPr>
          </w:p>
          <w:p w14:paraId="2740D458" w14:textId="77777777" w:rsidR="00997881" w:rsidRDefault="00997881" w:rsidP="004051EA">
            <w:pPr>
              <w:jc w:val="center"/>
              <w:rPr>
                <w:rFonts w:asciiTheme="minorHAnsi" w:eastAsia="Arial" w:hAnsiTheme="minorHAnsi" w:cstheme="minorHAnsi"/>
                <w:b/>
              </w:rPr>
            </w:pPr>
          </w:p>
          <w:p w14:paraId="2AAC7805" w14:textId="77777777" w:rsidR="00997881" w:rsidRDefault="00997881" w:rsidP="004051EA">
            <w:pPr>
              <w:jc w:val="center"/>
              <w:rPr>
                <w:rFonts w:asciiTheme="minorHAnsi" w:eastAsia="Arial" w:hAnsiTheme="minorHAnsi" w:cstheme="minorHAnsi"/>
                <w:b/>
              </w:rPr>
            </w:pPr>
          </w:p>
          <w:p w14:paraId="67500985" w14:textId="7D1F0915" w:rsidR="004051EA" w:rsidRPr="00E70BE7" w:rsidRDefault="004051EA" w:rsidP="004051EA">
            <w:pPr>
              <w:jc w:val="center"/>
              <w:rPr>
                <w:rFonts w:asciiTheme="minorHAnsi" w:eastAsia="Arial" w:hAnsiTheme="minorHAnsi" w:cstheme="minorHAnsi"/>
                <w:b/>
              </w:rPr>
            </w:pPr>
            <w:r w:rsidRPr="00E70BE7">
              <w:rPr>
                <w:rFonts w:asciiTheme="minorHAnsi" w:eastAsia="Arial" w:hAnsiTheme="minorHAnsi" w:cstheme="minorHAnsi"/>
                <w:b/>
              </w:rPr>
              <w:t>Mini Van rental</w:t>
            </w:r>
          </w:p>
          <w:p w14:paraId="6E818E44" w14:textId="77777777" w:rsidR="004051EA" w:rsidRPr="00E70BE7" w:rsidRDefault="004051EA" w:rsidP="004051EA">
            <w:pPr>
              <w:jc w:val="center"/>
              <w:rPr>
                <w:rFonts w:asciiTheme="minorHAnsi" w:eastAsia="Arial" w:hAnsiTheme="minorHAnsi" w:cstheme="minorHAnsi"/>
              </w:rPr>
            </w:pPr>
            <w:r w:rsidRPr="00E70BE7">
              <w:rPr>
                <w:rFonts w:asciiTheme="minorHAnsi" w:eastAsia="Arial" w:hAnsiTheme="minorHAnsi" w:cstheme="minorHAnsi"/>
              </w:rPr>
              <w:t xml:space="preserve"> (VW Transporter, VW </w:t>
            </w:r>
            <w:proofErr w:type="spellStart"/>
            <w:r w:rsidRPr="00E70BE7">
              <w:rPr>
                <w:rFonts w:asciiTheme="minorHAnsi" w:eastAsia="Arial" w:hAnsiTheme="minorHAnsi" w:cstheme="minorHAnsi"/>
              </w:rPr>
              <w:t>Caravelle</w:t>
            </w:r>
            <w:proofErr w:type="spellEnd"/>
            <w:r w:rsidRPr="00E70BE7">
              <w:rPr>
                <w:rFonts w:asciiTheme="minorHAnsi" w:eastAsia="Arial" w:hAnsiTheme="minorHAnsi" w:cstheme="minorHAnsi"/>
              </w:rPr>
              <w:t>, Mercedes Vito, Ford Transit or equivalent)</w:t>
            </w:r>
          </w:p>
          <w:p w14:paraId="3EE5E87B" w14:textId="07983F2E" w:rsidR="001E0114" w:rsidRDefault="001E0114" w:rsidP="004051EA">
            <w:pPr>
              <w:jc w:val="center"/>
              <w:rPr>
                <w:rFonts w:asciiTheme="minorHAnsi" w:hAnsiTheme="minorHAnsi" w:cstheme="minorHAnsi"/>
              </w:rPr>
            </w:pPr>
          </w:p>
          <w:p w14:paraId="76BC7736" w14:textId="373658F7" w:rsidR="00997881" w:rsidRDefault="00997881" w:rsidP="004051EA">
            <w:pPr>
              <w:jc w:val="center"/>
              <w:rPr>
                <w:rFonts w:asciiTheme="minorHAnsi" w:hAnsiTheme="minorHAnsi" w:cstheme="minorHAnsi"/>
              </w:rPr>
            </w:pPr>
          </w:p>
          <w:p w14:paraId="3AFFC96F" w14:textId="01DF68AA" w:rsidR="00997881" w:rsidRDefault="00997881" w:rsidP="004051EA">
            <w:pPr>
              <w:jc w:val="center"/>
              <w:rPr>
                <w:rFonts w:asciiTheme="minorHAnsi" w:hAnsiTheme="minorHAnsi" w:cstheme="minorHAnsi"/>
              </w:rPr>
            </w:pPr>
          </w:p>
          <w:p w14:paraId="72BF0437" w14:textId="2511B69C" w:rsidR="00997881" w:rsidRDefault="00997881" w:rsidP="004051EA">
            <w:pPr>
              <w:jc w:val="center"/>
              <w:rPr>
                <w:rFonts w:asciiTheme="minorHAnsi" w:hAnsiTheme="minorHAnsi" w:cstheme="minorHAnsi"/>
              </w:rPr>
            </w:pPr>
          </w:p>
          <w:p w14:paraId="33973632" w14:textId="4B06E67E" w:rsidR="00997881" w:rsidRDefault="00997881" w:rsidP="004051EA">
            <w:pPr>
              <w:jc w:val="center"/>
              <w:rPr>
                <w:rFonts w:asciiTheme="minorHAnsi" w:hAnsiTheme="minorHAnsi" w:cstheme="minorHAnsi"/>
              </w:rPr>
            </w:pPr>
          </w:p>
          <w:p w14:paraId="62C550CE" w14:textId="77777777" w:rsidR="00997881" w:rsidRPr="00E70BE7" w:rsidRDefault="00997881" w:rsidP="004051EA">
            <w:pPr>
              <w:jc w:val="center"/>
              <w:rPr>
                <w:rFonts w:asciiTheme="minorHAnsi" w:hAnsiTheme="minorHAnsi" w:cstheme="minorHAnsi"/>
              </w:rPr>
            </w:pPr>
          </w:p>
          <w:p w14:paraId="619EF7A5" w14:textId="77777777" w:rsidR="00997881" w:rsidRDefault="00997881" w:rsidP="001E0114">
            <w:pPr>
              <w:jc w:val="center"/>
              <w:rPr>
                <w:rFonts w:asciiTheme="minorHAnsi" w:hAnsiTheme="minorHAnsi" w:cstheme="minorHAnsi"/>
                <w:b/>
                <w:i/>
                <w:lang w:val="uk"/>
              </w:rPr>
            </w:pPr>
          </w:p>
          <w:p w14:paraId="5A74564C" w14:textId="3585285E" w:rsidR="00997881" w:rsidRDefault="00997881" w:rsidP="001E0114">
            <w:pPr>
              <w:jc w:val="center"/>
              <w:rPr>
                <w:rFonts w:asciiTheme="minorHAnsi" w:hAnsiTheme="minorHAnsi" w:cstheme="minorHAnsi"/>
                <w:b/>
                <w:i/>
                <w:lang w:val="uk"/>
              </w:rPr>
            </w:pPr>
          </w:p>
          <w:p w14:paraId="506A5BBD" w14:textId="1B4E4757" w:rsidR="00997881" w:rsidRDefault="00997881" w:rsidP="001E0114">
            <w:pPr>
              <w:jc w:val="center"/>
              <w:rPr>
                <w:rFonts w:asciiTheme="minorHAnsi" w:hAnsiTheme="minorHAnsi" w:cstheme="minorHAnsi"/>
                <w:b/>
                <w:i/>
                <w:lang w:val="uk"/>
              </w:rPr>
            </w:pPr>
          </w:p>
          <w:p w14:paraId="25139ABE" w14:textId="7C241F18" w:rsidR="00997881" w:rsidRDefault="00997881" w:rsidP="001E0114">
            <w:pPr>
              <w:jc w:val="center"/>
              <w:rPr>
                <w:rFonts w:asciiTheme="minorHAnsi" w:hAnsiTheme="minorHAnsi" w:cstheme="minorHAnsi"/>
                <w:b/>
                <w:i/>
                <w:lang w:val="uk"/>
              </w:rPr>
            </w:pPr>
          </w:p>
          <w:p w14:paraId="10C9E524" w14:textId="2C684EA7" w:rsidR="00997881" w:rsidRDefault="00997881" w:rsidP="001E0114">
            <w:pPr>
              <w:jc w:val="center"/>
              <w:rPr>
                <w:rFonts w:asciiTheme="minorHAnsi" w:hAnsiTheme="minorHAnsi" w:cstheme="minorHAnsi"/>
                <w:b/>
                <w:i/>
                <w:lang w:val="uk"/>
              </w:rPr>
            </w:pPr>
          </w:p>
          <w:p w14:paraId="389E1577" w14:textId="23AA43EF" w:rsidR="00997881" w:rsidRDefault="00997881" w:rsidP="001E0114">
            <w:pPr>
              <w:jc w:val="center"/>
              <w:rPr>
                <w:rFonts w:asciiTheme="minorHAnsi" w:hAnsiTheme="minorHAnsi" w:cstheme="minorHAnsi"/>
                <w:b/>
                <w:i/>
                <w:lang w:val="uk"/>
              </w:rPr>
            </w:pPr>
          </w:p>
          <w:p w14:paraId="55FCE929" w14:textId="6289B2B8" w:rsidR="00997881" w:rsidRDefault="00997881" w:rsidP="001E0114">
            <w:pPr>
              <w:jc w:val="center"/>
              <w:rPr>
                <w:rFonts w:asciiTheme="minorHAnsi" w:hAnsiTheme="minorHAnsi" w:cstheme="minorHAnsi"/>
                <w:b/>
                <w:i/>
                <w:lang w:val="uk"/>
              </w:rPr>
            </w:pPr>
          </w:p>
          <w:p w14:paraId="579A1B1A" w14:textId="4E0EA19E" w:rsidR="00997881" w:rsidRDefault="00997881" w:rsidP="001E0114">
            <w:pPr>
              <w:jc w:val="center"/>
              <w:rPr>
                <w:rFonts w:asciiTheme="minorHAnsi" w:hAnsiTheme="minorHAnsi" w:cstheme="minorHAnsi"/>
                <w:b/>
                <w:i/>
                <w:lang w:val="uk"/>
              </w:rPr>
            </w:pPr>
          </w:p>
          <w:p w14:paraId="225AF6D4" w14:textId="77777777" w:rsidR="00997881" w:rsidRDefault="00997881" w:rsidP="001E0114">
            <w:pPr>
              <w:jc w:val="center"/>
              <w:rPr>
                <w:rFonts w:asciiTheme="minorHAnsi" w:hAnsiTheme="minorHAnsi" w:cstheme="minorHAnsi"/>
                <w:b/>
                <w:i/>
                <w:lang w:val="uk"/>
              </w:rPr>
            </w:pPr>
          </w:p>
          <w:p w14:paraId="1F3FD768" w14:textId="77777777" w:rsidR="00997881" w:rsidRDefault="00997881" w:rsidP="001E0114">
            <w:pPr>
              <w:jc w:val="center"/>
              <w:rPr>
                <w:rFonts w:asciiTheme="minorHAnsi" w:hAnsiTheme="minorHAnsi" w:cstheme="minorHAnsi"/>
                <w:b/>
                <w:i/>
                <w:lang w:val="uk"/>
              </w:rPr>
            </w:pPr>
          </w:p>
          <w:p w14:paraId="151486EF" w14:textId="3C1F7E5F" w:rsidR="001E0114" w:rsidRPr="009B07E9" w:rsidRDefault="001E0114" w:rsidP="001E0114">
            <w:pPr>
              <w:jc w:val="center"/>
              <w:rPr>
                <w:rFonts w:asciiTheme="minorHAnsi" w:eastAsia="Arial" w:hAnsiTheme="minorHAnsi" w:cstheme="minorHAnsi"/>
                <w:b/>
                <w:i/>
              </w:rPr>
            </w:pPr>
            <w:r w:rsidRPr="009B07E9">
              <w:rPr>
                <w:rFonts w:asciiTheme="minorHAnsi" w:hAnsiTheme="minorHAnsi" w:cstheme="minorHAnsi"/>
                <w:b/>
                <w:i/>
                <w:lang w:val="uk"/>
              </w:rPr>
              <w:t>Прокат міні-фургонів</w:t>
            </w:r>
          </w:p>
          <w:p w14:paraId="5E5976AA" w14:textId="4F8946E8" w:rsidR="001E0114" w:rsidRPr="00E70BE7" w:rsidRDefault="001E0114" w:rsidP="001E0114">
            <w:pPr>
              <w:jc w:val="center"/>
              <w:rPr>
                <w:rFonts w:asciiTheme="minorHAnsi" w:hAnsiTheme="minorHAnsi" w:cstheme="minorHAnsi"/>
              </w:rPr>
            </w:pPr>
            <w:r w:rsidRPr="009B07E9">
              <w:rPr>
                <w:rFonts w:asciiTheme="minorHAnsi" w:hAnsiTheme="minorHAnsi" w:cstheme="minorHAnsi"/>
                <w:i/>
                <w:lang w:val="uk"/>
              </w:rPr>
              <w:lastRenderedPageBreak/>
              <w:t xml:space="preserve"> (VW </w:t>
            </w:r>
            <w:proofErr w:type="spellStart"/>
            <w:r w:rsidRPr="009B07E9">
              <w:rPr>
                <w:rFonts w:asciiTheme="minorHAnsi" w:hAnsiTheme="minorHAnsi" w:cstheme="minorHAnsi"/>
                <w:i/>
                <w:lang w:val="uk"/>
              </w:rPr>
              <w:t>Transporter</w:t>
            </w:r>
            <w:proofErr w:type="spellEnd"/>
            <w:r w:rsidRPr="009B07E9">
              <w:rPr>
                <w:rFonts w:asciiTheme="minorHAnsi" w:hAnsiTheme="minorHAnsi" w:cstheme="minorHAnsi"/>
                <w:i/>
                <w:lang w:val="uk"/>
              </w:rPr>
              <w:t xml:space="preserve">, VW </w:t>
            </w:r>
            <w:proofErr w:type="spellStart"/>
            <w:r w:rsidRPr="009B07E9">
              <w:rPr>
                <w:rFonts w:asciiTheme="minorHAnsi" w:hAnsiTheme="minorHAnsi" w:cstheme="minorHAnsi"/>
                <w:i/>
                <w:lang w:val="uk"/>
              </w:rPr>
              <w:t>Caravelle</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Mercedes</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Vito</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Ford</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Transit</w:t>
            </w:r>
            <w:proofErr w:type="spellEnd"/>
            <w:r w:rsidRPr="009B07E9">
              <w:rPr>
                <w:rFonts w:asciiTheme="minorHAnsi" w:hAnsiTheme="minorHAnsi" w:cstheme="minorHAnsi"/>
                <w:i/>
                <w:lang w:val="uk"/>
              </w:rPr>
              <w:t xml:space="preserve"> або еквівалент)</w:t>
            </w:r>
          </w:p>
        </w:tc>
        <w:tc>
          <w:tcPr>
            <w:tcW w:w="3741" w:type="dxa"/>
          </w:tcPr>
          <w:p w14:paraId="30BFBD93" w14:textId="4837F4D7"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lastRenderedPageBreak/>
              <w:t>1. Less than 2,400 cc diesel or gasoline engine </w:t>
            </w:r>
          </w:p>
          <w:p w14:paraId="46D86D65" w14:textId="77777777"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2. Manual / Automatic transmission</w:t>
            </w:r>
          </w:p>
          <w:p w14:paraId="56459DA6" w14:textId="37D5D15B"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3. 8+1 passengers</w:t>
            </w:r>
          </w:p>
          <w:p w14:paraId="4BB2D96C" w14:textId="00C6046A"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4. 4/5 Doors with one (1) sliding door</w:t>
            </w:r>
          </w:p>
          <w:p w14:paraId="26C99719" w14:textId="7B8FF52C"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5. Double A/C – Air vents for behind and last rows</w:t>
            </w:r>
          </w:p>
          <w:p w14:paraId="578A21EA" w14:textId="713A51B7"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6. Parking assistant</w:t>
            </w:r>
          </w:p>
          <w:p w14:paraId="7049FD29" w14:textId="5B4CCD91"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7. Year of manufacture not older than 2016</w:t>
            </w:r>
          </w:p>
          <w:p w14:paraId="544153F7" w14:textId="6E9BEF21"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8. Total mileage is less than 200,000 km</w:t>
            </w:r>
          </w:p>
          <w:p w14:paraId="32C73964" w14:textId="63E814A7"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9. Min 4 airbag for driver and front passenger</w:t>
            </w:r>
          </w:p>
          <w:p w14:paraId="1004A757" w14:textId="4C04568D"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10. Fog Lights (front)</w:t>
            </w:r>
          </w:p>
          <w:p w14:paraId="626F5388" w14:textId="10D3925D"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11. Hill Holder</w:t>
            </w:r>
          </w:p>
          <w:p w14:paraId="4CD32E76" w14:textId="408721DF"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12. ABS/ESP</w:t>
            </w:r>
          </w:p>
          <w:p w14:paraId="0BCF84F0" w14:textId="660E53EB"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13. The body of the vehicle must be extended (long)</w:t>
            </w:r>
          </w:p>
          <w:p w14:paraId="1E73764C" w14:textId="77777777" w:rsidR="004051EA" w:rsidRPr="00E70BE7" w:rsidRDefault="004051EA" w:rsidP="004051EA">
            <w:pPr>
              <w:ind w:left="174"/>
              <w:rPr>
                <w:rFonts w:asciiTheme="minorHAnsi" w:eastAsia="Arial" w:hAnsiTheme="minorHAnsi" w:cstheme="minorHAnsi"/>
              </w:rPr>
            </w:pPr>
            <w:r w:rsidRPr="00E70BE7">
              <w:rPr>
                <w:rFonts w:asciiTheme="minorHAnsi" w:eastAsia="Arial" w:hAnsiTheme="minorHAnsi" w:cstheme="minorHAnsi"/>
              </w:rPr>
              <w:t>14. The seats of the minivan must be quickly removable</w:t>
            </w:r>
          </w:p>
          <w:p w14:paraId="39E8A8AC" w14:textId="77777777" w:rsidR="001E0114" w:rsidRPr="00E70BE7" w:rsidRDefault="001E0114" w:rsidP="004051EA">
            <w:pPr>
              <w:ind w:left="174"/>
              <w:rPr>
                <w:rFonts w:asciiTheme="minorHAnsi" w:eastAsia="Arial" w:hAnsiTheme="minorHAnsi" w:cstheme="minorHAnsi"/>
              </w:rPr>
            </w:pPr>
          </w:p>
          <w:p w14:paraId="44FD47B3" w14:textId="77777777" w:rsidR="001E0114" w:rsidRPr="00E70BE7" w:rsidRDefault="001E0114" w:rsidP="004051EA">
            <w:pPr>
              <w:ind w:left="174"/>
              <w:rPr>
                <w:rFonts w:asciiTheme="minorHAnsi" w:eastAsia="Arial" w:hAnsiTheme="minorHAnsi" w:cstheme="minorHAnsi"/>
              </w:rPr>
            </w:pPr>
          </w:p>
          <w:p w14:paraId="4B031972" w14:textId="641AC56E"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1. </w:t>
            </w:r>
            <w:r w:rsidR="00B7139F">
              <w:rPr>
                <w:rFonts w:asciiTheme="minorHAnsi" w:hAnsiTheme="minorHAnsi" w:cstheme="minorHAnsi"/>
                <w:i/>
                <w:lang w:val="uk"/>
              </w:rPr>
              <w:t>Об’єм двигуна менше</w:t>
            </w:r>
            <w:r w:rsidRPr="009B07E9">
              <w:rPr>
                <w:rFonts w:asciiTheme="minorHAnsi" w:eastAsia="Arial" w:hAnsiTheme="minorHAnsi" w:cstheme="minorHAnsi"/>
                <w:i/>
                <w:lang w:val="ru-RU"/>
              </w:rPr>
              <w:t xml:space="preserve"> 2,400 </w:t>
            </w:r>
            <w:proofErr w:type="spellStart"/>
            <w:proofErr w:type="gramStart"/>
            <w:r w:rsidRPr="009B07E9">
              <w:rPr>
                <w:rFonts w:asciiTheme="minorHAnsi" w:eastAsia="Arial" w:hAnsiTheme="minorHAnsi" w:cstheme="minorHAnsi"/>
                <w:i/>
                <w:lang w:val="ru-RU"/>
              </w:rPr>
              <w:t>куб.см</w:t>
            </w:r>
            <w:proofErr w:type="spellEnd"/>
            <w:proofErr w:type="gram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дизельний</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або</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бензиновий</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двигун</w:t>
            </w:r>
            <w:proofErr w:type="spellEnd"/>
          </w:p>
          <w:p w14:paraId="50F3FC63"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2. </w:t>
            </w:r>
            <w:proofErr w:type="spellStart"/>
            <w:r w:rsidRPr="009B07E9">
              <w:rPr>
                <w:rFonts w:asciiTheme="minorHAnsi" w:eastAsia="Arial" w:hAnsiTheme="minorHAnsi" w:cstheme="minorHAnsi"/>
                <w:i/>
                <w:lang w:val="ru-RU"/>
              </w:rPr>
              <w:t>Механічна</w:t>
            </w:r>
            <w:proofErr w:type="spellEnd"/>
            <w:r w:rsidRPr="009B07E9">
              <w:rPr>
                <w:rFonts w:asciiTheme="minorHAnsi" w:eastAsia="Arial" w:hAnsiTheme="minorHAnsi" w:cstheme="minorHAnsi"/>
                <w:i/>
                <w:lang w:val="ru-RU"/>
              </w:rPr>
              <w:t xml:space="preserve"> / автоматична коробка передач</w:t>
            </w:r>
          </w:p>
          <w:p w14:paraId="3B2630DD"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3. 8+1 </w:t>
            </w:r>
            <w:proofErr w:type="spellStart"/>
            <w:r w:rsidRPr="009B07E9">
              <w:rPr>
                <w:rFonts w:asciiTheme="minorHAnsi" w:eastAsia="Arial" w:hAnsiTheme="minorHAnsi" w:cstheme="minorHAnsi"/>
                <w:i/>
                <w:lang w:val="ru-RU"/>
              </w:rPr>
              <w:t>пасажирів</w:t>
            </w:r>
            <w:proofErr w:type="spellEnd"/>
          </w:p>
          <w:p w14:paraId="432D7264"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4. 4/5 </w:t>
            </w:r>
            <w:proofErr w:type="spellStart"/>
            <w:r w:rsidRPr="009B07E9">
              <w:rPr>
                <w:rFonts w:asciiTheme="minorHAnsi" w:eastAsia="Arial" w:hAnsiTheme="minorHAnsi" w:cstheme="minorHAnsi"/>
                <w:i/>
                <w:lang w:val="ru-RU"/>
              </w:rPr>
              <w:t>Двері</w:t>
            </w:r>
            <w:proofErr w:type="spellEnd"/>
            <w:r w:rsidRPr="009B07E9">
              <w:rPr>
                <w:rFonts w:asciiTheme="minorHAnsi" w:eastAsia="Arial" w:hAnsiTheme="minorHAnsi" w:cstheme="minorHAnsi"/>
                <w:i/>
                <w:lang w:val="ru-RU"/>
              </w:rPr>
              <w:t xml:space="preserve"> з одними (1) </w:t>
            </w:r>
            <w:proofErr w:type="spellStart"/>
            <w:r w:rsidRPr="009B07E9">
              <w:rPr>
                <w:rFonts w:asciiTheme="minorHAnsi" w:eastAsia="Arial" w:hAnsiTheme="minorHAnsi" w:cstheme="minorHAnsi"/>
                <w:i/>
                <w:lang w:val="ru-RU"/>
              </w:rPr>
              <w:t>розсувними</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дверима</w:t>
            </w:r>
            <w:proofErr w:type="spellEnd"/>
          </w:p>
          <w:p w14:paraId="418A3394"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lastRenderedPageBreak/>
              <w:t xml:space="preserve">5. </w:t>
            </w:r>
            <w:proofErr w:type="spellStart"/>
            <w:r w:rsidRPr="009B07E9">
              <w:rPr>
                <w:rFonts w:asciiTheme="minorHAnsi" w:eastAsia="Arial" w:hAnsiTheme="minorHAnsi" w:cstheme="minorHAnsi"/>
                <w:i/>
                <w:lang w:val="ru-RU"/>
              </w:rPr>
              <w:t>Подвійний</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кондиціонер</w:t>
            </w:r>
            <w:proofErr w:type="spellEnd"/>
            <w:r w:rsidRPr="009B07E9">
              <w:rPr>
                <w:rFonts w:asciiTheme="minorHAnsi" w:eastAsia="Arial" w:hAnsiTheme="minorHAnsi" w:cstheme="minorHAnsi"/>
                <w:i/>
                <w:lang w:val="ru-RU"/>
              </w:rPr>
              <w:t xml:space="preserve"> – </w:t>
            </w:r>
            <w:proofErr w:type="spellStart"/>
            <w:r w:rsidRPr="009B07E9">
              <w:rPr>
                <w:rFonts w:asciiTheme="minorHAnsi" w:eastAsia="Arial" w:hAnsiTheme="minorHAnsi" w:cstheme="minorHAnsi"/>
                <w:i/>
                <w:lang w:val="ru-RU"/>
              </w:rPr>
              <w:t>вентиляційні</w:t>
            </w:r>
            <w:proofErr w:type="spellEnd"/>
            <w:r w:rsidRPr="009B07E9">
              <w:rPr>
                <w:rFonts w:asciiTheme="minorHAnsi" w:eastAsia="Arial" w:hAnsiTheme="minorHAnsi" w:cstheme="minorHAnsi"/>
                <w:i/>
                <w:lang w:val="ru-RU"/>
              </w:rPr>
              <w:t xml:space="preserve"> отвори для </w:t>
            </w:r>
            <w:proofErr w:type="spellStart"/>
            <w:r w:rsidRPr="009B07E9">
              <w:rPr>
                <w:rFonts w:asciiTheme="minorHAnsi" w:eastAsia="Arial" w:hAnsiTheme="minorHAnsi" w:cstheme="minorHAnsi"/>
                <w:i/>
                <w:lang w:val="ru-RU"/>
              </w:rPr>
              <w:t>задніх</w:t>
            </w:r>
            <w:proofErr w:type="spellEnd"/>
            <w:r w:rsidRPr="009B07E9">
              <w:rPr>
                <w:rFonts w:asciiTheme="minorHAnsi" w:eastAsia="Arial" w:hAnsiTheme="minorHAnsi" w:cstheme="minorHAnsi"/>
                <w:i/>
                <w:lang w:val="ru-RU"/>
              </w:rPr>
              <w:t xml:space="preserve"> і </w:t>
            </w:r>
            <w:proofErr w:type="spellStart"/>
            <w:r w:rsidRPr="009B07E9">
              <w:rPr>
                <w:rFonts w:asciiTheme="minorHAnsi" w:eastAsia="Arial" w:hAnsiTheme="minorHAnsi" w:cstheme="minorHAnsi"/>
                <w:i/>
                <w:lang w:val="ru-RU"/>
              </w:rPr>
              <w:t>останніх</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рядів</w:t>
            </w:r>
            <w:proofErr w:type="spellEnd"/>
          </w:p>
          <w:p w14:paraId="6DE99904"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6. </w:t>
            </w:r>
            <w:proofErr w:type="spellStart"/>
            <w:r w:rsidRPr="009B07E9">
              <w:rPr>
                <w:rFonts w:asciiTheme="minorHAnsi" w:eastAsia="Arial" w:hAnsiTheme="minorHAnsi" w:cstheme="minorHAnsi"/>
                <w:i/>
                <w:lang w:val="ru-RU"/>
              </w:rPr>
              <w:t>Асистент</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паркування</w:t>
            </w:r>
            <w:proofErr w:type="spellEnd"/>
          </w:p>
          <w:p w14:paraId="35A03001"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7. </w:t>
            </w:r>
            <w:proofErr w:type="spellStart"/>
            <w:r w:rsidRPr="009B07E9">
              <w:rPr>
                <w:rFonts w:asciiTheme="minorHAnsi" w:eastAsia="Arial" w:hAnsiTheme="minorHAnsi" w:cstheme="minorHAnsi"/>
                <w:i/>
                <w:lang w:val="ru-RU"/>
              </w:rPr>
              <w:t>Рік</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випуску</w:t>
            </w:r>
            <w:proofErr w:type="spellEnd"/>
            <w:r w:rsidRPr="009B07E9">
              <w:rPr>
                <w:rFonts w:asciiTheme="minorHAnsi" w:eastAsia="Arial" w:hAnsiTheme="minorHAnsi" w:cstheme="minorHAnsi"/>
                <w:i/>
                <w:lang w:val="ru-RU"/>
              </w:rPr>
              <w:t xml:space="preserve"> не старше 2016</w:t>
            </w:r>
          </w:p>
          <w:p w14:paraId="5D5E7273"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8. </w:t>
            </w:r>
            <w:proofErr w:type="spellStart"/>
            <w:r w:rsidRPr="009B07E9">
              <w:rPr>
                <w:rFonts w:asciiTheme="minorHAnsi" w:eastAsia="Arial" w:hAnsiTheme="minorHAnsi" w:cstheme="minorHAnsi"/>
                <w:i/>
                <w:lang w:val="ru-RU"/>
              </w:rPr>
              <w:t>Загальний</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пробіг</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менше</w:t>
            </w:r>
            <w:proofErr w:type="spellEnd"/>
            <w:r w:rsidRPr="009B07E9">
              <w:rPr>
                <w:rFonts w:asciiTheme="minorHAnsi" w:eastAsia="Arial" w:hAnsiTheme="minorHAnsi" w:cstheme="minorHAnsi"/>
                <w:i/>
                <w:lang w:val="ru-RU"/>
              </w:rPr>
              <w:t xml:space="preserve"> 200 000 км</w:t>
            </w:r>
          </w:p>
          <w:p w14:paraId="0B5988B0"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9. </w:t>
            </w:r>
            <w:proofErr w:type="spellStart"/>
            <w:r w:rsidRPr="009B07E9">
              <w:rPr>
                <w:rFonts w:asciiTheme="minorHAnsi" w:eastAsia="Arial" w:hAnsiTheme="minorHAnsi" w:cstheme="minorHAnsi"/>
                <w:i/>
                <w:lang w:val="ru-RU"/>
              </w:rPr>
              <w:t>Мінімальна</w:t>
            </w:r>
            <w:proofErr w:type="spellEnd"/>
            <w:r w:rsidRPr="009B07E9">
              <w:rPr>
                <w:rFonts w:asciiTheme="minorHAnsi" w:eastAsia="Arial" w:hAnsiTheme="minorHAnsi" w:cstheme="minorHAnsi"/>
                <w:i/>
                <w:lang w:val="ru-RU"/>
              </w:rPr>
              <w:t xml:space="preserve"> 4 подушка </w:t>
            </w:r>
            <w:proofErr w:type="spellStart"/>
            <w:r w:rsidRPr="009B07E9">
              <w:rPr>
                <w:rFonts w:asciiTheme="minorHAnsi" w:eastAsia="Arial" w:hAnsiTheme="minorHAnsi" w:cstheme="minorHAnsi"/>
                <w:i/>
                <w:lang w:val="ru-RU"/>
              </w:rPr>
              <w:t>безпеки</w:t>
            </w:r>
            <w:proofErr w:type="spellEnd"/>
            <w:r w:rsidRPr="009B07E9">
              <w:rPr>
                <w:rFonts w:asciiTheme="minorHAnsi" w:eastAsia="Arial" w:hAnsiTheme="minorHAnsi" w:cstheme="minorHAnsi"/>
                <w:i/>
                <w:lang w:val="ru-RU"/>
              </w:rPr>
              <w:t xml:space="preserve"> для </w:t>
            </w:r>
            <w:proofErr w:type="spellStart"/>
            <w:r w:rsidRPr="009B07E9">
              <w:rPr>
                <w:rFonts w:asciiTheme="minorHAnsi" w:eastAsia="Arial" w:hAnsiTheme="minorHAnsi" w:cstheme="minorHAnsi"/>
                <w:i/>
                <w:lang w:val="ru-RU"/>
              </w:rPr>
              <w:t>водія</w:t>
            </w:r>
            <w:proofErr w:type="spellEnd"/>
            <w:r w:rsidRPr="009B07E9">
              <w:rPr>
                <w:rFonts w:asciiTheme="minorHAnsi" w:eastAsia="Arial" w:hAnsiTheme="minorHAnsi" w:cstheme="minorHAnsi"/>
                <w:i/>
                <w:lang w:val="ru-RU"/>
              </w:rPr>
              <w:t xml:space="preserve"> і </w:t>
            </w:r>
            <w:proofErr w:type="spellStart"/>
            <w:r w:rsidRPr="009B07E9">
              <w:rPr>
                <w:rFonts w:asciiTheme="minorHAnsi" w:eastAsia="Arial" w:hAnsiTheme="minorHAnsi" w:cstheme="minorHAnsi"/>
                <w:i/>
                <w:lang w:val="ru-RU"/>
              </w:rPr>
              <w:t>переднього</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пасажира</w:t>
            </w:r>
            <w:proofErr w:type="spellEnd"/>
          </w:p>
          <w:p w14:paraId="04DD726D"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10. </w:t>
            </w:r>
            <w:proofErr w:type="spellStart"/>
            <w:r w:rsidRPr="009B07E9">
              <w:rPr>
                <w:rFonts w:asciiTheme="minorHAnsi" w:eastAsia="Arial" w:hAnsiTheme="minorHAnsi" w:cstheme="minorHAnsi"/>
                <w:i/>
                <w:lang w:val="ru-RU"/>
              </w:rPr>
              <w:t>Протитуманні</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фари</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спереду</w:t>
            </w:r>
            <w:proofErr w:type="spellEnd"/>
            <w:r w:rsidRPr="009B07E9">
              <w:rPr>
                <w:rFonts w:asciiTheme="minorHAnsi" w:eastAsia="Arial" w:hAnsiTheme="minorHAnsi" w:cstheme="minorHAnsi"/>
                <w:i/>
                <w:lang w:val="ru-RU"/>
              </w:rPr>
              <w:t>)</w:t>
            </w:r>
          </w:p>
          <w:p w14:paraId="3E7B72B3" w14:textId="5691A422"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11. </w:t>
            </w:r>
            <w:proofErr w:type="spellStart"/>
            <w:r w:rsidR="00C157E2" w:rsidRPr="00C157E2">
              <w:rPr>
                <w:rFonts w:asciiTheme="minorHAnsi" w:eastAsia="Arial" w:hAnsiTheme="minorHAnsi" w:cstheme="minorHAnsi"/>
                <w:i/>
                <w:lang w:val="ru-RU"/>
              </w:rPr>
              <w:t>Ручне</w:t>
            </w:r>
            <w:proofErr w:type="spellEnd"/>
            <w:r w:rsidR="00C157E2" w:rsidRPr="00C157E2">
              <w:rPr>
                <w:rFonts w:asciiTheme="minorHAnsi" w:eastAsia="Arial" w:hAnsiTheme="minorHAnsi" w:cstheme="minorHAnsi"/>
                <w:i/>
                <w:lang w:val="ru-RU"/>
              </w:rPr>
              <w:t xml:space="preserve"> </w:t>
            </w:r>
            <w:proofErr w:type="spellStart"/>
            <w:r w:rsidR="00C157E2" w:rsidRPr="00C157E2">
              <w:rPr>
                <w:rFonts w:asciiTheme="minorHAnsi" w:eastAsia="Arial" w:hAnsiTheme="minorHAnsi" w:cstheme="minorHAnsi"/>
                <w:i/>
                <w:lang w:val="ru-RU"/>
              </w:rPr>
              <w:t>гальмо</w:t>
            </w:r>
            <w:proofErr w:type="spellEnd"/>
          </w:p>
          <w:p w14:paraId="20EC1239"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12. </w:t>
            </w:r>
            <w:r w:rsidRPr="009B07E9">
              <w:rPr>
                <w:rFonts w:asciiTheme="minorHAnsi" w:eastAsia="Arial" w:hAnsiTheme="minorHAnsi" w:cstheme="minorHAnsi"/>
                <w:i/>
              </w:rPr>
              <w:t>ABS</w:t>
            </w:r>
            <w:r w:rsidRPr="009B07E9">
              <w:rPr>
                <w:rFonts w:asciiTheme="minorHAnsi" w:eastAsia="Arial" w:hAnsiTheme="minorHAnsi" w:cstheme="minorHAnsi"/>
                <w:i/>
                <w:lang w:val="ru-RU"/>
              </w:rPr>
              <w:t>/</w:t>
            </w:r>
            <w:r w:rsidRPr="009B07E9">
              <w:rPr>
                <w:rFonts w:asciiTheme="minorHAnsi" w:eastAsia="Arial" w:hAnsiTheme="minorHAnsi" w:cstheme="minorHAnsi"/>
                <w:i/>
              </w:rPr>
              <w:t>ESP</w:t>
            </w:r>
          </w:p>
          <w:p w14:paraId="1B83DC57"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eastAsia="Arial" w:hAnsiTheme="minorHAnsi" w:cstheme="minorHAnsi"/>
                <w:i/>
                <w:lang w:val="ru-RU"/>
              </w:rPr>
              <w:t xml:space="preserve">13. Кузов транспортного </w:t>
            </w:r>
            <w:proofErr w:type="spellStart"/>
            <w:r w:rsidRPr="009B07E9">
              <w:rPr>
                <w:rFonts w:asciiTheme="minorHAnsi" w:eastAsia="Arial" w:hAnsiTheme="minorHAnsi" w:cstheme="minorHAnsi"/>
                <w:i/>
                <w:lang w:val="ru-RU"/>
              </w:rPr>
              <w:t>засобу</w:t>
            </w:r>
            <w:proofErr w:type="spellEnd"/>
            <w:r w:rsidRPr="009B07E9">
              <w:rPr>
                <w:rFonts w:asciiTheme="minorHAnsi" w:eastAsia="Arial" w:hAnsiTheme="minorHAnsi" w:cstheme="minorHAnsi"/>
                <w:i/>
                <w:lang w:val="ru-RU"/>
              </w:rPr>
              <w:t xml:space="preserve"> повинен бути </w:t>
            </w:r>
            <w:proofErr w:type="spellStart"/>
            <w:r w:rsidRPr="009B07E9">
              <w:rPr>
                <w:rFonts w:asciiTheme="minorHAnsi" w:eastAsia="Arial" w:hAnsiTheme="minorHAnsi" w:cstheme="minorHAnsi"/>
                <w:i/>
                <w:lang w:val="ru-RU"/>
              </w:rPr>
              <w:t>подовженим</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довгим</w:t>
            </w:r>
            <w:proofErr w:type="spellEnd"/>
            <w:r w:rsidRPr="009B07E9">
              <w:rPr>
                <w:rFonts w:asciiTheme="minorHAnsi" w:eastAsia="Arial" w:hAnsiTheme="minorHAnsi" w:cstheme="minorHAnsi"/>
                <w:i/>
                <w:lang w:val="ru-RU"/>
              </w:rPr>
              <w:t>)</w:t>
            </w:r>
          </w:p>
          <w:p w14:paraId="292A3160" w14:textId="34951ABF" w:rsidR="001E0114" w:rsidRPr="00E70BE7" w:rsidRDefault="001E0114" w:rsidP="001E0114">
            <w:pPr>
              <w:ind w:left="174"/>
              <w:rPr>
                <w:rFonts w:asciiTheme="minorHAnsi" w:eastAsia="Arial" w:hAnsiTheme="minorHAnsi" w:cstheme="minorHAnsi"/>
                <w:lang w:val="ru-RU"/>
              </w:rPr>
            </w:pPr>
            <w:r w:rsidRPr="009B07E9">
              <w:rPr>
                <w:rFonts w:asciiTheme="minorHAnsi" w:eastAsia="Arial" w:hAnsiTheme="minorHAnsi" w:cstheme="minorHAnsi"/>
                <w:i/>
                <w:lang w:val="ru-RU"/>
              </w:rPr>
              <w:t xml:space="preserve">14. </w:t>
            </w:r>
            <w:proofErr w:type="spellStart"/>
            <w:r w:rsidRPr="009B07E9">
              <w:rPr>
                <w:rFonts w:asciiTheme="minorHAnsi" w:eastAsia="Arial" w:hAnsiTheme="minorHAnsi" w:cstheme="minorHAnsi"/>
                <w:i/>
                <w:lang w:val="ru-RU"/>
              </w:rPr>
              <w:t>Сидіння</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мінівена</w:t>
            </w:r>
            <w:proofErr w:type="spellEnd"/>
            <w:r w:rsidRPr="009B07E9">
              <w:rPr>
                <w:rFonts w:asciiTheme="minorHAnsi" w:eastAsia="Arial" w:hAnsiTheme="minorHAnsi" w:cstheme="minorHAnsi"/>
                <w:i/>
                <w:lang w:val="ru-RU"/>
              </w:rPr>
              <w:t xml:space="preserve"> </w:t>
            </w:r>
            <w:proofErr w:type="spellStart"/>
            <w:r w:rsidRPr="009B07E9">
              <w:rPr>
                <w:rFonts w:asciiTheme="minorHAnsi" w:eastAsia="Arial" w:hAnsiTheme="minorHAnsi" w:cstheme="minorHAnsi"/>
                <w:i/>
                <w:lang w:val="ru-RU"/>
              </w:rPr>
              <w:t>повинні</w:t>
            </w:r>
            <w:proofErr w:type="spellEnd"/>
            <w:r w:rsidRPr="009B07E9">
              <w:rPr>
                <w:rFonts w:asciiTheme="minorHAnsi" w:eastAsia="Arial" w:hAnsiTheme="minorHAnsi" w:cstheme="minorHAnsi"/>
                <w:i/>
                <w:lang w:val="ru-RU"/>
              </w:rPr>
              <w:t xml:space="preserve"> </w:t>
            </w:r>
            <w:r w:rsidR="00B7139F">
              <w:rPr>
                <w:rFonts w:asciiTheme="minorHAnsi" w:eastAsia="Arial" w:hAnsiTheme="minorHAnsi" w:cstheme="minorHAnsi"/>
                <w:i/>
                <w:lang w:val="ru-RU"/>
              </w:rPr>
              <w:t xml:space="preserve">бути </w:t>
            </w:r>
            <w:proofErr w:type="spellStart"/>
            <w:r w:rsidR="00B7139F">
              <w:rPr>
                <w:rFonts w:asciiTheme="minorHAnsi" w:eastAsia="Arial" w:hAnsiTheme="minorHAnsi" w:cstheme="minorHAnsi"/>
                <w:i/>
                <w:lang w:val="ru-RU"/>
              </w:rPr>
              <w:t>легкозйомними</w:t>
            </w:r>
            <w:proofErr w:type="spellEnd"/>
          </w:p>
        </w:tc>
        <w:tc>
          <w:tcPr>
            <w:tcW w:w="1029" w:type="dxa"/>
            <w:vAlign w:val="center"/>
          </w:tcPr>
          <w:p w14:paraId="52B4ECA4" w14:textId="51E2AC35" w:rsidR="004051EA" w:rsidRPr="00E70BE7" w:rsidRDefault="00562BF8" w:rsidP="00B749E5">
            <w:pPr>
              <w:jc w:val="center"/>
              <w:rPr>
                <w:rFonts w:asciiTheme="minorHAnsi" w:eastAsia="Calibri" w:hAnsiTheme="minorHAnsi" w:cstheme="minorHAnsi"/>
                <w:b/>
              </w:rPr>
            </w:pPr>
            <w:r w:rsidRPr="00E70BE7">
              <w:rPr>
                <w:rFonts w:asciiTheme="minorHAnsi" w:eastAsia="Calibri" w:hAnsiTheme="minorHAnsi" w:cstheme="minorHAnsi"/>
                <w:b/>
              </w:rPr>
              <w:lastRenderedPageBreak/>
              <w:t>20</w:t>
            </w:r>
          </w:p>
        </w:tc>
        <w:tc>
          <w:tcPr>
            <w:tcW w:w="1620" w:type="dxa"/>
          </w:tcPr>
          <w:p w14:paraId="01E73556" w14:textId="77777777" w:rsidR="004051EA" w:rsidRPr="00E70BE7" w:rsidRDefault="004051EA" w:rsidP="00B749E5">
            <w:pPr>
              <w:jc w:val="center"/>
              <w:rPr>
                <w:rFonts w:asciiTheme="minorHAnsi" w:hAnsiTheme="minorHAnsi" w:cstheme="minorHAnsi"/>
                <w:b/>
                <w:i/>
              </w:rPr>
            </w:pPr>
          </w:p>
        </w:tc>
        <w:tc>
          <w:tcPr>
            <w:tcW w:w="4860" w:type="dxa"/>
            <w:vAlign w:val="center"/>
          </w:tcPr>
          <w:p w14:paraId="1DF5CAFC" w14:textId="77777777" w:rsidR="004051EA" w:rsidRPr="00E70BE7" w:rsidRDefault="004051EA" w:rsidP="00B749E5">
            <w:pPr>
              <w:jc w:val="center"/>
              <w:rPr>
                <w:rFonts w:asciiTheme="minorHAnsi" w:hAnsiTheme="minorHAnsi" w:cstheme="minorHAnsi"/>
                <w:b/>
                <w:i/>
              </w:rPr>
            </w:pPr>
          </w:p>
        </w:tc>
      </w:tr>
      <w:tr w:rsidR="00EC6568" w:rsidRPr="00E70BE7" w14:paraId="00EFF68C" w14:textId="77777777" w:rsidTr="00C04495">
        <w:trPr>
          <w:trHeight w:val="2992"/>
        </w:trPr>
        <w:tc>
          <w:tcPr>
            <w:tcW w:w="720" w:type="dxa"/>
            <w:vAlign w:val="center"/>
          </w:tcPr>
          <w:p w14:paraId="09E62D7E" w14:textId="04F239CD" w:rsidR="00EC6568" w:rsidRPr="00E70BE7" w:rsidRDefault="00EC6568" w:rsidP="00EC6568">
            <w:pPr>
              <w:jc w:val="center"/>
              <w:rPr>
                <w:rFonts w:asciiTheme="minorHAnsi" w:hAnsiTheme="minorHAnsi" w:cstheme="minorHAnsi"/>
                <w:b/>
              </w:rPr>
            </w:pPr>
            <w:r w:rsidRPr="00E70BE7">
              <w:rPr>
                <w:rFonts w:asciiTheme="minorHAnsi" w:hAnsiTheme="minorHAnsi" w:cstheme="minorHAnsi"/>
                <w:b/>
              </w:rPr>
              <w:t>2.</w:t>
            </w:r>
            <w:r w:rsidR="004051EA" w:rsidRPr="00E70BE7">
              <w:rPr>
                <w:rFonts w:asciiTheme="minorHAnsi" w:hAnsiTheme="minorHAnsi" w:cstheme="minorHAnsi"/>
                <w:b/>
              </w:rPr>
              <w:t>3</w:t>
            </w:r>
          </w:p>
        </w:tc>
        <w:tc>
          <w:tcPr>
            <w:tcW w:w="1800" w:type="dxa"/>
            <w:vAlign w:val="center"/>
          </w:tcPr>
          <w:p w14:paraId="40B2DF57" w14:textId="77777777" w:rsidR="00997881" w:rsidRDefault="00997881" w:rsidP="00EC6568">
            <w:pPr>
              <w:jc w:val="center"/>
              <w:rPr>
                <w:rFonts w:asciiTheme="minorHAnsi" w:eastAsia="Arial" w:hAnsiTheme="minorHAnsi" w:cstheme="minorHAnsi"/>
                <w:b/>
              </w:rPr>
            </w:pPr>
          </w:p>
          <w:p w14:paraId="0700B874" w14:textId="77777777" w:rsidR="00997881" w:rsidRDefault="00997881" w:rsidP="00EC6568">
            <w:pPr>
              <w:jc w:val="center"/>
              <w:rPr>
                <w:rFonts w:asciiTheme="minorHAnsi" w:eastAsia="Arial" w:hAnsiTheme="minorHAnsi" w:cstheme="minorHAnsi"/>
                <w:b/>
              </w:rPr>
            </w:pPr>
          </w:p>
          <w:p w14:paraId="3A56A68E" w14:textId="77777777" w:rsidR="00997881" w:rsidRDefault="00997881" w:rsidP="00EC6568">
            <w:pPr>
              <w:jc w:val="center"/>
              <w:rPr>
                <w:rFonts w:asciiTheme="minorHAnsi" w:eastAsia="Arial" w:hAnsiTheme="minorHAnsi" w:cstheme="minorHAnsi"/>
                <w:b/>
              </w:rPr>
            </w:pPr>
          </w:p>
          <w:p w14:paraId="692ABAE6" w14:textId="77777777" w:rsidR="00997881" w:rsidRDefault="00997881" w:rsidP="00EC6568">
            <w:pPr>
              <w:jc w:val="center"/>
              <w:rPr>
                <w:rFonts w:asciiTheme="minorHAnsi" w:eastAsia="Arial" w:hAnsiTheme="minorHAnsi" w:cstheme="minorHAnsi"/>
                <w:b/>
              </w:rPr>
            </w:pPr>
          </w:p>
          <w:p w14:paraId="4462288C" w14:textId="0203DC65" w:rsidR="00EC6568" w:rsidRPr="00E70BE7" w:rsidRDefault="00EC6568" w:rsidP="00EC6568">
            <w:pPr>
              <w:jc w:val="center"/>
              <w:rPr>
                <w:rFonts w:asciiTheme="minorHAnsi" w:eastAsia="Arial" w:hAnsiTheme="minorHAnsi" w:cstheme="minorHAnsi"/>
              </w:rPr>
            </w:pPr>
            <w:r w:rsidRPr="00E70BE7">
              <w:rPr>
                <w:rFonts w:asciiTheme="minorHAnsi" w:eastAsia="Arial" w:hAnsiTheme="minorHAnsi" w:cstheme="minorHAnsi"/>
                <w:b/>
              </w:rPr>
              <w:t>Compact Van Rental</w:t>
            </w:r>
            <w:r w:rsidRPr="00E70BE7">
              <w:rPr>
                <w:rFonts w:asciiTheme="minorHAnsi" w:eastAsia="Arial" w:hAnsiTheme="minorHAnsi" w:cstheme="minorHAnsi"/>
              </w:rPr>
              <w:t xml:space="preserve"> (Fiat </w:t>
            </w:r>
            <w:proofErr w:type="spellStart"/>
            <w:r w:rsidRPr="00E70BE7">
              <w:rPr>
                <w:rFonts w:asciiTheme="minorHAnsi" w:eastAsia="Arial" w:hAnsiTheme="minorHAnsi" w:cstheme="minorHAnsi"/>
              </w:rPr>
              <w:t>Doblo</w:t>
            </w:r>
            <w:proofErr w:type="spellEnd"/>
            <w:r w:rsidR="00954CAD" w:rsidRPr="00E70BE7">
              <w:rPr>
                <w:rFonts w:asciiTheme="minorHAnsi" w:eastAsia="Arial" w:hAnsiTheme="minorHAnsi" w:cstheme="minorHAnsi"/>
              </w:rPr>
              <w:t xml:space="preserve">, Renault </w:t>
            </w:r>
            <w:proofErr w:type="spellStart"/>
            <w:r w:rsidR="00954CAD" w:rsidRPr="00E70BE7">
              <w:rPr>
                <w:rFonts w:asciiTheme="minorHAnsi" w:eastAsia="Arial" w:hAnsiTheme="minorHAnsi" w:cstheme="minorHAnsi"/>
              </w:rPr>
              <w:t>Kangoo</w:t>
            </w:r>
            <w:proofErr w:type="spellEnd"/>
            <w:r w:rsidR="00954CAD" w:rsidRPr="00E70BE7">
              <w:rPr>
                <w:rFonts w:asciiTheme="minorHAnsi" w:eastAsia="Arial" w:hAnsiTheme="minorHAnsi" w:cstheme="minorHAnsi"/>
              </w:rPr>
              <w:t xml:space="preserve"> </w:t>
            </w:r>
            <w:r w:rsidRPr="00E70BE7">
              <w:rPr>
                <w:rFonts w:asciiTheme="minorHAnsi" w:eastAsia="Arial" w:hAnsiTheme="minorHAnsi" w:cstheme="minorHAnsi"/>
              </w:rPr>
              <w:t>or equivalent)</w:t>
            </w:r>
          </w:p>
          <w:p w14:paraId="7A94A6F1" w14:textId="2750E9D7" w:rsidR="001E0114" w:rsidRDefault="001E0114" w:rsidP="00EC6568">
            <w:pPr>
              <w:jc w:val="center"/>
              <w:rPr>
                <w:rFonts w:asciiTheme="minorHAnsi" w:hAnsiTheme="minorHAnsi" w:cstheme="minorHAnsi"/>
              </w:rPr>
            </w:pPr>
          </w:p>
          <w:p w14:paraId="6627B73E" w14:textId="1CADB312" w:rsidR="00997881" w:rsidRDefault="00997881" w:rsidP="00EC6568">
            <w:pPr>
              <w:jc w:val="center"/>
              <w:rPr>
                <w:rFonts w:asciiTheme="minorHAnsi" w:hAnsiTheme="minorHAnsi" w:cstheme="minorHAnsi"/>
              </w:rPr>
            </w:pPr>
          </w:p>
          <w:p w14:paraId="4EBB8272" w14:textId="0A881F24" w:rsidR="00997881" w:rsidRDefault="00997881" w:rsidP="00EC6568">
            <w:pPr>
              <w:jc w:val="center"/>
              <w:rPr>
                <w:rFonts w:asciiTheme="minorHAnsi" w:hAnsiTheme="minorHAnsi" w:cstheme="minorHAnsi"/>
              </w:rPr>
            </w:pPr>
          </w:p>
          <w:p w14:paraId="231F65BF" w14:textId="068F16AC" w:rsidR="00997881" w:rsidRDefault="00997881" w:rsidP="00EC6568">
            <w:pPr>
              <w:jc w:val="center"/>
              <w:rPr>
                <w:rFonts w:asciiTheme="minorHAnsi" w:hAnsiTheme="minorHAnsi" w:cstheme="minorHAnsi"/>
              </w:rPr>
            </w:pPr>
          </w:p>
          <w:p w14:paraId="3A65867F" w14:textId="77777777" w:rsidR="00997881" w:rsidRPr="00E70BE7" w:rsidRDefault="00997881" w:rsidP="00EC6568">
            <w:pPr>
              <w:jc w:val="center"/>
              <w:rPr>
                <w:rFonts w:asciiTheme="minorHAnsi" w:hAnsiTheme="minorHAnsi" w:cstheme="minorHAnsi"/>
              </w:rPr>
            </w:pPr>
          </w:p>
          <w:p w14:paraId="78F699CF" w14:textId="77777777" w:rsidR="00997881" w:rsidRDefault="00997881" w:rsidP="00EC6568">
            <w:pPr>
              <w:jc w:val="center"/>
              <w:rPr>
                <w:rFonts w:asciiTheme="minorHAnsi" w:hAnsiTheme="minorHAnsi" w:cstheme="minorHAnsi"/>
                <w:b/>
                <w:i/>
                <w:lang w:val="uk"/>
              </w:rPr>
            </w:pPr>
          </w:p>
          <w:p w14:paraId="30126E45" w14:textId="77777777" w:rsidR="00997881" w:rsidRDefault="00997881" w:rsidP="00EC6568">
            <w:pPr>
              <w:jc w:val="center"/>
              <w:rPr>
                <w:rFonts w:asciiTheme="minorHAnsi" w:hAnsiTheme="minorHAnsi" w:cstheme="minorHAnsi"/>
                <w:b/>
                <w:i/>
                <w:lang w:val="uk"/>
              </w:rPr>
            </w:pPr>
          </w:p>
          <w:p w14:paraId="4E481104" w14:textId="77777777" w:rsidR="00997881" w:rsidRDefault="00997881" w:rsidP="00EC6568">
            <w:pPr>
              <w:jc w:val="center"/>
              <w:rPr>
                <w:rFonts w:asciiTheme="minorHAnsi" w:hAnsiTheme="minorHAnsi" w:cstheme="minorHAnsi"/>
                <w:b/>
                <w:i/>
                <w:lang w:val="uk"/>
              </w:rPr>
            </w:pPr>
          </w:p>
          <w:p w14:paraId="474099A7" w14:textId="77777777" w:rsidR="00997881" w:rsidRDefault="00997881" w:rsidP="00EC6568">
            <w:pPr>
              <w:jc w:val="center"/>
              <w:rPr>
                <w:rFonts w:asciiTheme="minorHAnsi" w:hAnsiTheme="minorHAnsi" w:cstheme="minorHAnsi"/>
                <w:b/>
                <w:i/>
                <w:lang w:val="uk"/>
              </w:rPr>
            </w:pPr>
          </w:p>
          <w:p w14:paraId="6042F43C" w14:textId="77777777" w:rsidR="00997881" w:rsidRDefault="00997881" w:rsidP="00EC6568">
            <w:pPr>
              <w:jc w:val="center"/>
              <w:rPr>
                <w:rFonts w:asciiTheme="minorHAnsi" w:hAnsiTheme="minorHAnsi" w:cstheme="minorHAnsi"/>
                <w:b/>
                <w:i/>
                <w:lang w:val="uk"/>
              </w:rPr>
            </w:pPr>
          </w:p>
          <w:p w14:paraId="4026BD34" w14:textId="77777777" w:rsidR="00997881" w:rsidRDefault="00997881" w:rsidP="00EC6568">
            <w:pPr>
              <w:jc w:val="center"/>
              <w:rPr>
                <w:rFonts w:asciiTheme="minorHAnsi" w:hAnsiTheme="minorHAnsi" w:cstheme="minorHAnsi"/>
                <w:b/>
                <w:i/>
                <w:lang w:val="uk"/>
              </w:rPr>
            </w:pPr>
          </w:p>
          <w:p w14:paraId="5E6BDDEA" w14:textId="03A0854E" w:rsidR="001E0114" w:rsidRPr="00997881" w:rsidRDefault="001E0114" w:rsidP="00EC6568">
            <w:pPr>
              <w:jc w:val="center"/>
              <w:rPr>
                <w:rFonts w:asciiTheme="minorHAnsi" w:hAnsiTheme="minorHAnsi" w:cstheme="minorHAnsi"/>
                <w:i/>
                <w:lang w:val="uk"/>
              </w:rPr>
            </w:pPr>
            <w:r w:rsidRPr="009B07E9">
              <w:rPr>
                <w:rFonts w:asciiTheme="minorHAnsi" w:hAnsiTheme="minorHAnsi" w:cstheme="minorHAnsi"/>
                <w:b/>
                <w:i/>
                <w:lang w:val="uk"/>
              </w:rPr>
              <w:t xml:space="preserve">Оренда </w:t>
            </w:r>
            <w:proofErr w:type="spellStart"/>
            <w:r w:rsidRPr="009B07E9">
              <w:rPr>
                <w:rFonts w:asciiTheme="minorHAnsi" w:hAnsiTheme="minorHAnsi" w:cstheme="minorHAnsi"/>
                <w:b/>
                <w:i/>
                <w:lang w:val="uk"/>
              </w:rPr>
              <w:t>компакт</w:t>
            </w:r>
            <w:r w:rsidR="00B7139F">
              <w:rPr>
                <w:rFonts w:asciiTheme="minorHAnsi" w:hAnsiTheme="minorHAnsi" w:cstheme="minorHAnsi"/>
                <w:b/>
                <w:i/>
                <w:lang w:val="uk"/>
              </w:rPr>
              <w:t>их</w:t>
            </w:r>
            <w:proofErr w:type="spellEnd"/>
            <w:r w:rsidRPr="009B07E9">
              <w:rPr>
                <w:rFonts w:asciiTheme="minorHAnsi" w:hAnsiTheme="minorHAnsi" w:cstheme="minorHAnsi"/>
                <w:b/>
                <w:i/>
                <w:lang w:val="uk"/>
              </w:rPr>
              <w:t>-фургонів</w:t>
            </w:r>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Fiat</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Doblo</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Renault</w:t>
            </w:r>
            <w:proofErr w:type="spellEnd"/>
            <w:r w:rsidRPr="009B07E9">
              <w:rPr>
                <w:rFonts w:asciiTheme="minorHAnsi" w:hAnsiTheme="minorHAnsi" w:cstheme="minorHAnsi"/>
                <w:i/>
                <w:lang w:val="uk"/>
              </w:rPr>
              <w:t xml:space="preserve"> </w:t>
            </w:r>
            <w:proofErr w:type="spellStart"/>
            <w:r w:rsidRPr="009B07E9">
              <w:rPr>
                <w:rFonts w:asciiTheme="minorHAnsi" w:hAnsiTheme="minorHAnsi" w:cstheme="minorHAnsi"/>
                <w:i/>
                <w:lang w:val="uk"/>
              </w:rPr>
              <w:t>Kangoo</w:t>
            </w:r>
            <w:proofErr w:type="spellEnd"/>
            <w:r w:rsidRPr="009B07E9">
              <w:rPr>
                <w:rFonts w:asciiTheme="minorHAnsi" w:hAnsiTheme="minorHAnsi" w:cstheme="minorHAnsi"/>
                <w:i/>
                <w:lang w:val="uk"/>
              </w:rPr>
              <w:t xml:space="preserve"> або еквівалент)</w:t>
            </w:r>
          </w:p>
        </w:tc>
        <w:tc>
          <w:tcPr>
            <w:tcW w:w="3741" w:type="dxa"/>
            <w:vAlign w:val="center"/>
          </w:tcPr>
          <w:p w14:paraId="20EFDEE8" w14:textId="6A3D67A2" w:rsidR="00954CAD" w:rsidRPr="00E70BE7" w:rsidRDefault="00EC6568" w:rsidP="00954CAD">
            <w:pPr>
              <w:ind w:left="174"/>
              <w:rPr>
                <w:rFonts w:asciiTheme="minorHAnsi" w:eastAsia="Arial" w:hAnsiTheme="minorHAnsi" w:cstheme="minorHAnsi"/>
              </w:rPr>
            </w:pPr>
            <w:r w:rsidRPr="00E70BE7">
              <w:rPr>
                <w:rFonts w:asciiTheme="minorHAnsi" w:eastAsia="Arial" w:hAnsiTheme="minorHAnsi" w:cstheme="minorHAnsi"/>
              </w:rPr>
              <w:lastRenderedPageBreak/>
              <w:t>1. Less than 1,</w:t>
            </w:r>
            <w:r w:rsidR="00954CAD" w:rsidRPr="00E70BE7">
              <w:rPr>
                <w:rFonts w:asciiTheme="minorHAnsi" w:eastAsia="Arial" w:hAnsiTheme="minorHAnsi" w:cstheme="minorHAnsi"/>
              </w:rPr>
              <w:t>6</w:t>
            </w:r>
            <w:r w:rsidRPr="00E70BE7">
              <w:rPr>
                <w:rFonts w:asciiTheme="minorHAnsi" w:eastAsia="Arial" w:hAnsiTheme="minorHAnsi" w:cstheme="minorHAnsi"/>
              </w:rPr>
              <w:t>00</w:t>
            </w:r>
            <w:r w:rsidR="00954CAD" w:rsidRPr="00E70BE7">
              <w:rPr>
                <w:rFonts w:asciiTheme="minorHAnsi" w:eastAsia="Arial" w:hAnsiTheme="minorHAnsi" w:cstheme="minorHAnsi"/>
              </w:rPr>
              <w:t xml:space="preserve"> </w:t>
            </w:r>
            <w:r w:rsidRPr="00E70BE7">
              <w:rPr>
                <w:rFonts w:asciiTheme="minorHAnsi" w:eastAsia="Arial" w:hAnsiTheme="minorHAnsi" w:cstheme="minorHAnsi"/>
              </w:rPr>
              <w:t>cc</w:t>
            </w:r>
            <w:r w:rsidR="00954CAD" w:rsidRPr="00E70BE7">
              <w:rPr>
                <w:rFonts w:asciiTheme="minorHAnsi" w:eastAsia="Arial" w:hAnsiTheme="minorHAnsi" w:cstheme="minorHAnsi"/>
              </w:rPr>
              <w:t xml:space="preserve"> diesel or gasoline engine</w:t>
            </w:r>
          </w:p>
          <w:p w14:paraId="442DA059" w14:textId="15076277" w:rsidR="00EC6568" w:rsidRPr="00E70BE7" w:rsidRDefault="00EC6568" w:rsidP="00EC6568">
            <w:pPr>
              <w:ind w:left="174"/>
              <w:rPr>
                <w:rFonts w:asciiTheme="minorHAnsi" w:eastAsia="Arial" w:hAnsiTheme="minorHAnsi" w:cstheme="minorHAnsi"/>
              </w:rPr>
            </w:pPr>
            <w:r w:rsidRPr="00E70BE7">
              <w:rPr>
                <w:rFonts w:asciiTheme="minorHAnsi" w:eastAsia="Arial" w:hAnsiTheme="minorHAnsi" w:cstheme="minorHAnsi"/>
              </w:rPr>
              <w:t xml:space="preserve">2. </w:t>
            </w:r>
            <w:r w:rsidR="00954CAD" w:rsidRPr="00E70BE7">
              <w:rPr>
                <w:rFonts w:asciiTheme="minorHAnsi" w:eastAsia="Arial" w:hAnsiTheme="minorHAnsi" w:cstheme="minorHAnsi"/>
              </w:rPr>
              <w:t>Manual / Automatic transmission</w:t>
            </w:r>
          </w:p>
          <w:p w14:paraId="256D4DA0" w14:textId="77777777" w:rsidR="00EC6568" w:rsidRPr="00E70BE7" w:rsidRDefault="00EC6568" w:rsidP="00EC6568">
            <w:pPr>
              <w:ind w:left="174"/>
              <w:rPr>
                <w:rFonts w:asciiTheme="minorHAnsi" w:eastAsia="Arial" w:hAnsiTheme="minorHAnsi" w:cstheme="minorHAnsi"/>
              </w:rPr>
            </w:pPr>
            <w:r w:rsidRPr="00E70BE7">
              <w:rPr>
                <w:rFonts w:asciiTheme="minorHAnsi" w:eastAsia="Arial" w:hAnsiTheme="minorHAnsi" w:cstheme="minorHAnsi"/>
              </w:rPr>
              <w:t>3.1+4 passengers</w:t>
            </w:r>
          </w:p>
          <w:p w14:paraId="6D47BE0D" w14:textId="5CE35D85" w:rsidR="00EC6568" w:rsidRPr="00E70BE7" w:rsidRDefault="00EC6568" w:rsidP="00EC6568">
            <w:pPr>
              <w:ind w:left="174"/>
              <w:rPr>
                <w:rFonts w:asciiTheme="minorHAnsi" w:eastAsia="Arial" w:hAnsiTheme="minorHAnsi" w:cstheme="minorHAnsi"/>
              </w:rPr>
            </w:pPr>
            <w:r w:rsidRPr="00E70BE7">
              <w:rPr>
                <w:rFonts w:asciiTheme="minorHAnsi" w:eastAsia="Arial" w:hAnsiTheme="minorHAnsi" w:cstheme="minorHAnsi"/>
              </w:rPr>
              <w:t xml:space="preserve">4. </w:t>
            </w:r>
            <w:r w:rsidR="00954CAD" w:rsidRPr="00E70BE7">
              <w:rPr>
                <w:rFonts w:asciiTheme="minorHAnsi" w:eastAsia="Arial" w:hAnsiTheme="minorHAnsi" w:cstheme="minorHAnsi"/>
              </w:rPr>
              <w:t>4+1</w:t>
            </w:r>
            <w:r w:rsidRPr="00E70BE7">
              <w:rPr>
                <w:rFonts w:asciiTheme="minorHAnsi" w:eastAsia="Arial" w:hAnsiTheme="minorHAnsi" w:cstheme="minorHAnsi"/>
              </w:rPr>
              <w:t xml:space="preserve"> Doors </w:t>
            </w:r>
          </w:p>
          <w:p w14:paraId="7452EB23" w14:textId="77777777" w:rsidR="00EC6568" w:rsidRPr="00E70BE7" w:rsidRDefault="00EC6568" w:rsidP="00EC6568">
            <w:pPr>
              <w:ind w:left="174"/>
              <w:rPr>
                <w:rFonts w:asciiTheme="minorHAnsi" w:eastAsia="Arial" w:hAnsiTheme="minorHAnsi" w:cstheme="minorHAnsi"/>
              </w:rPr>
            </w:pPr>
            <w:r w:rsidRPr="00E70BE7">
              <w:rPr>
                <w:rFonts w:asciiTheme="minorHAnsi" w:eastAsia="Arial" w:hAnsiTheme="minorHAnsi" w:cstheme="minorHAnsi"/>
              </w:rPr>
              <w:t>5. A/C installed</w:t>
            </w:r>
          </w:p>
          <w:p w14:paraId="2C1385A4" w14:textId="77777777" w:rsidR="00EC6568" w:rsidRPr="00E70BE7" w:rsidRDefault="00EC6568" w:rsidP="00EC6568">
            <w:pPr>
              <w:ind w:left="174"/>
              <w:rPr>
                <w:rFonts w:asciiTheme="minorHAnsi" w:eastAsia="Arial" w:hAnsiTheme="minorHAnsi" w:cstheme="minorHAnsi"/>
              </w:rPr>
            </w:pPr>
            <w:r w:rsidRPr="00E70BE7">
              <w:rPr>
                <w:rFonts w:asciiTheme="minorHAnsi" w:eastAsia="Arial" w:hAnsiTheme="minorHAnsi" w:cstheme="minorHAnsi"/>
              </w:rPr>
              <w:t>6. Year of manufacture not older than 2018</w:t>
            </w:r>
          </w:p>
          <w:p w14:paraId="450BE4AE" w14:textId="2649E068" w:rsidR="00EC6568" w:rsidRPr="00E70BE7" w:rsidRDefault="00EC6568" w:rsidP="00954CAD">
            <w:pPr>
              <w:ind w:left="174"/>
              <w:rPr>
                <w:rFonts w:asciiTheme="minorHAnsi" w:eastAsia="Arial" w:hAnsiTheme="minorHAnsi" w:cstheme="minorHAnsi"/>
              </w:rPr>
            </w:pPr>
            <w:r w:rsidRPr="00E70BE7">
              <w:rPr>
                <w:rFonts w:asciiTheme="minorHAnsi" w:eastAsia="Arial" w:hAnsiTheme="minorHAnsi" w:cstheme="minorHAnsi"/>
              </w:rPr>
              <w:t xml:space="preserve">7. Total mileage is less than </w:t>
            </w:r>
            <w:r w:rsidR="00954CAD" w:rsidRPr="00E70BE7">
              <w:rPr>
                <w:rFonts w:asciiTheme="minorHAnsi" w:eastAsia="Arial" w:hAnsiTheme="minorHAnsi" w:cstheme="minorHAnsi"/>
              </w:rPr>
              <w:t>150</w:t>
            </w:r>
            <w:r w:rsidRPr="00E70BE7">
              <w:rPr>
                <w:rFonts w:asciiTheme="minorHAnsi" w:eastAsia="Arial" w:hAnsiTheme="minorHAnsi" w:cstheme="minorHAnsi"/>
              </w:rPr>
              <w:t>,000</w:t>
            </w:r>
            <w:r w:rsidR="00954CAD" w:rsidRPr="00E70BE7">
              <w:rPr>
                <w:rFonts w:asciiTheme="minorHAnsi" w:eastAsia="Arial" w:hAnsiTheme="minorHAnsi" w:cstheme="minorHAnsi"/>
              </w:rPr>
              <w:t xml:space="preserve"> </w:t>
            </w:r>
            <w:r w:rsidRPr="00E70BE7">
              <w:rPr>
                <w:rFonts w:asciiTheme="minorHAnsi" w:eastAsia="Arial" w:hAnsiTheme="minorHAnsi" w:cstheme="minorHAnsi"/>
              </w:rPr>
              <w:t>km</w:t>
            </w:r>
          </w:p>
          <w:p w14:paraId="7450D162" w14:textId="107EA9D3" w:rsidR="00EC6568" w:rsidRPr="00E70BE7" w:rsidRDefault="00954CAD" w:rsidP="00954CAD">
            <w:pPr>
              <w:ind w:left="174"/>
              <w:rPr>
                <w:rFonts w:asciiTheme="minorHAnsi" w:eastAsia="Arial" w:hAnsiTheme="minorHAnsi" w:cstheme="minorHAnsi"/>
              </w:rPr>
            </w:pPr>
            <w:r w:rsidRPr="00E70BE7">
              <w:rPr>
                <w:rFonts w:asciiTheme="minorHAnsi" w:eastAsia="Arial" w:hAnsiTheme="minorHAnsi" w:cstheme="minorHAnsi"/>
              </w:rPr>
              <w:t>8. The back seats must be removable</w:t>
            </w:r>
          </w:p>
          <w:p w14:paraId="5B7D8533" w14:textId="3DD16975" w:rsidR="00EC6568" w:rsidRPr="00E70BE7" w:rsidRDefault="00954CAD" w:rsidP="00EC6568">
            <w:pPr>
              <w:ind w:left="174"/>
              <w:rPr>
                <w:rFonts w:asciiTheme="minorHAnsi" w:eastAsia="Arial" w:hAnsiTheme="minorHAnsi" w:cstheme="minorHAnsi"/>
              </w:rPr>
            </w:pPr>
            <w:r w:rsidRPr="00E70BE7">
              <w:rPr>
                <w:rFonts w:asciiTheme="minorHAnsi" w:eastAsia="Arial" w:hAnsiTheme="minorHAnsi" w:cstheme="minorHAnsi"/>
              </w:rPr>
              <w:t>9</w:t>
            </w:r>
            <w:r w:rsidR="00EC6568" w:rsidRPr="00E70BE7">
              <w:rPr>
                <w:rFonts w:asciiTheme="minorHAnsi" w:eastAsia="Arial" w:hAnsiTheme="minorHAnsi" w:cstheme="minorHAnsi"/>
              </w:rPr>
              <w:t>. Fog Lights (front)</w:t>
            </w:r>
          </w:p>
          <w:p w14:paraId="796BE53E" w14:textId="74A5755C" w:rsidR="00EC6568" w:rsidRPr="00E70BE7" w:rsidRDefault="00EC6568" w:rsidP="00EC6568">
            <w:pPr>
              <w:ind w:left="174"/>
              <w:rPr>
                <w:rFonts w:asciiTheme="minorHAnsi" w:eastAsia="Arial" w:hAnsiTheme="minorHAnsi" w:cstheme="minorHAnsi"/>
              </w:rPr>
            </w:pPr>
            <w:r w:rsidRPr="00E70BE7">
              <w:rPr>
                <w:rFonts w:asciiTheme="minorHAnsi" w:eastAsia="Arial" w:hAnsiTheme="minorHAnsi" w:cstheme="minorHAnsi"/>
              </w:rPr>
              <w:t>1</w:t>
            </w:r>
            <w:r w:rsidR="00954CAD" w:rsidRPr="00E70BE7">
              <w:rPr>
                <w:rFonts w:asciiTheme="minorHAnsi" w:eastAsia="Arial" w:hAnsiTheme="minorHAnsi" w:cstheme="minorHAnsi"/>
              </w:rPr>
              <w:t>0</w:t>
            </w:r>
            <w:r w:rsidRPr="00E70BE7">
              <w:rPr>
                <w:rFonts w:asciiTheme="minorHAnsi" w:eastAsia="Arial" w:hAnsiTheme="minorHAnsi" w:cstheme="minorHAnsi"/>
              </w:rPr>
              <w:t>.ABS/ESP</w:t>
            </w:r>
          </w:p>
          <w:p w14:paraId="5AB08E3A" w14:textId="77777777" w:rsidR="00954CAD" w:rsidRPr="00E70BE7" w:rsidRDefault="00EC6568" w:rsidP="00954CAD">
            <w:pPr>
              <w:ind w:left="174"/>
              <w:rPr>
                <w:rFonts w:asciiTheme="minorHAnsi" w:eastAsia="Arial" w:hAnsiTheme="minorHAnsi" w:cstheme="minorHAnsi"/>
              </w:rPr>
            </w:pPr>
            <w:r w:rsidRPr="00E70BE7">
              <w:rPr>
                <w:rFonts w:asciiTheme="minorHAnsi" w:eastAsia="Arial" w:hAnsiTheme="minorHAnsi" w:cstheme="minorHAnsi"/>
              </w:rPr>
              <w:t>1</w:t>
            </w:r>
            <w:r w:rsidR="00954CAD" w:rsidRPr="00E70BE7">
              <w:rPr>
                <w:rFonts w:asciiTheme="minorHAnsi" w:eastAsia="Arial" w:hAnsiTheme="minorHAnsi" w:cstheme="minorHAnsi"/>
              </w:rPr>
              <w:t>1</w:t>
            </w:r>
            <w:r w:rsidRPr="00E70BE7">
              <w:rPr>
                <w:rFonts w:asciiTheme="minorHAnsi" w:eastAsia="Arial" w:hAnsiTheme="minorHAnsi" w:cstheme="minorHAnsi"/>
              </w:rPr>
              <w:t>.Min 2 airbags for driver and passenger</w:t>
            </w:r>
          </w:p>
          <w:p w14:paraId="27F96E05" w14:textId="77777777" w:rsidR="001E0114" w:rsidRPr="00E70BE7" w:rsidRDefault="001E0114" w:rsidP="00954CAD">
            <w:pPr>
              <w:ind w:left="174"/>
              <w:rPr>
                <w:rFonts w:asciiTheme="minorHAnsi" w:eastAsia="Arial" w:hAnsiTheme="minorHAnsi" w:cstheme="minorHAnsi"/>
              </w:rPr>
            </w:pPr>
          </w:p>
          <w:p w14:paraId="26FE7DAD" w14:textId="77E14895"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 xml:space="preserve">1. </w:t>
            </w:r>
            <w:r w:rsidR="00B7139F">
              <w:rPr>
                <w:rFonts w:asciiTheme="minorHAnsi" w:hAnsiTheme="minorHAnsi" w:cstheme="minorHAnsi"/>
                <w:i/>
                <w:lang w:val="uk"/>
              </w:rPr>
              <w:t>Об’єм двигуна менше</w:t>
            </w:r>
            <w:r w:rsidRPr="009B07E9">
              <w:rPr>
                <w:rFonts w:asciiTheme="minorHAnsi" w:hAnsiTheme="minorHAnsi" w:cstheme="minorHAnsi"/>
                <w:i/>
                <w:lang w:val="uk"/>
              </w:rPr>
              <w:t xml:space="preserve"> 1,600 </w:t>
            </w:r>
            <w:proofErr w:type="spellStart"/>
            <w:r w:rsidRPr="009B07E9">
              <w:rPr>
                <w:rFonts w:asciiTheme="minorHAnsi" w:hAnsiTheme="minorHAnsi" w:cstheme="minorHAnsi"/>
                <w:i/>
                <w:lang w:val="uk"/>
              </w:rPr>
              <w:t>куб.см</w:t>
            </w:r>
            <w:proofErr w:type="spellEnd"/>
            <w:r w:rsidRPr="009B07E9">
              <w:rPr>
                <w:rFonts w:asciiTheme="minorHAnsi" w:hAnsiTheme="minorHAnsi" w:cstheme="minorHAnsi"/>
                <w:i/>
                <w:lang w:val="uk"/>
              </w:rPr>
              <w:t xml:space="preserve"> дизельний або бензиновий двигун</w:t>
            </w:r>
          </w:p>
          <w:p w14:paraId="0C2810BF"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lastRenderedPageBreak/>
              <w:t>2. Механічна / автоматична коробка передач</w:t>
            </w:r>
          </w:p>
          <w:p w14:paraId="78171A05"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3.1+4 пасажири</w:t>
            </w:r>
          </w:p>
          <w:p w14:paraId="294E1938"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 xml:space="preserve">4. 4+1 двері </w:t>
            </w:r>
          </w:p>
          <w:p w14:paraId="342A464C"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5. Встановлено кондиціонер</w:t>
            </w:r>
          </w:p>
          <w:p w14:paraId="54D799FD"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6. Рік випуску не старше 2018</w:t>
            </w:r>
          </w:p>
          <w:p w14:paraId="6E3B6A94"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7. Загальний пробіг менше 150 000 км</w:t>
            </w:r>
          </w:p>
          <w:p w14:paraId="7874B0A4"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8. Задні сидіння повинні бути знімними</w:t>
            </w:r>
          </w:p>
          <w:p w14:paraId="2FA96D9A"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9. Протитуманні фари (спереду)</w:t>
            </w:r>
          </w:p>
          <w:p w14:paraId="11DE87B0" w14:textId="77777777" w:rsidR="001E0114" w:rsidRPr="009B07E9" w:rsidRDefault="001E0114" w:rsidP="001E0114">
            <w:pPr>
              <w:ind w:left="174"/>
              <w:rPr>
                <w:rFonts w:asciiTheme="minorHAnsi" w:eastAsia="Arial" w:hAnsiTheme="minorHAnsi" w:cstheme="minorHAnsi"/>
                <w:i/>
                <w:lang w:val="ru-RU"/>
              </w:rPr>
            </w:pPr>
            <w:r w:rsidRPr="009B07E9">
              <w:rPr>
                <w:rFonts w:asciiTheme="minorHAnsi" w:hAnsiTheme="minorHAnsi" w:cstheme="minorHAnsi"/>
                <w:i/>
                <w:lang w:val="uk"/>
              </w:rPr>
              <w:t>10. ABS/ESP</w:t>
            </w:r>
          </w:p>
          <w:p w14:paraId="6B2D3B1D" w14:textId="21081D24" w:rsidR="001E0114" w:rsidRPr="00E70BE7" w:rsidRDefault="001E0114" w:rsidP="001E0114">
            <w:pPr>
              <w:ind w:left="174"/>
              <w:rPr>
                <w:rFonts w:asciiTheme="minorHAnsi" w:eastAsia="Arial" w:hAnsiTheme="minorHAnsi" w:cstheme="minorHAnsi"/>
                <w:lang w:val="ru-RU"/>
              </w:rPr>
            </w:pPr>
            <w:r w:rsidRPr="009B07E9">
              <w:rPr>
                <w:rFonts w:asciiTheme="minorHAnsi" w:hAnsiTheme="minorHAnsi" w:cstheme="minorHAnsi"/>
                <w:i/>
                <w:lang w:val="uk"/>
              </w:rPr>
              <w:t>11. Мінімум 2 подушки безпеки для водія і пасажира</w:t>
            </w:r>
          </w:p>
        </w:tc>
        <w:tc>
          <w:tcPr>
            <w:tcW w:w="1029" w:type="dxa"/>
            <w:vAlign w:val="center"/>
          </w:tcPr>
          <w:p w14:paraId="4141B0F6" w14:textId="292218D0" w:rsidR="00EC6568" w:rsidRPr="00E70BE7" w:rsidRDefault="00DD7341" w:rsidP="00EC6568">
            <w:pPr>
              <w:jc w:val="center"/>
              <w:rPr>
                <w:rFonts w:asciiTheme="minorHAnsi" w:eastAsia="Calibri" w:hAnsiTheme="minorHAnsi" w:cstheme="minorHAnsi"/>
                <w:b/>
              </w:rPr>
            </w:pPr>
            <w:r w:rsidRPr="00E70BE7">
              <w:rPr>
                <w:rFonts w:asciiTheme="minorHAnsi" w:eastAsia="Calibri" w:hAnsiTheme="minorHAnsi" w:cstheme="minorHAnsi"/>
                <w:b/>
              </w:rPr>
              <w:lastRenderedPageBreak/>
              <w:t>4</w:t>
            </w:r>
          </w:p>
        </w:tc>
        <w:tc>
          <w:tcPr>
            <w:tcW w:w="1620" w:type="dxa"/>
          </w:tcPr>
          <w:p w14:paraId="102E96BA" w14:textId="77777777" w:rsidR="00EC6568" w:rsidRPr="00E70BE7" w:rsidRDefault="00EC6568" w:rsidP="00EC6568">
            <w:pPr>
              <w:jc w:val="center"/>
              <w:rPr>
                <w:rFonts w:asciiTheme="minorHAnsi" w:hAnsiTheme="minorHAnsi" w:cstheme="minorHAnsi"/>
                <w:b/>
                <w:i/>
              </w:rPr>
            </w:pPr>
          </w:p>
        </w:tc>
        <w:tc>
          <w:tcPr>
            <w:tcW w:w="4860" w:type="dxa"/>
            <w:vAlign w:val="center"/>
          </w:tcPr>
          <w:p w14:paraId="66590A60" w14:textId="77777777" w:rsidR="00EC6568" w:rsidRPr="00E70BE7" w:rsidRDefault="00EC6568" w:rsidP="00EC6568">
            <w:pPr>
              <w:jc w:val="center"/>
              <w:rPr>
                <w:rFonts w:asciiTheme="minorHAnsi" w:hAnsiTheme="minorHAnsi" w:cstheme="minorHAnsi"/>
                <w:b/>
                <w:i/>
              </w:rPr>
            </w:pPr>
          </w:p>
        </w:tc>
      </w:tr>
    </w:tbl>
    <w:p w14:paraId="0257C5A6" w14:textId="40193E0D" w:rsidR="008F33C9" w:rsidRPr="00E70BE7" w:rsidRDefault="008F33C9" w:rsidP="008C3327">
      <w:pPr>
        <w:rPr>
          <w:rFonts w:asciiTheme="minorHAnsi" w:hAnsiTheme="minorHAnsi" w:cstheme="minorHAnsi"/>
          <w:b/>
        </w:rPr>
      </w:pPr>
    </w:p>
    <w:p w14:paraId="236E3D49" w14:textId="5731D4B6" w:rsidR="006D6CD4" w:rsidRPr="00E70BE7" w:rsidRDefault="006D6CD4" w:rsidP="008C3327">
      <w:pPr>
        <w:rPr>
          <w:rFonts w:asciiTheme="minorHAnsi" w:hAnsiTheme="minorHAnsi" w:cstheme="minorHAnsi"/>
          <w:b/>
        </w:rPr>
      </w:pPr>
    </w:p>
    <w:p w14:paraId="2DBA36FD" w14:textId="7B0BD5D6" w:rsidR="006D6CD4" w:rsidRDefault="006D6CD4" w:rsidP="008C3327">
      <w:pPr>
        <w:rPr>
          <w:rFonts w:asciiTheme="minorHAnsi" w:hAnsiTheme="minorHAnsi" w:cstheme="minorHAnsi"/>
          <w:b/>
        </w:rPr>
      </w:pPr>
    </w:p>
    <w:p w14:paraId="10175F17" w14:textId="6BA7C201" w:rsidR="00997881" w:rsidRDefault="00997881" w:rsidP="008C3327">
      <w:pPr>
        <w:rPr>
          <w:rFonts w:asciiTheme="minorHAnsi" w:hAnsiTheme="minorHAnsi" w:cstheme="minorHAnsi"/>
          <w:b/>
        </w:rPr>
      </w:pPr>
    </w:p>
    <w:p w14:paraId="1DCA999A" w14:textId="00735887" w:rsidR="00997881" w:rsidRDefault="00997881" w:rsidP="008C3327">
      <w:pPr>
        <w:rPr>
          <w:rFonts w:asciiTheme="minorHAnsi" w:hAnsiTheme="minorHAnsi" w:cstheme="minorHAnsi"/>
          <w:b/>
        </w:rPr>
      </w:pPr>
    </w:p>
    <w:p w14:paraId="6417F3A1" w14:textId="05EA575C" w:rsidR="00997881" w:rsidRDefault="00997881" w:rsidP="008C3327">
      <w:pPr>
        <w:rPr>
          <w:rFonts w:asciiTheme="minorHAnsi" w:hAnsiTheme="minorHAnsi" w:cstheme="minorHAnsi"/>
          <w:b/>
        </w:rPr>
      </w:pPr>
    </w:p>
    <w:p w14:paraId="0A262AA2" w14:textId="753E43E4" w:rsidR="00997881" w:rsidRDefault="00997881" w:rsidP="008C3327">
      <w:pPr>
        <w:rPr>
          <w:rFonts w:asciiTheme="minorHAnsi" w:hAnsiTheme="minorHAnsi" w:cstheme="minorHAnsi"/>
          <w:b/>
        </w:rPr>
      </w:pPr>
    </w:p>
    <w:p w14:paraId="70BF871F" w14:textId="7EAFB5DB" w:rsidR="00997881" w:rsidRDefault="00997881" w:rsidP="008C3327">
      <w:pPr>
        <w:rPr>
          <w:rFonts w:asciiTheme="minorHAnsi" w:hAnsiTheme="minorHAnsi" w:cstheme="minorHAnsi"/>
          <w:b/>
        </w:rPr>
      </w:pPr>
    </w:p>
    <w:p w14:paraId="35E08DAB" w14:textId="02A79D63" w:rsidR="00997881" w:rsidRDefault="00997881" w:rsidP="008C3327">
      <w:pPr>
        <w:rPr>
          <w:rFonts w:asciiTheme="minorHAnsi" w:hAnsiTheme="minorHAnsi" w:cstheme="minorHAnsi"/>
          <w:b/>
        </w:rPr>
      </w:pPr>
    </w:p>
    <w:p w14:paraId="734D7E48" w14:textId="7EF28D83" w:rsidR="00997881" w:rsidRDefault="00997881" w:rsidP="008C3327">
      <w:pPr>
        <w:rPr>
          <w:rFonts w:asciiTheme="minorHAnsi" w:hAnsiTheme="minorHAnsi" w:cstheme="minorHAnsi"/>
          <w:b/>
        </w:rPr>
      </w:pPr>
    </w:p>
    <w:p w14:paraId="3A2BC703" w14:textId="3C7E91A3" w:rsidR="00997881" w:rsidRDefault="00997881" w:rsidP="008C3327">
      <w:pPr>
        <w:rPr>
          <w:rFonts w:asciiTheme="minorHAnsi" w:hAnsiTheme="minorHAnsi" w:cstheme="minorHAnsi"/>
          <w:b/>
        </w:rPr>
      </w:pPr>
    </w:p>
    <w:p w14:paraId="5EA5E1FF" w14:textId="1CDBCDEE" w:rsidR="00997881" w:rsidRDefault="00997881" w:rsidP="008C3327">
      <w:pPr>
        <w:rPr>
          <w:rFonts w:asciiTheme="minorHAnsi" w:hAnsiTheme="minorHAnsi" w:cstheme="minorHAnsi"/>
          <w:b/>
        </w:rPr>
      </w:pPr>
    </w:p>
    <w:p w14:paraId="3777D238" w14:textId="2CFA9B81" w:rsidR="00997881" w:rsidRDefault="00997881" w:rsidP="008C3327">
      <w:pPr>
        <w:rPr>
          <w:rFonts w:asciiTheme="minorHAnsi" w:hAnsiTheme="minorHAnsi" w:cstheme="minorHAnsi"/>
          <w:b/>
        </w:rPr>
      </w:pPr>
    </w:p>
    <w:p w14:paraId="252C717E" w14:textId="350AA925" w:rsidR="00997881" w:rsidRDefault="00997881" w:rsidP="008C3327">
      <w:pPr>
        <w:rPr>
          <w:rFonts w:asciiTheme="minorHAnsi" w:hAnsiTheme="minorHAnsi" w:cstheme="minorHAnsi"/>
          <w:b/>
        </w:rPr>
      </w:pPr>
    </w:p>
    <w:p w14:paraId="7507B705" w14:textId="77777777" w:rsidR="00997881" w:rsidRPr="00E70BE7" w:rsidRDefault="00997881" w:rsidP="008C3327">
      <w:pPr>
        <w:rPr>
          <w:rFonts w:asciiTheme="minorHAnsi" w:hAnsiTheme="minorHAnsi" w:cstheme="minorHAnsi"/>
          <w:b/>
        </w:rPr>
      </w:pPr>
    </w:p>
    <w:p w14:paraId="14B9F657" w14:textId="3D2C2CB1" w:rsidR="00DD4F4C" w:rsidRPr="00E70BE7" w:rsidRDefault="00DD4F4C" w:rsidP="008C3327">
      <w:pPr>
        <w:rPr>
          <w:rFonts w:asciiTheme="minorHAnsi" w:hAnsiTheme="minorHAnsi" w:cstheme="minorHAnsi"/>
          <w:b/>
        </w:rPr>
      </w:pPr>
    </w:p>
    <w:p w14:paraId="2AEA7E51" w14:textId="5DC37BF6" w:rsidR="00576067" w:rsidRPr="00E70BE7" w:rsidRDefault="00C04495" w:rsidP="008C3327">
      <w:pPr>
        <w:rPr>
          <w:rFonts w:asciiTheme="minorHAnsi" w:hAnsiTheme="minorHAnsi" w:cstheme="minorHAnsi"/>
          <w:b/>
          <w:u w:val="single"/>
        </w:rPr>
      </w:pPr>
      <w:r w:rsidRPr="00E70BE7">
        <w:rPr>
          <w:rFonts w:asciiTheme="minorHAnsi" w:hAnsiTheme="minorHAnsi" w:cstheme="minorHAnsi"/>
          <w:b/>
        </w:rPr>
        <w:lastRenderedPageBreak/>
        <w:t xml:space="preserve">LOT 3: </w:t>
      </w:r>
      <w:r w:rsidRPr="00E70BE7">
        <w:rPr>
          <w:rFonts w:asciiTheme="minorHAnsi" w:hAnsiTheme="minorHAnsi" w:cstheme="minorHAnsi"/>
          <w:b/>
          <w:u w:val="single"/>
        </w:rPr>
        <w:t>PICK-UP TYPES VEHICLE RENTAL SERVICE</w:t>
      </w:r>
    </w:p>
    <w:p w14:paraId="2F7783BB" w14:textId="1F8CE6EB" w:rsidR="001E0114" w:rsidRPr="009B07E9" w:rsidRDefault="001E0114" w:rsidP="008C3327">
      <w:pPr>
        <w:rPr>
          <w:rFonts w:asciiTheme="minorHAnsi" w:hAnsiTheme="minorHAnsi" w:cstheme="minorHAnsi"/>
          <w:b/>
          <w:i/>
          <w:u w:val="single"/>
          <w:lang w:val="ru-RU"/>
        </w:rPr>
      </w:pPr>
      <w:r w:rsidRPr="009B07E9">
        <w:rPr>
          <w:rFonts w:asciiTheme="minorHAnsi" w:hAnsiTheme="minorHAnsi" w:cstheme="minorHAnsi"/>
          <w:b/>
          <w:i/>
          <w:lang w:val="uk"/>
        </w:rPr>
        <w:t xml:space="preserve">ЛОТ 3: </w:t>
      </w:r>
      <w:r w:rsidRPr="009B07E9">
        <w:rPr>
          <w:rFonts w:asciiTheme="minorHAnsi" w:hAnsiTheme="minorHAnsi" w:cstheme="minorHAnsi"/>
          <w:b/>
          <w:i/>
          <w:u w:val="single"/>
          <w:lang w:val="uk"/>
        </w:rPr>
        <w:t xml:space="preserve"> ПОСЛУГИ ОРЕНДИ </w:t>
      </w:r>
      <w:r w:rsidR="00C157E2">
        <w:rPr>
          <w:rFonts w:asciiTheme="minorHAnsi" w:hAnsiTheme="minorHAnsi" w:cstheme="minorHAnsi"/>
          <w:b/>
          <w:i/>
          <w:u w:val="single"/>
          <w:lang w:val="uk"/>
        </w:rPr>
        <w:t>ПІКАПІВ</w:t>
      </w:r>
    </w:p>
    <w:p w14:paraId="2D3910BB" w14:textId="77777777" w:rsidR="006D6CD4" w:rsidRPr="00E70BE7" w:rsidRDefault="006D6CD4" w:rsidP="008C3327">
      <w:pPr>
        <w:rPr>
          <w:rFonts w:asciiTheme="minorHAnsi" w:hAnsiTheme="minorHAnsi" w:cstheme="minorHAnsi"/>
          <w:b/>
          <w:lang w:val="ru-RU"/>
        </w:rPr>
      </w:pPr>
    </w:p>
    <w:tbl>
      <w:tblPr>
        <w:tblW w:w="137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1800"/>
        <w:gridCol w:w="3741"/>
        <w:gridCol w:w="1029"/>
        <w:gridCol w:w="1620"/>
        <w:gridCol w:w="4860"/>
      </w:tblGrid>
      <w:tr w:rsidR="001E0114" w:rsidRPr="002B542C" w14:paraId="79E111BA" w14:textId="77777777" w:rsidTr="001E0114">
        <w:trPr>
          <w:trHeight w:val="67"/>
        </w:trPr>
        <w:tc>
          <w:tcPr>
            <w:tcW w:w="7290" w:type="dxa"/>
            <w:gridSpan w:val="4"/>
            <w:shd w:val="clear" w:color="auto" w:fill="D9D9D9"/>
            <w:vAlign w:val="center"/>
          </w:tcPr>
          <w:p w14:paraId="6C870E7B" w14:textId="6BB2E8B9" w:rsidR="001E0114" w:rsidRPr="00E70BE7" w:rsidRDefault="001E0114" w:rsidP="001E0114">
            <w:pPr>
              <w:jc w:val="center"/>
              <w:rPr>
                <w:rFonts w:asciiTheme="minorHAnsi" w:hAnsiTheme="minorHAnsi" w:cstheme="minorHAnsi"/>
                <w:b/>
                <w:lang w:val="en-GB"/>
              </w:rPr>
            </w:pPr>
            <w:r w:rsidRPr="00E70BE7">
              <w:rPr>
                <w:rFonts w:asciiTheme="minorHAnsi" w:hAnsiTheme="minorHAnsi" w:cstheme="minorHAnsi"/>
                <w:b/>
                <w:lang w:val="en-GB"/>
              </w:rPr>
              <w:t xml:space="preserve">DRC to Complete / </w:t>
            </w:r>
            <w:r w:rsidR="00C157E2">
              <w:rPr>
                <w:rFonts w:asciiTheme="minorHAnsi" w:hAnsiTheme="minorHAnsi" w:cstheme="minorHAnsi"/>
                <w:b/>
                <w:lang w:val="uk-UA"/>
              </w:rPr>
              <w:t>Для заповнення ДРБ</w:t>
            </w:r>
          </w:p>
        </w:tc>
        <w:tc>
          <w:tcPr>
            <w:tcW w:w="6480" w:type="dxa"/>
            <w:gridSpan w:val="2"/>
            <w:shd w:val="clear" w:color="auto" w:fill="D9D9D9"/>
            <w:vAlign w:val="center"/>
          </w:tcPr>
          <w:p w14:paraId="14436E09" w14:textId="67601030" w:rsidR="001E0114" w:rsidRPr="00E70BE7" w:rsidRDefault="001E0114" w:rsidP="001E0114">
            <w:pPr>
              <w:jc w:val="center"/>
              <w:rPr>
                <w:rFonts w:asciiTheme="minorHAnsi" w:eastAsia="Calibri" w:hAnsiTheme="minorHAnsi" w:cstheme="minorHAnsi"/>
                <w:b/>
                <w:lang w:val="ru-RU"/>
              </w:rPr>
            </w:pPr>
            <w:r w:rsidRPr="00E70BE7">
              <w:rPr>
                <w:rFonts w:asciiTheme="minorHAnsi" w:eastAsia="Calibri" w:hAnsiTheme="minorHAnsi" w:cstheme="minorHAnsi"/>
                <w:b/>
              </w:rPr>
              <w:t>Bidder</w:t>
            </w:r>
            <w:r w:rsidRPr="00E70BE7">
              <w:rPr>
                <w:rFonts w:asciiTheme="minorHAnsi" w:eastAsia="Calibri" w:hAnsiTheme="minorHAnsi" w:cstheme="minorHAnsi"/>
                <w:b/>
                <w:lang w:val="ru-RU"/>
              </w:rPr>
              <w:t xml:space="preserve"> </w:t>
            </w:r>
            <w:r w:rsidRPr="00E70BE7">
              <w:rPr>
                <w:rFonts w:asciiTheme="minorHAnsi" w:eastAsia="Calibri" w:hAnsiTheme="minorHAnsi" w:cstheme="minorHAnsi"/>
                <w:b/>
              </w:rPr>
              <w:t>to</w:t>
            </w:r>
            <w:r w:rsidRPr="00E70BE7">
              <w:rPr>
                <w:rFonts w:asciiTheme="minorHAnsi" w:eastAsia="Calibri" w:hAnsiTheme="minorHAnsi" w:cstheme="minorHAnsi"/>
                <w:b/>
                <w:lang w:val="ru-RU"/>
              </w:rPr>
              <w:t xml:space="preserve"> </w:t>
            </w:r>
            <w:r w:rsidRPr="00E70BE7">
              <w:rPr>
                <w:rFonts w:asciiTheme="minorHAnsi" w:eastAsia="Calibri" w:hAnsiTheme="minorHAnsi" w:cstheme="minorHAnsi"/>
                <w:b/>
              </w:rPr>
              <w:t>Complete</w:t>
            </w:r>
            <w:r w:rsidRPr="00E70BE7">
              <w:rPr>
                <w:rFonts w:asciiTheme="minorHAnsi" w:eastAsia="Calibri" w:hAnsiTheme="minorHAnsi" w:cstheme="minorHAnsi"/>
                <w:b/>
                <w:lang w:val="ru-RU"/>
              </w:rPr>
              <w:t xml:space="preserve"> / </w:t>
            </w:r>
            <w:r w:rsidR="00C157E2">
              <w:rPr>
                <w:rFonts w:asciiTheme="minorHAnsi" w:hAnsiTheme="minorHAnsi" w:cstheme="minorHAnsi"/>
                <w:b/>
                <w:i/>
                <w:lang w:val="uk-UA"/>
              </w:rPr>
              <w:t>Для заповнення учасником торгів</w:t>
            </w:r>
          </w:p>
        </w:tc>
      </w:tr>
      <w:tr w:rsidR="001E0114" w:rsidRPr="002B542C" w14:paraId="74C9F681" w14:textId="77777777" w:rsidTr="001E0114">
        <w:trPr>
          <w:trHeight w:val="67"/>
        </w:trPr>
        <w:tc>
          <w:tcPr>
            <w:tcW w:w="720" w:type="dxa"/>
            <w:shd w:val="clear" w:color="auto" w:fill="D9D9D9"/>
            <w:vAlign w:val="center"/>
          </w:tcPr>
          <w:p w14:paraId="547C37AE" w14:textId="77777777" w:rsidR="001E0114" w:rsidRPr="00E70BE7" w:rsidRDefault="001E0114" w:rsidP="001E0114">
            <w:pPr>
              <w:jc w:val="center"/>
              <w:rPr>
                <w:rFonts w:asciiTheme="minorHAnsi" w:eastAsia="Calibri" w:hAnsiTheme="minorHAnsi" w:cstheme="minorHAnsi"/>
                <w:b/>
              </w:rPr>
            </w:pPr>
            <w:r w:rsidRPr="00E70BE7">
              <w:rPr>
                <w:rFonts w:asciiTheme="minorHAnsi" w:eastAsia="Calibri" w:hAnsiTheme="minorHAnsi" w:cstheme="minorHAnsi"/>
                <w:b/>
              </w:rPr>
              <w:t>Sub – Lot</w:t>
            </w:r>
          </w:p>
          <w:p w14:paraId="4A721131" w14:textId="273C860C" w:rsidR="001E0114" w:rsidRPr="009B07E9" w:rsidRDefault="00C157E2" w:rsidP="001E0114">
            <w:pPr>
              <w:jc w:val="center"/>
              <w:rPr>
                <w:rFonts w:asciiTheme="minorHAnsi" w:eastAsia="Calibri" w:hAnsiTheme="minorHAnsi" w:cstheme="minorHAnsi"/>
                <w:b/>
                <w:i/>
              </w:rPr>
            </w:pPr>
            <w:r>
              <w:rPr>
                <w:rFonts w:asciiTheme="minorHAnsi" w:hAnsiTheme="minorHAnsi" w:cstheme="minorHAnsi"/>
                <w:b/>
                <w:i/>
                <w:lang w:val="uk"/>
              </w:rPr>
              <w:t>Під</w:t>
            </w:r>
            <w:r w:rsidR="001E0114" w:rsidRPr="009B07E9">
              <w:rPr>
                <w:rFonts w:asciiTheme="minorHAnsi" w:hAnsiTheme="minorHAnsi" w:cstheme="minorHAnsi"/>
                <w:b/>
                <w:i/>
                <w:lang w:val="uk"/>
              </w:rPr>
              <w:t xml:space="preserve"> - Лот</w:t>
            </w:r>
          </w:p>
        </w:tc>
        <w:tc>
          <w:tcPr>
            <w:tcW w:w="1800" w:type="dxa"/>
            <w:shd w:val="clear" w:color="auto" w:fill="D9D9D9"/>
            <w:vAlign w:val="center"/>
          </w:tcPr>
          <w:p w14:paraId="3F73E15E" w14:textId="77777777" w:rsidR="001E0114" w:rsidRPr="00E70BE7" w:rsidRDefault="001E0114" w:rsidP="001E0114">
            <w:pPr>
              <w:jc w:val="center"/>
              <w:rPr>
                <w:rFonts w:asciiTheme="minorHAnsi" w:eastAsia="Calibri" w:hAnsiTheme="minorHAnsi" w:cstheme="minorHAnsi"/>
                <w:b/>
              </w:rPr>
            </w:pPr>
            <w:r w:rsidRPr="00E70BE7">
              <w:rPr>
                <w:rFonts w:asciiTheme="minorHAnsi" w:eastAsia="Calibri" w:hAnsiTheme="minorHAnsi" w:cstheme="minorHAnsi"/>
                <w:b/>
              </w:rPr>
              <w:t>Item Required</w:t>
            </w:r>
          </w:p>
          <w:p w14:paraId="150A7220" w14:textId="619458A7" w:rsidR="001E0114" w:rsidRPr="009B07E9" w:rsidRDefault="00C157E2" w:rsidP="001E0114">
            <w:pPr>
              <w:jc w:val="center"/>
              <w:rPr>
                <w:rFonts w:asciiTheme="minorHAnsi" w:eastAsia="Calibri" w:hAnsiTheme="minorHAnsi" w:cstheme="minorHAnsi"/>
                <w:b/>
                <w:i/>
              </w:rPr>
            </w:pPr>
            <w:r>
              <w:rPr>
                <w:rFonts w:asciiTheme="minorHAnsi" w:hAnsiTheme="minorHAnsi" w:cstheme="minorHAnsi"/>
                <w:b/>
                <w:i/>
                <w:lang w:val="uk"/>
              </w:rPr>
              <w:t>Необхідний товар</w:t>
            </w:r>
          </w:p>
        </w:tc>
        <w:tc>
          <w:tcPr>
            <w:tcW w:w="3741" w:type="dxa"/>
            <w:shd w:val="clear" w:color="auto" w:fill="D9D9D9"/>
            <w:vAlign w:val="center"/>
          </w:tcPr>
          <w:p w14:paraId="5815AB20" w14:textId="77777777" w:rsidR="00C55C12" w:rsidRPr="00E70BE7" w:rsidRDefault="00C55C12" w:rsidP="00C55C12">
            <w:pPr>
              <w:jc w:val="center"/>
              <w:rPr>
                <w:rFonts w:asciiTheme="minorHAnsi" w:eastAsia="Calibri" w:hAnsiTheme="minorHAnsi" w:cstheme="minorHAnsi"/>
                <w:b/>
              </w:rPr>
            </w:pPr>
            <w:r w:rsidRPr="00E70BE7">
              <w:rPr>
                <w:rFonts w:asciiTheme="minorHAnsi" w:eastAsia="Calibri" w:hAnsiTheme="minorHAnsi" w:cstheme="minorHAnsi"/>
                <w:b/>
              </w:rPr>
              <w:t>Specification</w:t>
            </w:r>
          </w:p>
          <w:p w14:paraId="4CC8E9A0" w14:textId="5252CB0F" w:rsidR="001E0114" w:rsidRPr="009B07E9" w:rsidRDefault="00C55C12" w:rsidP="00C55C12">
            <w:pPr>
              <w:jc w:val="center"/>
              <w:rPr>
                <w:rFonts w:asciiTheme="minorHAnsi" w:eastAsia="Calibri" w:hAnsiTheme="minorHAnsi" w:cstheme="minorHAnsi"/>
                <w:b/>
                <w:i/>
              </w:rPr>
            </w:pPr>
            <w:r w:rsidRPr="009B07E9">
              <w:rPr>
                <w:rFonts w:asciiTheme="minorHAnsi" w:hAnsiTheme="minorHAnsi" w:cstheme="minorHAnsi"/>
                <w:b/>
                <w:i/>
                <w:lang w:val="uk"/>
              </w:rPr>
              <w:t>Специфікація</w:t>
            </w:r>
          </w:p>
        </w:tc>
        <w:tc>
          <w:tcPr>
            <w:tcW w:w="1029" w:type="dxa"/>
            <w:shd w:val="clear" w:color="auto" w:fill="D9D9D9"/>
            <w:vAlign w:val="center"/>
          </w:tcPr>
          <w:p w14:paraId="26A37704" w14:textId="77777777" w:rsidR="00C55C12" w:rsidRPr="00E70BE7" w:rsidRDefault="00C55C12" w:rsidP="00C55C12">
            <w:pPr>
              <w:jc w:val="center"/>
              <w:rPr>
                <w:rFonts w:asciiTheme="minorHAnsi" w:hAnsiTheme="minorHAnsi" w:cstheme="minorHAnsi"/>
                <w:b/>
                <w:lang w:val="en-GB"/>
              </w:rPr>
            </w:pPr>
            <w:r w:rsidRPr="00E70BE7">
              <w:rPr>
                <w:rFonts w:asciiTheme="minorHAnsi" w:hAnsiTheme="minorHAnsi" w:cstheme="minorHAnsi"/>
                <w:b/>
                <w:lang w:val="en-GB"/>
              </w:rPr>
              <w:t>Estimated Qty *</w:t>
            </w:r>
          </w:p>
          <w:p w14:paraId="52B77B36" w14:textId="681995B7" w:rsidR="001E0114" w:rsidRPr="009B07E9" w:rsidRDefault="00C55C12" w:rsidP="00C55C12">
            <w:pPr>
              <w:jc w:val="center"/>
              <w:rPr>
                <w:rFonts w:asciiTheme="minorHAnsi" w:eastAsia="Calibri" w:hAnsiTheme="minorHAnsi" w:cstheme="minorHAnsi"/>
                <w:b/>
                <w:i/>
              </w:rPr>
            </w:pPr>
            <w:r w:rsidRPr="009B07E9">
              <w:rPr>
                <w:rFonts w:asciiTheme="minorHAnsi" w:hAnsiTheme="minorHAnsi" w:cstheme="minorHAnsi"/>
                <w:b/>
                <w:i/>
                <w:lang w:val="uk"/>
              </w:rPr>
              <w:t>Орієнтовна кількість *</w:t>
            </w:r>
          </w:p>
        </w:tc>
        <w:tc>
          <w:tcPr>
            <w:tcW w:w="1620" w:type="dxa"/>
            <w:shd w:val="clear" w:color="auto" w:fill="D9D9D9"/>
            <w:vAlign w:val="center"/>
          </w:tcPr>
          <w:p w14:paraId="2CBCCF44" w14:textId="77777777" w:rsidR="00C55C12" w:rsidRPr="00E70BE7" w:rsidRDefault="00C55C12" w:rsidP="00C55C12">
            <w:pPr>
              <w:jc w:val="center"/>
              <w:rPr>
                <w:rFonts w:asciiTheme="minorHAnsi" w:hAnsiTheme="minorHAnsi" w:cstheme="minorHAnsi"/>
                <w:b/>
                <w:lang w:val="en-GB"/>
              </w:rPr>
            </w:pPr>
            <w:r w:rsidRPr="00E70BE7">
              <w:rPr>
                <w:rFonts w:asciiTheme="minorHAnsi" w:hAnsiTheme="minorHAnsi" w:cstheme="minorHAnsi"/>
                <w:b/>
                <w:lang w:val="en-GB"/>
              </w:rPr>
              <w:t>Fleet size / available per vehicle category</w:t>
            </w:r>
          </w:p>
          <w:p w14:paraId="62681CA6" w14:textId="77777777" w:rsidR="00C55C12" w:rsidRPr="00E70BE7" w:rsidRDefault="00C55C12" w:rsidP="00C55C12">
            <w:pPr>
              <w:jc w:val="center"/>
              <w:rPr>
                <w:rFonts w:asciiTheme="minorHAnsi" w:eastAsia="Calibri" w:hAnsiTheme="minorHAnsi" w:cstheme="minorHAnsi"/>
                <w:b/>
              </w:rPr>
            </w:pPr>
          </w:p>
          <w:p w14:paraId="63FEA985" w14:textId="4F1FE7F1" w:rsidR="001E0114" w:rsidRPr="009B07E9" w:rsidRDefault="00C55C12" w:rsidP="00C55C12">
            <w:pPr>
              <w:jc w:val="center"/>
              <w:rPr>
                <w:rFonts w:asciiTheme="minorHAnsi" w:eastAsia="Calibri" w:hAnsiTheme="minorHAnsi" w:cstheme="minorHAnsi"/>
                <w:b/>
                <w:i/>
                <w:lang w:val="ru-RU"/>
              </w:rPr>
            </w:pPr>
            <w:r w:rsidRPr="009B07E9">
              <w:rPr>
                <w:rFonts w:asciiTheme="minorHAnsi" w:hAnsiTheme="minorHAnsi" w:cstheme="minorHAnsi"/>
                <w:b/>
                <w:i/>
                <w:lang w:val="uk"/>
              </w:rPr>
              <w:t>Розмір автопарку / доступно для кожної категорії транспортного засобу</w:t>
            </w:r>
          </w:p>
        </w:tc>
        <w:tc>
          <w:tcPr>
            <w:tcW w:w="4860" w:type="dxa"/>
            <w:shd w:val="clear" w:color="auto" w:fill="D9D9D9"/>
            <w:vAlign w:val="center"/>
          </w:tcPr>
          <w:p w14:paraId="7D589D15" w14:textId="77777777" w:rsidR="00C55C12" w:rsidRPr="00E70BE7" w:rsidRDefault="00C55C12" w:rsidP="00C55C12">
            <w:pPr>
              <w:jc w:val="center"/>
              <w:rPr>
                <w:rFonts w:asciiTheme="minorHAnsi" w:eastAsia="Calibri" w:hAnsiTheme="minorHAnsi" w:cstheme="minorHAnsi"/>
                <w:b/>
              </w:rPr>
            </w:pPr>
            <w:r w:rsidRPr="00E70BE7">
              <w:rPr>
                <w:rFonts w:asciiTheme="minorHAnsi" w:eastAsia="Calibri" w:hAnsiTheme="minorHAnsi" w:cstheme="minorHAnsi"/>
                <w:b/>
              </w:rPr>
              <w:t xml:space="preserve">Offered specification (if different from required) </w:t>
            </w:r>
            <w:proofErr w:type="gramStart"/>
            <w:r w:rsidRPr="00E70BE7">
              <w:rPr>
                <w:rFonts w:asciiTheme="minorHAnsi" w:eastAsia="Calibri" w:hAnsiTheme="minorHAnsi" w:cstheme="minorHAnsi"/>
                <w:b/>
              </w:rPr>
              <w:t>Offered  Brand</w:t>
            </w:r>
            <w:proofErr w:type="gramEnd"/>
            <w:r w:rsidRPr="00E70BE7">
              <w:rPr>
                <w:rFonts w:asciiTheme="minorHAnsi" w:eastAsia="Calibri" w:hAnsiTheme="minorHAnsi" w:cstheme="minorHAnsi"/>
                <w:b/>
              </w:rPr>
              <w:t>, Model and Fuel Consumption per 100 km</w:t>
            </w:r>
          </w:p>
          <w:p w14:paraId="4B8F2C82" w14:textId="77777777" w:rsidR="00C55C12" w:rsidRPr="00E70BE7" w:rsidRDefault="00C55C12" w:rsidP="00C55C12">
            <w:pPr>
              <w:jc w:val="center"/>
              <w:rPr>
                <w:rFonts w:asciiTheme="minorHAnsi" w:eastAsia="Calibri" w:hAnsiTheme="minorHAnsi" w:cstheme="minorHAnsi"/>
                <w:b/>
              </w:rPr>
            </w:pPr>
          </w:p>
          <w:p w14:paraId="3BBA4A87" w14:textId="4EAB570F" w:rsidR="001E0114" w:rsidRPr="009B07E9" w:rsidRDefault="00C55C12" w:rsidP="00C55C12">
            <w:pPr>
              <w:jc w:val="center"/>
              <w:rPr>
                <w:rFonts w:asciiTheme="minorHAnsi" w:eastAsia="Calibri" w:hAnsiTheme="minorHAnsi" w:cstheme="minorHAnsi"/>
                <w:b/>
                <w:i/>
                <w:lang w:val="ru-RU"/>
              </w:rPr>
            </w:pPr>
            <w:r w:rsidRPr="009B07E9">
              <w:rPr>
                <w:rFonts w:asciiTheme="minorHAnsi" w:hAnsiTheme="minorHAnsi" w:cstheme="minorHAnsi"/>
                <w:b/>
                <w:i/>
                <w:lang w:val="uk"/>
              </w:rPr>
              <w:t>Пропонована специфікація (якщо відрізняється від необхідної) Пропонована марка, модель і витрата палива на 100 км</w:t>
            </w:r>
          </w:p>
        </w:tc>
      </w:tr>
      <w:tr w:rsidR="00576067" w:rsidRPr="00E70BE7" w14:paraId="29761051" w14:textId="77777777" w:rsidTr="009B07E9">
        <w:trPr>
          <w:trHeight w:val="2407"/>
        </w:trPr>
        <w:tc>
          <w:tcPr>
            <w:tcW w:w="720" w:type="dxa"/>
            <w:vAlign w:val="center"/>
          </w:tcPr>
          <w:p w14:paraId="0302AE6D" w14:textId="77777777" w:rsidR="00576067" w:rsidRPr="00E70BE7" w:rsidRDefault="00576067" w:rsidP="00576067">
            <w:pPr>
              <w:jc w:val="center"/>
              <w:rPr>
                <w:rFonts w:asciiTheme="minorHAnsi" w:hAnsiTheme="minorHAnsi" w:cstheme="minorHAnsi"/>
                <w:lang w:val="ru-RU"/>
              </w:rPr>
            </w:pPr>
          </w:p>
          <w:p w14:paraId="18EA2CF2" w14:textId="77777777" w:rsidR="00576067" w:rsidRPr="00E70BE7" w:rsidRDefault="00576067" w:rsidP="00576067">
            <w:pPr>
              <w:jc w:val="center"/>
              <w:rPr>
                <w:rFonts w:asciiTheme="minorHAnsi" w:hAnsiTheme="minorHAnsi" w:cstheme="minorHAnsi"/>
                <w:lang w:val="ru-RU"/>
              </w:rPr>
            </w:pPr>
          </w:p>
          <w:p w14:paraId="6ACAECDF" w14:textId="3E433F45" w:rsidR="00576067" w:rsidRPr="00E70BE7" w:rsidRDefault="00C04495" w:rsidP="00576067">
            <w:pPr>
              <w:jc w:val="center"/>
              <w:rPr>
                <w:rFonts w:asciiTheme="minorHAnsi" w:eastAsia="Calibri" w:hAnsiTheme="minorHAnsi" w:cstheme="minorHAnsi"/>
                <w:b/>
              </w:rPr>
            </w:pPr>
            <w:r w:rsidRPr="00E70BE7">
              <w:rPr>
                <w:rFonts w:asciiTheme="minorHAnsi" w:eastAsia="Calibri" w:hAnsiTheme="minorHAnsi" w:cstheme="minorHAnsi"/>
                <w:b/>
              </w:rPr>
              <w:t>3.1</w:t>
            </w:r>
          </w:p>
        </w:tc>
        <w:tc>
          <w:tcPr>
            <w:tcW w:w="1800" w:type="dxa"/>
            <w:vAlign w:val="center"/>
          </w:tcPr>
          <w:p w14:paraId="46577033" w14:textId="77777777" w:rsidR="00997881" w:rsidRDefault="00997881" w:rsidP="00576067">
            <w:pPr>
              <w:jc w:val="center"/>
              <w:rPr>
                <w:rFonts w:asciiTheme="minorHAnsi" w:eastAsia="Arial" w:hAnsiTheme="minorHAnsi" w:cstheme="minorHAnsi"/>
                <w:b/>
              </w:rPr>
            </w:pPr>
          </w:p>
          <w:p w14:paraId="55105863" w14:textId="77777777" w:rsidR="00997881" w:rsidRDefault="00997881" w:rsidP="00576067">
            <w:pPr>
              <w:jc w:val="center"/>
              <w:rPr>
                <w:rFonts w:asciiTheme="minorHAnsi" w:eastAsia="Arial" w:hAnsiTheme="minorHAnsi" w:cstheme="minorHAnsi"/>
                <w:b/>
              </w:rPr>
            </w:pPr>
          </w:p>
          <w:p w14:paraId="15BEBBF5" w14:textId="77777777" w:rsidR="00997881" w:rsidRDefault="00997881" w:rsidP="00576067">
            <w:pPr>
              <w:jc w:val="center"/>
              <w:rPr>
                <w:rFonts w:asciiTheme="minorHAnsi" w:eastAsia="Arial" w:hAnsiTheme="minorHAnsi" w:cstheme="minorHAnsi"/>
                <w:b/>
              </w:rPr>
            </w:pPr>
          </w:p>
          <w:p w14:paraId="385CA3D7" w14:textId="77777777" w:rsidR="00997881" w:rsidRDefault="00997881" w:rsidP="00576067">
            <w:pPr>
              <w:jc w:val="center"/>
              <w:rPr>
                <w:rFonts w:asciiTheme="minorHAnsi" w:eastAsia="Arial" w:hAnsiTheme="minorHAnsi" w:cstheme="minorHAnsi"/>
                <w:b/>
              </w:rPr>
            </w:pPr>
          </w:p>
          <w:p w14:paraId="2996C157" w14:textId="30EC9FCA" w:rsidR="00576067" w:rsidRPr="00E70BE7" w:rsidRDefault="003D3307" w:rsidP="00997881">
            <w:pPr>
              <w:jc w:val="center"/>
              <w:rPr>
                <w:rFonts w:asciiTheme="minorHAnsi" w:eastAsia="Arial" w:hAnsiTheme="minorHAnsi" w:cstheme="minorHAnsi"/>
                <w:b/>
              </w:rPr>
            </w:pPr>
            <w:r w:rsidRPr="00E70BE7">
              <w:rPr>
                <w:rFonts w:asciiTheme="minorHAnsi" w:eastAsia="Arial" w:hAnsiTheme="minorHAnsi" w:cstheme="minorHAnsi"/>
                <w:b/>
              </w:rPr>
              <w:t>Pic</w:t>
            </w:r>
            <w:r w:rsidR="00DD7341" w:rsidRPr="00E70BE7">
              <w:rPr>
                <w:rFonts w:asciiTheme="minorHAnsi" w:eastAsia="Arial" w:hAnsiTheme="minorHAnsi" w:cstheme="minorHAnsi"/>
                <w:b/>
              </w:rPr>
              <w:t>k</w:t>
            </w:r>
            <w:r w:rsidRPr="00E70BE7">
              <w:rPr>
                <w:rFonts w:asciiTheme="minorHAnsi" w:eastAsia="Arial" w:hAnsiTheme="minorHAnsi" w:cstheme="minorHAnsi"/>
                <w:b/>
              </w:rPr>
              <w:t xml:space="preserve">-up Rental </w:t>
            </w:r>
            <w:r w:rsidR="008A0813" w:rsidRPr="00E70BE7">
              <w:rPr>
                <w:rFonts w:asciiTheme="minorHAnsi" w:eastAsia="Arial" w:hAnsiTheme="minorHAnsi" w:cstheme="minorHAnsi"/>
                <w:b/>
              </w:rPr>
              <w:t>with hard kung</w:t>
            </w:r>
          </w:p>
          <w:p w14:paraId="7F4C3AF0" w14:textId="77777777" w:rsidR="003D3307" w:rsidRPr="00E70BE7" w:rsidRDefault="003D3307" w:rsidP="00576067">
            <w:pPr>
              <w:jc w:val="center"/>
              <w:rPr>
                <w:rFonts w:asciiTheme="minorHAnsi" w:eastAsia="Arial" w:hAnsiTheme="minorHAnsi" w:cstheme="minorHAnsi"/>
                <w:color w:val="000000" w:themeColor="text1"/>
              </w:rPr>
            </w:pPr>
            <w:r w:rsidRPr="00E70BE7">
              <w:rPr>
                <w:rFonts w:asciiTheme="minorHAnsi" w:eastAsia="Arial" w:hAnsiTheme="minorHAnsi" w:cstheme="minorHAnsi"/>
                <w:color w:val="000000" w:themeColor="text1"/>
              </w:rPr>
              <w:t>(</w:t>
            </w:r>
            <w:r w:rsidR="00954CAD" w:rsidRPr="00E70BE7">
              <w:rPr>
                <w:rFonts w:asciiTheme="minorHAnsi" w:eastAsia="Arial" w:hAnsiTheme="minorHAnsi" w:cstheme="minorHAnsi"/>
                <w:color w:val="000000" w:themeColor="text1"/>
              </w:rPr>
              <w:t>Mitsubishi L200, Nissan Navarra, VW Amarok or equivalent</w:t>
            </w:r>
            <w:r w:rsidRPr="00E70BE7">
              <w:rPr>
                <w:rFonts w:asciiTheme="minorHAnsi" w:eastAsia="Arial" w:hAnsiTheme="minorHAnsi" w:cstheme="minorHAnsi"/>
                <w:color w:val="000000" w:themeColor="text1"/>
              </w:rPr>
              <w:t>)</w:t>
            </w:r>
          </w:p>
          <w:p w14:paraId="3D3E757A" w14:textId="1B5A83D5" w:rsidR="00C55C12" w:rsidRDefault="00C55C12" w:rsidP="00576067">
            <w:pPr>
              <w:jc w:val="center"/>
              <w:rPr>
                <w:rFonts w:asciiTheme="minorHAnsi" w:eastAsia="Arial" w:hAnsiTheme="minorHAnsi" w:cstheme="minorHAnsi"/>
              </w:rPr>
            </w:pPr>
          </w:p>
          <w:p w14:paraId="7A803BFF" w14:textId="248AA521" w:rsidR="00997881" w:rsidRDefault="00997881" w:rsidP="00576067">
            <w:pPr>
              <w:jc w:val="center"/>
              <w:rPr>
                <w:rFonts w:asciiTheme="minorHAnsi" w:eastAsia="Arial" w:hAnsiTheme="minorHAnsi" w:cstheme="minorHAnsi"/>
              </w:rPr>
            </w:pPr>
          </w:p>
          <w:p w14:paraId="75EDAC0A" w14:textId="77777777" w:rsidR="00997881" w:rsidRPr="00E70BE7" w:rsidRDefault="00997881" w:rsidP="00576067">
            <w:pPr>
              <w:jc w:val="center"/>
              <w:rPr>
                <w:rFonts w:asciiTheme="minorHAnsi" w:eastAsia="Arial" w:hAnsiTheme="minorHAnsi" w:cstheme="minorHAnsi"/>
              </w:rPr>
            </w:pPr>
          </w:p>
          <w:p w14:paraId="7A75ABF7" w14:textId="77777777" w:rsidR="00997881" w:rsidRDefault="00997881" w:rsidP="00C55C12">
            <w:pPr>
              <w:jc w:val="center"/>
              <w:rPr>
                <w:rFonts w:asciiTheme="minorHAnsi" w:hAnsiTheme="minorHAnsi" w:cstheme="minorHAnsi"/>
                <w:b/>
                <w:i/>
                <w:lang w:val="uk"/>
              </w:rPr>
            </w:pPr>
          </w:p>
          <w:p w14:paraId="02B5250E" w14:textId="77777777" w:rsidR="00997881" w:rsidRDefault="00997881" w:rsidP="00C55C12">
            <w:pPr>
              <w:jc w:val="center"/>
              <w:rPr>
                <w:rFonts w:asciiTheme="minorHAnsi" w:hAnsiTheme="minorHAnsi" w:cstheme="minorHAnsi"/>
                <w:b/>
                <w:i/>
                <w:lang w:val="uk"/>
              </w:rPr>
            </w:pPr>
          </w:p>
          <w:p w14:paraId="1B4118E0" w14:textId="77777777" w:rsidR="00997881" w:rsidRDefault="00997881" w:rsidP="00C55C12">
            <w:pPr>
              <w:jc w:val="center"/>
              <w:rPr>
                <w:rFonts w:asciiTheme="minorHAnsi" w:hAnsiTheme="minorHAnsi" w:cstheme="minorHAnsi"/>
                <w:b/>
                <w:i/>
                <w:lang w:val="uk"/>
              </w:rPr>
            </w:pPr>
          </w:p>
          <w:p w14:paraId="3729FA62" w14:textId="77777777" w:rsidR="00997881" w:rsidRDefault="00997881" w:rsidP="00C55C12">
            <w:pPr>
              <w:jc w:val="center"/>
              <w:rPr>
                <w:rFonts w:asciiTheme="minorHAnsi" w:hAnsiTheme="minorHAnsi" w:cstheme="minorHAnsi"/>
                <w:b/>
                <w:i/>
                <w:lang w:val="uk"/>
              </w:rPr>
            </w:pPr>
          </w:p>
          <w:p w14:paraId="5DBC9291" w14:textId="77777777" w:rsidR="00997881" w:rsidRDefault="00997881" w:rsidP="00C55C12">
            <w:pPr>
              <w:jc w:val="center"/>
              <w:rPr>
                <w:rFonts w:asciiTheme="minorHAnsi" w:hAnsiTheme="minorHAnsi" w:cstheme="minorHAnsi"/>
                <w:b/>
                <w:i/>
                <w:lang w:val="uk"/>
              </w:rPr>
            </w:pPr>
          </w:p>
          <w:p w14:paraId="59866858" w14:textId="77777777" w:rsidR="00997881" w:rsidRDefault="00997881" w:rsidP="00C55C12">
            <w:pPr>
              <w:jc w:val="center"/>
              <w:rPr>
                <w:rFonts w:asciiTheme="minorHAnsi" w:hAnsiTheme="minorHAnsi" w:cstheme="minorHAnsi"/>
                <w:b/>
                <w:i/>
                <w:lang w:val="uk"/>
              </w:rPr>
            </w:pPr>
          </w:p>
          <w:p w14:paraId="7206D8AC" w14:textId="77777777" w:rsidR="00997881" w:rsidRDefault="00997881" w:rsidP="00C55C12">
            <w:pPr>
              <w:jc w:val="center"/>
              <w:rPr>
                <w:rFonts w:asciiTheme="minorHAnsi" w:hAnsiTheme="minorHAnsi" w:cstheme="minorHAnsi"/>
                <w:b/>
                <w:i/>
                <w:lang w:val="uk"/>
              </w:rPr>
            </w:pPr>
          </w:p>
          <w:p w14:paraId="7719B070" w14:textId="77777777" w:rsidR="00997881" w:rsidRDefault="00997881" w:rsidP="00C55C12">
            <w:pPr>
              <w:jc w:val="center"/>
              <w:rPr>
                <w:rFonts w:asciiTheme="minorHAnsi" w:hAnsiTheme="minorHAnsi" w:cstheme="minorHAnsi"/>
                <w:b/>
                <w:i/>
                <w:lang w:val="uk"/>
              </w:rPr>
            </w:pPr>
          </w:p>
          <w:p w14:paraId="2BAEEA6F" w14:textId="77777777" w:rsidR="00997881" w:rsidRDefault="00997881" w:rsidP="00C55C12">
            <w:pPr>
              <w:jc w:val="center"/>
              <w:rPr>
                <w:rFonts w:asciiTheme="minorHAnsi" w:hAnsiTheme="minorHAnsi" w:cstheme="minorHAnsi"/>
                <w:b/>
                <w:i/>
                <w:lang w:val="uk"/>
              </w:rPr>
            </w:pPr>
          </w:p>
          <w:p w14:paraId="59828BDA" w14:textId="77777777" w:rsidR="00997881" w:rsidRDefault="00997881" w:rsidP="00C55C12">
            <w:pPr>
              <w:jc w:val="center"/>
              <w:rPr>
                <w:rFonts w:asciiTheme="minorHAnsi" w:hAnsiTheme="minorHAnsi" w:cstheme="minorHAnsi"/>
                <w:b/>
                <w:i/>
                <w:lang w:val="uk"/>
              </w:rPr>
            </w:pPr>
          </w:p>
          <w:p w14:paraId="202D9959" w14:textId="706478FE" w:rsidR="00C55C12" w:rsidRPr="002B542C" w:rsidRDefault="00C55C12" w:rsidP="00C55C12">
            <w:pPr>
              <w:jc w:val="center"/>
              <w:rPr>
                <w:rFonts w:asciiTheme="minorHAnsi" w:eastAsia="Arial" w:hAnsiTheme="minorHAnsi" w:cstheme="minorHAnsi"/>
                <w:b/>
                <w:i/>
                <w:lang w:val="uk"/>
              </w:rPr>
            </w:pPr>
            <w:r w:rsidRPr="009B07E9">
              <w:rPr>
                <w:rFonts w:asciiTheme="minorHAnsi" w:hAnsiTheme="minorHAnsi" w:cstheme="minorHAnsi"/>
                <w:b/>
                <w:i/>
                <w:lang w:val="uk"/>
              </w:rPr>
              <w:t xml:space="preserve">Оренда пікапа з </w:t>
            </w:r>
            <w:r w:rsidR="00C157E2">
              <w:rPr>
                <w:rFonts w:asciiTheme="minorHAnsi" w:hAnsiTheme="minorHAnsi" w:cstheme="minorHAnsi"/>
                <w:b/>
                <w:i/>
                <w:lang w:val="uk"/>
              </w:rPr>
              <w:t xml:space="preserve">жорстким </w:t>
            </w:r>
            <w:proofErr w:type="spellStart"/>
            <w:r w:rsidRPr="009B07E9">
              <w:rPr>
                <w:rFonts w:asciiTheme="minorHAnsi" w:hAnsiTheme="minorHAnsi" w:cstheme="minorHAnsi"/>
                <w:b/>
                <w:i/>
                <w:lang w:val="uk"/>
              </w:rPr>
              <w:t>кунгом</w:t>
            </w:r>
            <w:proofErr w:type="spellEnd"/>
          </w:p>
          <w:p w14:paraId="19FEF65A" w14:textId="10609E83" w:rsidR="00C55C12" w:rsidRPr="002B542C" w:rsidRDefault="00C55C12" w:rsidP="00C55C12">
            <w:pPr>
              <w:jc w:val="center"/>
              <w:rPr>
                <w:rFonts w:asciiTheme="minorHAnsi" w:eastAsia="Arial" w:hAnsiTheme="minorHAnsi" w:cstheme="minorHAnsi"/>
                <w:lang w:val="uk"/>
              </w:rPr>
            </w:pPr>
            <w:r w:rsidRPr="009B07E9">
              <w:rPr>
                <w:rFonts w:asciiTheme="minorHAnsi" w:hAnsiTheme="minorHAnsi" w:cstheme="minorHAnsi"/>
                <w:i/>
                <w:color w:val="000000" w:themeColor="text1"/>
                <w:lang w:val="uk"/>
              </w:rPr>
              <w:t>(</w:t>
            </w:r>
            <w:proofErr w:type="spellStart"/>
            <w:r w:rsidRPr="009B07E9">
              <w:rPr>
                <w:rFonts w:asciiTheme="minorHAnsi" w:hAnsiTheme="minorHAnsi" w:cstheme="minorHAnsi"/>
                <w:i/>
                <w:color w:val="000000" w:themeColor="text1"/>
                <w:lang w:val="uk"/>
              </w:rPr>
              <w:t>Mitsubishi</w:t>
            </w:r>
            <w:proofErr w:type="spellEnd"/>
            <w:r w:rsidRPr="009B07E9">
              <w:rPr>
                <w:rFonts w:asciiTheme="minorHAnsi" w:hAnsiTheme="minorHAnsi" w:cstheme="minorHAnsi"/>
                <w:i/>
                <w:color w:val="000000" w:themeColor="text1"/>
                <w:lang w:val="uk"/>
              </w:rPr>
              <w:t xml:space="preserve"> L200, </w:t>
            </w:r>
            <w:proofErr w:type="spellStart"/>
            <w:r w:rsidRPr="009B07E9">
              <w:rPr>
                <w:rFonts w:asciiTheme="minorHAnsi" w:hAnsiTheme="minorHAnsi" w:cstheme="minorHAnsi"/>
                <w:i/>
                <w:color w:val="000000" w:themeColor="text1"/>
                <w:lang w:val="uk"/>
              </w:rPr>
              <w:t>Nissan</w:t>
            </w:r>
            <w:proofErr w:type="spellEnd"/>
            <w:r w:rsidRPr="009B07E9">
              <w:rPr>
                <w:rFonts w:asciiTheme="minorHAnsi" w:hAnsiTheme="minorHAnsi" w:cstheme="minorHAnsi"/>
                <w:i/>
                <w:color w:val="000000" w:themeColor="text1"/>
                <w:lang w:val="uk"/>
              </w:rPr>
              <w:t xml:space="preserve"> </w:t>
            </w:r>
            <w:proofErr w:type="spellStart"/>
            <w:r w:rsidRPr="009B07E9">
              <w:rPr>
                <w:rFonts w:asciiTheme="minorHAnsi" w:hAnsiTheme="minorHAnsi" w:cstheme="minorHAnsi"/>
                <w:i/>
                <w:color w:val="000000" w:themeColor="text1"/>
                <w:lang w:val="uk"/>
              </w:rPr>
              <w:t>Navarra</w:t>
            </w:r>
            <w:proofErr w:type="spellEnd"/>
            <w:r w:rsidRPr="009B07E9">
              <w:rPr>
                <w:rFonts w:asciiTheme="minorHAnsi" w:hAnsiTheme="minorHAnsi" w:cstheme="minorHAnsi"/>
                <w:i/>
                <w:color w:val="000000" w:themeColor="text1"/>
                <w:lang w:val="uk"/>
              </w:rPr>
              <w:t xml:space="preserve">, VW </w:t>
            </w:r>
            <w:proofErr w:type="spellStart"/>
            <w:r w:rsidRPr="009B07E9">
              <w:rPr>
                <w:rFonts w:asciiTheme="minorHAnsi" w:hAnsiTheme="minorHAnsi" w:cstheme="minorHAnsi"/>
                <w:i/>
                <w:color w:val="000000" w:themeColor="text1"/>
                <w:lang w:val="uk"/>
              </w:rPr>
              <w:t>Amarok</w:t>
            </w:r>
            <w:proofErr w:type="spellEnd"/>
            <w:r w:rsidRPr="009B07E9">
              <w:rPr>
                <w:rFonts w:asciiTheme="minorHAnsi" w:hAnsiTheme="minorHAnsi" w:cstheme="minorHAnsi"/>
                <w:i/>
                <w:color w:val="000000" w:themeColor="text1"/>
                <w:lang w:val="uk"/>
              </w:rPr>
              <w:t xml:space="preserve"> або аналог)</w:t>
            </w:r>
          </w:p>
        </w:tc>
        <w:tc>
          <w:tcPr>
            <w:tcW w:w="3741" w:type="dxa"/>
            <w:vAlign w:val="center"/>
          </w:tcPr>
          <w:p w14:paraId="4CC75CE8" w14:textId="79B60CFE" w:rsidR="00954CAD" w:rsidRPr="00E70BE7" w:rsidRDefault="00954CAD" w:rsidP="00954CAD">
            <w:pPr>
              <w:ind w:left="174"/>
              <w:rPr>
                <w:rFonts w:asciiTheme="minorHAnsi" w:eastAsia="Arial" w:hAnsiTheme="minorHAnsi" w:cstheme="minorHAnsi"/>
              </w:rPr>
            </w:pPr>
            <w:r w:rsidRPr="00E70BE7">
              <w:rPr>
                <w:rFonts w:asciiTheme="minorHAnsi" w:eastAsia="Arial" w:hAnsiTheme="minorHAnsi" w:cstheme="minorHAnsi"/>
              </w:rPr>
              <w:lastRenderedPageBreak/>
              <w:t xml:space="preserve">1. </w:t>
            </w:r>
            <w:r w:rsidR="008A0813" w:rsidRPr="00E70BE7">
              <w:rPr>
                <w:rFonts w:asciiTheme="minorHAnsi" w:eastAsia="Arial" w:hAnsiTheme="minorHAnsi" w:cstheme="minorHAnsi"/>
              </w:rPr>
              <w:t>O</w:t>
            </w:r>
            <w:r w:rsidRPr="00E70BE7">
              <w:rPr>
                <w:rFonts w:asciiTheme="minorHAnsi" w:eastAsia="Arial" w:hAnsiTheme="minorHAnsi" w:cstheme="minorHAnsi"/>
              </w:rPr>
              <w:t xml:space="preserve">ff-road </w:t>
            </w:r>
            <w:r w:rsidR="008A0813" w:rsidRPr="00E70BE7">
              <w:rPr>
                <w:rFonts w:asciiTheme="minorHAnsi" w:eastAsia="Arial" w:hAnsiTheme="minorHAnsi" w:cstheme="minorHAnsi"/>
              </w:rPr>
              <w:t xml:space="preserve">truck </w:t>
            </w:r>
            <w:r w:rsidRPr="00E70BE7">
              <w:rPr>
                <w:rFonts w:asciiTheme="minorHAnsi" w:eastAsia="Arial" w:hAnsiTheme="minorHAnsi" w:cstheme="minorHAnsi"/>
              </w:rPr>
              <w:t>vehicle</w:t>
            </w:r>
            <w:r w:rsidR="008A0813" w:rsidRPr="00E70BE7">
              <w:rPr>
                <w:rFonts w:asciiTheme="minorHAnsi" w:eastAsia="Arial" w:hAnsiTheme="minorHAnsi" w:cstheme="minorHAnsi"/>
              </w:rPr>
              <w:t xml:space="preserve"> with hard kung</w:t>
            </w:r>
          </w:p>
          <w:p w14:paraId="17441F8D" w14:textId="1B229AF8" w:rsidR="00954CAD" w:rsidRPr="00E70BE7" w:rsidRDefault="00954CAD" w:rsidP="00954CAD">
            <w:pPr>
              <w:ind w:left="174"/>
              <w:rPr>
                <w:rFonts w:asciiTheme="minorHAnsi" w:eastAsia="Arial" w:hAnsiTheme="minorHAnsi" w:cstheme="minorHAnsi"/>
              </w:rPr>
            </w:pPr>
            <w:r w:rsidRPr="00E70BE7">
              <w:rPr>
                <w:rFonts w:asciiTheme="minorHAnsi" w:eastAsia="Arial" w:hAnsiTheme="minorHAnsi" w:cstheme="minorHAnsi"/>
              </w:rPr>
              <w:t xml:space="preserve">2. For Diesel or Gasoline Engine between </w:t>
            </w:r>
            <w:r w:rsidR="008A0813" w:rsidRPr="00E70BE7">
              <w:rPr>
                <w:rFonts w:asciiTheme="minorHAnsi" w:eastAsia="Arial" w:hAnsiTheme="minorHAnsi" w:cstheme="minorHAnsi"/>
              </w:rPr>
              <w:t>2</w:t>
            </w:r>
            <w:r w:rsidRPr="00E70BE7">
              <w:rPr>
                <w:rFonts w:asciiTheme="minorHAnsi" w:eastAsia="Arial" w:hAnsiTheme="minorHAnsi" w:cstheme="minorHAnsi"/>
              </w:rPr>
              <w:t xml:space="preserve">,000 cc – </w:t>
            </w:r>
            <w:r w:rsidR="008A0813" w:rsidRPr="00E70BE7">
              <w:rPr>
                <w:rFonts w:asciiTheme="minorHAnsi" w:eastAsia="Arial" w:hAnsiTheme="minorHAnsi" w:cstheme="minorHAnsi"/>
              </w:rPr>
              <w:t>3,000</w:t>
            </w:r>
            <w:r w:rsidRPr="00E70BE7">
              <w:rPr>
                <w:rFonts w:asciiTheme="minorHAnsi" w:eastAsia="Arial" w:hAnsiTheme="minorHAnsi" w:cstheme="minorHAnsi"/>
              </w:rPr>
              <w:t xml:space="preserve"> cc</w:t>
            </w:r>
          </w:p>
          <w:p w14:paraId="199FE2C1" w14:textId="003D3F39" w:rsidR="008A0813" w:rsidRPr="00E70BE7" w:rsidRDefault="008A0813" w:rsidP="008A0813">
            <w:pPr>
              <w:ind w:left="174"/>
              <w:rPr>
                <w:rFonts w:asciiTheme="minorHAnsi" w:eastAsia="Arial" w:hAnsiTheme="minorHAnsi" w:cstheme="minorHAnsi"/>
              </w:rPr>
            </w:pPr>
            <w:r w:rsidRPr="00E70BE7">
              <w:rPr>
                <w:rFonts w:asciiTheme="minorHAnsi" w:eastAsia="Arial" w:hAnsiTheme="minorHAnsi" w:cstheme="minorHAnsi"/>
              </w:rPr>
              <w:t>3. Wheel formula: 4x4;</w:t>
            </w:r>
          </w:p>
          <w:p w14:paraId="2B7B33F3" w14:textId="7FC72EB2" w:rsidR="00954CAD" w:rsidRPr="00E70BE7" w:rsidRDefault="008A0813" w:rsidP="00954CAD">
            <w:pPr>
              <w:ind w:left="174"/>
              <w:rPr>
                <w:rFonts w:asciiTheme="minorHAnsi" w:eastAsia="Arial" w:hAnsiTheme="minorHAnsi" w:cstheme="minorHAnsi"/>
              </w:rPr>
            </w:pPr>
            <w:r w:rsidRPr="00E70BE7">
              <w:rPr>
                <w:rFonts w:asciiTheme="minorHAnsi" w:eastAsia="Arial" w:hAnsiTheme="minorHAnsi" w:cstheme="minorHAnsi"/>
              </w:rPr>
              <w:t>4</w:t>
            </w:r>
            <w:r w:rsidR="00954CAD" w:rsidRPr="00E70BE7">
              <w:rPr>
                <w:rFonts w:asciiTheme="minorHAnsi" w:eastAsia="Arial" w:hAnsiTheme="minorHAnsi" w:cstheme="minorHAnsi"/>
              </w:rPr>
              <w:t>. Manual / Automatic transmission</w:t>
            </w:r>
          </w:p>
          <w:p w14:paraId="3084AEF2" w14:textId="04597D01" w:rsidR="00954CAD" w:rsidRPr="00E70BE7" w:rsidRDefault="008A0813" w:rsidP="00954CAD">
            <w:pPr>
              <w:ind w:left="174"/>
              <w:rPr>
                <w:rFonts w:asciiTheme="minorHAnsi" w:eastAsia="Arial" w:hAnsiTheme="minorHAnsi" w:cstheme="minorHAnsi"/>
              </w:rPr>
            </w:pPr>
            <w:r w:rsidRPr="00E70BE7">
              <w:rPr>
                <w:rFonts w:asciiTheme="minorHAnsi" w:eastAsia="Arial" w:hAnsiTheme="minorHAnsi" w:cstheme="minorHAnsi"/>
              </w:rPr>
              <w:t>5</w:t>
            </w:r>
            <w:r w:rsidR="00954CAD" w:rsidRPr="00E70BE7">
              <w:rPr>
                <w:rFonts w:asciiTheme="minorHAnsi" w:eastAsia="Arial" w:hAnsiTheme="minorHAnsi" w:cstheme="minorHAnsi"/>
              </w:rPr>
              <w:t>. Minimum 1+</w:t>
            </w:r>
            <w:r w:rsidRPr="00E70BE7">
              <w:rPr>
                <w:rFonts w:asciiTheme="minorHAnsi" w:eastAsia="Arial" w:hAnsiTheme="minorHAnsi" w:cstheme="minorHAnsi"/>
              </w:rPr>
              <w:t>4</w:t>
            </w:r>
            <w:r w:rsidR="00954CAD" w:rsidRPr="00E70BE7">
              <w:rPr>
                <w:rFonts w:asciiTheme="minorHAnsi" w:eastAsia="Arial" w:hAnsiTheme="minorHAnsi" w:cstheme="minorHAnsi"/>
              </w:rPr>
              <w:t xml:space="preserve"> Passengers</w:t>
            </w:r>
          </w:p>
          <w:p w14:paraId="6D384032" w14:textId="13DC77D3" w:rsidR="00954CAD" w:rsidRPr="00E70BE7" w:rsidRDefault="008A0813" w:rsidP="00954CAD">
            <w:pPr>
              <w:ind w:left="174"/>
              <w:rPr>
                <w:rFonts w:asciiTheme="minorHAnsi" w:eastAsia="Arial" w:hAnsiTheme="minorHAnsi" w:cstheme="minorHAnsi"/>
              </w:rPr>
            </w:pPr>
            <w:r w:rsidRPr="00E70BE7">
              <w:rPr>
                <w:rFonts w:asciiTheme="minorHAnsi" w:eastAsia="Arial" w:hAnsiTheme="minorHAnsi" w:cstheme="minorHAnsi"/>
              </w:rPr>
              <w:t>6</w:t>
            </w:r>
            <w:r w:rsidR="00954CAD" w:rsidRPr="00E70BE7">
              <w:rPr>
                <w:rFonts w:asciiTheme="minorHAnsi" w:eastAsia="Arial" w:hAnsiTheme="minorHAnsi" w:cstheme="minorHAnsi"/>
              </w:rPr>
              <w:t>. 5 Doors</w:t>
            </w:r>
          </w:p>
          <w:p w14:paraId="2203A68B" w14:textId="36FAD23E" w:rsidR="00954CAD" w:rsidRPr="00E70BE7" w:rsidRDefault="008A0813" w:rsidP="00954CAD">
            <w:pPr>
              <w:ind w:left="174"/>
              <w:rPr>
                <w:rFonts w:asciiTheme="minorHAnsi" w:eastAsia="Arial" w:hAnsiTheme="minorHAnsi" w:cstheme="minorHAnsi"/>
              </w:rPr>
            </w:pPr>
            <w:r w:rsidRPr="00E70BE7">
              <w:rPr>
                <w:rFonts w:asciiTheme="minorHAnsi" w:eastAsia="Arial" w:hAnsiTheme="minorHAnsi" w:cstheme="minorHAnsi"/>
              </w:rPr>
              <w:t>7</w:t>
            </w:r>
            <w:r w:rsidR="00954CAD" w:rsidRPr="00E70BE7">
              <w:rPr>
                <w:rFonts w:asciiTheme="minorHAnsi" w:eastAsia="Arial" w:hAnsiTheme="minorHAnsi" w:cstheme="minorHAnsi"/>
              </w:rPr>
              <w:t>. A/C installed</w:t>
            </w:r>
          </w:p>
          <w:p w14:paraId="0118D706" w14:textId="400C87C1" w:rsidR="00954CAD" w:rsidRPr="00E70BE7" w:rsidRDefault="008A0813" w:rsidP="00954CAD">
            <w:pPr>
              <w:ind w:left="174"/>
              <w:rPr>
                <w:rFonts w:asciiTheme="minorHAnsi" w:eastAsia="Arial" w:hAnsiTheme="minorHAnsi" w:cstheme="minorHAnsi"/>
              </w:rPr>
            </w:pPr>
            <w:r w:rsidRPr="00E70BE7">
              <w:rPr>
                <w:rFonts w:asciiTheme="minorHAnsi" w:eastAsia="Arial" w:hAnsiTheme="minorHAnsi" w:cstheme="minorHAnsi"/>
              </w:rPr>
              <w:t>8</w:t>
            </w:r>
            <w:r w:rsidR="00954CAD" w:rsidRPr="00E70BE7">
              <w:rPr>
                <w:rFonts w:asciiTheme="minorHAnsi" w:eastAsia="Arial" w:hAnsiTheme="minorHAnsi" w:cstheme="minorHAnsi"/>
              </w:rPr>
              <w:t>.Parking assistant installed</w:t>
            </w:r>
          </w:p>
          <w:p w14:paraId="30FDC152" w14:textId="6C5F91DE" w:rsidR="00954CAD" w:rsidRPr="00E70BE7" w:rsidRDefault="008A0813" w:rsidP="00954CAD">
            <w:pPr>
              <w:ind w:left="174"/>
              <w:rPr>
                <w:rFonts w:asciiTheme="minorHAnsi" w:eastAsia="Arial" w:hAnsiTheme="minorHAnsi" w:cstheme="minorHAnsi"/>
              </w:rPr>
            </w:pPr>
            <w:r w:rsidRPr="00E70BE7">
              <w:rPr>
                <w:rFonts w:asciiTheme="minorHAnsi" w:eastAsia="Arial" w:hAnsiTheme="minorHAnsi" w:cstheme="minorHAnsi"/>
              </w:rPr>
              <w:t>9</w:t>
            </w:r>
            <w:r w:rsidR="00954CAD" w:rsidRPr="00E70BE7">
              <w:rPr>
                <w:rFonts w:asciiTheme="minorHAnsi" w:eastAsia="Arial" w:hAnsiTheme="minorHAnsi" w:cstheme="minorHAnsi"/>
              </w:rPr>
              <w:t>. Year of manufacture not older than 2018</w:t>
            </w:r>
          </w:p>
          <w:p w14:paraId="11EE2CDA" w14:textId="2406ABBD" w:rsidR="00954CAD" w:rsidRPr="00E70BE7" w:rsidRDefault="008A0813" w:rsidP="00954CAD">
            <w:pPr>
              <w:ind w:left="174"/>
              <w:rPr>
                <w:rFonts w:asciiTheme="minorHAnsi" w:eastAsia="Arial" w:hAnsiTheme="minorHAnsi" w:cstheme="minorHAnsi"/>
              </w:rPr>
            </w:pPr>
            <w:r w:rsidRPr="00E70BE7">
              <w:rPr>
                <w:rFonts w:asciiTheme="minorHAnsi" w:eastAsia="Arial" w:hAnsiTheme="minorHAnsi" w:cstheme="minorHAnsi"/>
              </w:rPr>
              <w:t>10</w:t>
            </w:r>
            <w:r w:rsidR="00954CAD" w:rsidRPr="00E70BE7">
              <w:rPr>
                <w:rFonts w:asciiTheme="minorHAnsi" w:eastAsia="Arial" w:hAnsiTheme="minorHAnsi" w:cstheme="minorHAnsi"/>
              </w:rPr>
              <w:t>.Total mileage is less than 150,000 km</w:t>
            </w:r>
          </w:p>
          <w:p w14:paraId="793B5FCD" w14:textId="5DB6DA96" w:rsidR="00954CAD" w:rsidRPr="00E70BE7" w:rsidRDefault="00954CAD" w:rsidP="00954CAD">
            <w:pPr>
              <w:ind w:left="174"/>
              <w:rPr>
                <w:rFonts w:asciiTheme="minorHAnsi" w:eastAsia="Arial" w:hAnsiTheme="minorHAnsi" w:cstheme="minorHAnsi"/>
              </w:rPr>
            </w:pPr>
            <w:r w:rsidRPr="00E70BE7">
              <w:rPr>
                <w:rFonts w:asciiTheme="minorHAnsi" w:eastAsia="Arial" w:hAnsiTheme="minorHAnsi" w:cstheme="minorHAnsi"/>
              </w:rPr>
              <w:t>1</w:t>
            </w:r>
            <w:r w:rsidR="008A0813" w:rsidRPr="00E70BE7">
              <w:rPr>
                <w:rFonts w:asciiTheme="minorHAnsi" w:eastAsia="Arial" w:hAnsiTheme="minorHAnsi" w:cstheme="minorHAnsi"/>
              </w:rPr>
              <w:t>1</w:t>
            </w:r>
            <w:r w:rsidRPr="00E70BE7">
              <w:rPr>
                <w:rFonts w:asciiTheme="minorHAnsi" w:eastAsia="Arial" w:hAnsiTheme="minorHAnsi" w:cstheme="minorHAnsi"/>
              </w:rPr>
              <w:t>.Front Fog Lights</w:t>
            </w:r>
          </w:p>
          <w:p w14:paraId="75D7314B" w14:textId="734B4A1C" w:rsidR="00954CAD" w:rsidRPr="00E70BE7" w:rsidRDefault="00954CAD" w:rsidP="00954CAD">
            <w:pPr>
              <w:ind w:left="174"/>
              <w:rPr>
                <w:rFonts w:asciiTheme="minorHAnsi" w:eastAsia="Arial" w:hAnsiTheme="minorHAnsi" w:cstheme="minorHAnsi"/>
              </w:rPr>
            </w:pPr>
            <w:r w:rsidRPr="00E70BE7">
              <w:rPr>
                <w:rFonts w:asciiTheme="minorHAnsi" w:eastAsia="Arial" w:hAnsiTheme="minorHAnsi" w:cstheme="minorHAnsi"/>
              </w:rPr>
              <w:t>1</w:t>
            </w:r>
            <w:r w:rsidR="008A0813" w:rsidRPr="00E70BE7">
              <w:rPr>
                <w:rFonts w:asciiTheme="minorHAnsi" w:eastAsia="Arial" w:hAnsiTheme="minorHAnsi" w:cstheme="minorHAnsi"/>
              </w:rPr>
              <w:t>2</w:t>
            </w:r>
            <w:r w:rsidRPr="00E70BE7">
              <w:rPr>
                <w:rFonts w:asciiTheme="minorHAnsi" w:eastAsia="Arial" w:hAnsiTheme="minorHAnsi" w:cstheme="minorHAnsi"/>
              </w:rPr>
              <w:t>. Hill Holder</w:t>
            </w:r>
          </w:p>
          <w:p w14:paraId="5B8B0F8B" w14:textId="500F726A" w:rsidR="00954CAD" w:rsidRPr="00E70BE7" w:rsidRDefault="00954CAD" w:rsidP="00954CAD">
            <w:pPr>
              <w:ind w:left="174"/>
              <w:rPr>
                <w:rFonts w:asciiTheme="minorHAnsi" w:eastAsia="Arial" w:hAnsiTheme="minorHAnsi" w:cstheme="minorHAnsi"/>
              </w:rPr>
            </w:pPr>
            <w:r w:rsidRPr="00E70BE7">
              <w:rPr>
                <w:rFonts w:asciiTheme="minorHAnsi" w:eastAsia="Arial" w:hAnsiTheme="minorHAnsi" w:cstheme="minorHAnsi"/>
              </w:rPr>
              <w:t>1</w:t>
            </w:r>
            <w:r w:rsidR="008A0813" w:rsidRPr="00E70BE7">
              <w:rPr>
                <w:rFonts w:asciiTheme="minorHAnsi" w:eastAsia="Arial" w:hAnsiTheme="minorHAnsi" w:cstheme="minorHAnsi"/>
              </w:rPr>
              <w:t>3</w:t>
            </w:r>
            <w:r w:rsidRPr="00E70BE7">
              <w:rPr>
                <w:rFonts w:asciiTheme="minorHAnsi" w:eastAsia="Arial" w:hAnsiTheme="minorHAnsi" w:cstheme="minorHAnsi"/>
              </w:rPr>
              <w:t>.ABS/ESP installed</w:t>
            </w:r>
          </w:p>
          <w:p w14:paraId="0992EA9D" w14:textId="77777777" w:rsidR="00576067" w:rsidRPr="00E70BE7" w:rsidRDefault="00954CAD" w:rsidP="008A0813">
            <w:pPr>
              <w:ind w:left="174"/>
              <w:rPr>
                <w:rFonts w:asciiTheme="minorHAnsi" w:eastAsia="Arial" w:hAnsiTheme="minorHAnsi" w:cstheme="minorHAnsi"/>
              </w:rPr>
            </w:pPr>
            <w:r w:rsidRPr="00E70BE7">
              <w:rPr>
                <w:rFonts w:asciiTheme="minorHAnsi" w:eastAsia="Arial" w:hAnsiTheme="minorHAnsi" w:cstheme="minorHAnsi"/>
              </w:rPr>
              <w:t>1</w:t>
            </w:r>
            <w:r w:rsidR="008A0813" w:rsidRPr="00E70BE7">
              <w:rPr>
                <w:rFonts w:asciiTheme="minorHAnsi" w:eastAsia="Arial" w:hAnsiTheme="minorHAnsi" w:cstheme="minorHAnsi"/>
              </w:rPr>
              <w:t>4</w:t>
            </w:r>
            <w:r w:rsidRPr="00E70BE7">
              <w:rPr>
                <w:rFonts w:asciiTheme="minorHAnsi" w:eastAsia="Arial" w:hAnsiTheme="minorHAnsi" w:cstheme="minorHAnsi"/>
              </w:rPr>
              <w:t>.Min 2 airbag (driver and passenger)</w:t>
            </w:r>
          </w:p>
          <w:p w14:paraId="66CAF8BD" w14:textId="77777777" w:rsidR="00C55C12" w:rsidRPr="00E70BE7" w:rsidRDefault="00C55C12" w:rsidP="008A0813">
            <w:pPr>
              <w:ind w:left="174"/>
              <w:rPr>
                <w:rFonts w:asciiTheme="minorHAnsi" w:eastAsia="Arial" w:hAnsiTheme="minorHAnsi" w:cstheme="minorHAnsi"/>
              </w:rPr>
            </w:pPr>
          </w:p>
          <w:p w14:paraId="13B54A46"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 xml:space="preserve">1. </w:t>
            </w:r>
            <w:proofErr w:type="spellStart"/>
            <w:r w:rsidRPr="009B07E9">
              <w:rPr>
                <w:rFonts w:asciiTheme="minorHAnsi" w:hAnsiTheme="minorHAnsi" w:cstheme="minorHAnsi"/>
                <w:i/>
                <w:lang w:val="uk"/>
              </w:rPr>
              <w:t>Off-road</w:t>
            </w:r>
            <w:proofErr w:type="spellEnd"/>
            <w:r w:rsidRPr="009B07E9">
              <w:rPr>
                <w:rFonts w:asciiTheme="minorHAnsi" w:hAnsiTheme="minorHAnsi" w:cstheme="minorHAnsi"/>
                <w:i/>
                <w:lang w:val="uk"/>
              </w:rPr>
              <w:t xml:space="preserve"> вантажний автомобіль з жорстким </w:t>
            </w:r>
            <w:proofErr w:type="spellStart"/>
            <w:r w:rsidRPr="009B07E9">
              <w:rPr>
                <w:rFonts w:asciiTheme="minorHAnsi" w:hAnsiTheme="minorHAnsi" w:cstheme="minorHAnsi"/>
                <w:i/>
                <w:lang w:val="uk"/>
              </w:rPr>
              <w:t>кунгом</w:t>
            </w:r>
            <w:proofErr w:type="spellEnd"/>
          </w:p>
          <w:p w14:paraId="2CEF0A37" w14:textId="7421A7DE" w:rsidR="00C55C12" w:rsidRPr="00C157E2"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 xml:space="preserve">2. Для дизельного або бензинового двигуна об'ємом від 2,000 </w:t>
            </w:r>
            <w:r w:rsidR="00C157E2">
              <w:rPr>
                <w:rFonts w:asciiTheme="minorHAnsi" w:hAnsiTheme="minorHAnsi" w:cstheme="minorHAnsi"/>
                <w:i/>
              </w:rPr>
              <w:t>cc</w:t>
            </w:r>
            <w:r w:rsidR="00C157E2" w:rsidRPr="00C157E2">
              <w:rPr>
                <w:rFonts w:asciiTheme="minorHAnsi" w:hAnsiTheme="minorHAnsi" w:cstheme="minorHAnsi"/>
                <w:i/>
                <w:lang w:val="ru-RU"/>
              </w:rPr>
              <w:t xml:space="preserve"> </w:t>
            </w:r>
            <w:r w:rsidRPr="009B07E9">
              <w:rPr>
                <w:rFonts w:asciiTheme="minorHAnsi" w:hAnsiTheme="minorHAnsi" w:cstheme="minorHAnsi"/>
                <w:i/>
                <w:lang w:val="uk"/>
              </w:rPr>
              <w:t xml:space="preserve">до 3,000  </w:t>
            </w:r>
            <w:r w:rsidR="00C157E2">
              <w:rPr>
                <w:rFonts w:asciiTheme="minorHAnsi" w:hAnsiTheme="minorHAnsi" w:cstheme="minorHAnsi"/>
                <w:i/>
              </w:rPr>
              <w:t>cc</w:t>
            </w:r>
          </w:p>
          <w:p w14:paraId="6967AEF4" w14:textId="7D96FEB2"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3.</w:t>
            </w:r>
            <w:r w:rsidR="00C157E2">
              <w:rPr>
                <w:rFonts w:asciiTheme="minorHAnsi" w:hAnsiTheme="minorHAnsi" w:cstheme="minorHAnsi"/>
                <w:i/>
                <w:lang w:val="uk"/>
              </w:rPr>
              <w:t xml:space="preserve"> Трансмісія: </w:t>
            </w:r>
            <w:r w:rsidRPr="009B07E9">
              <w:rPr>
                <w:rFonts w:asciiTheme="minorHAnsi" w:hAnsiTheme="minorHAnsi" w:cstheme="minorHAnsi"/>
                <w:i/>
                <w:lang w:val="uk"/>
              </w:rPr>
              <w:t>4x4</w:t>
            </w:r>
          </w:p>
          <w:p w14:paraId="49AFB1B6"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4. Механічна / автоматична коробка передач</w:t>
            </w:r>
          </w:p>
          <w:p w14:paraId="7441829C"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5. Мінімум 1+4 пасажирів</w:t>
            </w:r>
          </w:p>
          <w:p w14:paraId="103C7F4E"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6. 5 дверей</w:t>
            </w:r>
          </w:p>
          <w:p w14:paraId="7BEC84B6"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7. Встановлено кондиціонер</w:t>
            </w:r>
          </w:p>
          <w:p w14:paraId="3BAC2EDB"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 xml:space="preserve">8. Встановлений </w:t>
            </w:r>
            <w:proofErr w:type="spellStart"/>
            <w:r w:rsidRPr="009B07E9">
              <w:rPr>
                <w:rFonts w:asciiTheme="minorHAnsi" w:hAnsiTheme="minorHAnsi" w:cstheme="minorHAnsi"/>
                <w:i/>
                <w:lang w:val="uk"/>
              </w:rPr>
              <w:t>паркувальний</w:t>
            </w:r>
            <w:proofErr w:type="spellEnd"/>
            <w:r w:rsidRPr="009B07E9">
              <w:rPr>
                <w:rFonts w:asciiTheme="minorHAnsi" w:hAnsiTheme="minorHAnsi" w:cstheme="minorHAnsi"/>
                <w:i/>
                <w:lang w:val="uk"/>
              </w:rPr>
              <w:t xml:space="preserve"> асистент</w:t>
            </w:r>
          </w:p>
          <w:p w14:paraId="578E6166"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9. Рік випуску не старше 2018</w:t>
            </w:r>
          </w:p>
          <w:p w14:paraId="0C3B57BB"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10. Загальний пробіг менше 150 000 км</w:t>
            </w:r>
          </w:p>
          <w:p w14:paraId="5BA153F5"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11. Передні протитуманні фари</w:t>
            </w:r>
          </w:p>
          <w:p w14:paraId="571ED297" w14:textId="54ACEE7B"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 xml:space="preserve">12. </w:t>
            </w:r>
            <w:proofErr w:type="spellStart"/>
            <w:r w:rsidR="00C157E2" w:rsidRPr="00C157E2">
              <w:rPr>
                <w:rFonts w:asciiTheme="minorHAnsi" w:hAnsiTheme="minorHAnsi" w:cstheme="minorHAnsi"/>
                <w:i/>
                <w:lang w:val="ru-RU"/>
              </w:rPr>
              <w:t>Ручне</w:t>
            </w:r>
            <w:proofErr w:type="spellEnd"/>
            <w:r w:rsidR="00C157E2" w:rsidRPr="00C157E2">
              <w:rPr>
                <w:rFonts w:asciiTheme="minorHAnsi" w:hAnsiTheme="minorHAnsi" w:cstheme="minorHAnsi"/>
                <w:i/>
                <w:lang w:val="ru-RU"/>
              </w:rPr>
              <w:t xml:space="preserve"> </w:t>
            </w:r>
            <w:proofErr w:type="spellStart"/>
            <w:r w:rsidR="00C157E2" w:rsidRPr="00C157E2">
              <w:rPr>
                <w:rFonts w:asciiTheme="minorHAnsi" w:hAnsiTheme="minorHAnsi" w:cstheme="minorHAnsi"/>
                <w:i/>
                <w:lang w:val="ru-RU"/>
              </w:rPr>
              <w:t>гальмо</w:t>
            </w:r>
            <w:proofErr w:type="spellEnd"/>
          </w:p>
          <w:p w14:paraId="5481DCF8"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13. Встановлено ABS/ESP</w:t>
            </w:r>
          </w:p>
          <w:p w14:paraId="0CAEB0F0" w14:textId="15070870" w:rsidR="00C55C12" w:rsidRPr="00E70BE7" w:rsidRDefault="00C55C12" w:rsidP="00C55C12">
            <w:pPr>
              <w:ind w:left="174"/>
              <w:rPr>
                <w:rFonts w:asciiTheme="minorHAnsi" w:eastAsia="Arial" w:hAnsiTheme="minorHAnsi" w:cstheme="minorHAnsi"/>
                <w:lang w:val="ru-RU"/>
              </w:rPr>
            </w:pPr>
            <w:r w:rsidRPr="009B07E9">
              <w:rPr>
                <w:rFonts w:asciiTheme="minorHAnsi" w:hAnsiTheme="minorHAnsi" w:cstheme="minorHAnsi"/>
                <w:i/>
                <w:lang w:val="uk"/>
              </w:rPr>
              <w:t>14. Мінімум 2 подушки безпеки (водій і пасажир)</w:t>
            </w:r>
          </w:p>
        </w:tc>
        <w:tc>
          <w:tcPr>
            <w:tcW w:w="1029" w:type="dxa"/>
            <w:vAlign w:val="center"/>
          </w:tcPr>
          <w:p w14:paraId="24C6AC20" w14:textId="59575364" w:rsidR="00576067" w:rsidRPr="00E70BE7" w:rsidRDefault="00DD7341" w:rsidP="00576067">
            <w:pPr>
              <w:jc w:val="center"/>
              <w:rPr>
                <w:rFonts w:asciiTheme="minorHAnsi" w:eastAsia="Calibri" w:hAnsiTheme="minorHAnsi" w:cstheme="minorHAnsi"/>
                <w:b/>
              </w:rPr>
            </w:pPr>
            <w:r w:rsidRPr="00E70BE7">
              <w:rPr>
                <w:rFonts w:asciiTheme="minorHAnsi" w:eastAsia="Calibri" w:hAnsiTheme="minorHAnsi" w:cstheme="minorHAnsi"/>
                <w:b/>
              </w:rPr>
              <w:lastRenderedPageBreak/>
              <w:t>7</w:t>
            </w:r>
          </w:p>
        </w:tc>
        <w:tc>
          <w:tcPr>
            <w:tcW w:w="1620" w:type="dxa"/>
          </w:tcPr>
          <w:p w14:paraId="74C5FF4B" w14:textId="77777777" w:rsidR="00576067" w:rsidRPr="00E70BE7" w:rsidRDefault="00576067" w:rsidP="00576067">
            <w:pPr>
              <w:jc w:val="center"/>
              <w:rPr>
                <w:rFonts w:asciiTheme="minorHAnsi" w:hAnsiTheme="minorHAnsi" w:cstheme="minorHAnsi"/>
                <w:b/>
                <w:i/>
              </w:rPr>
            </w:pPr>
          </w:p>
        </w:tc>
        <w:tc>
          <w:tcPr>
            <w:tcW w:w="4860" w:type="dxa"/>
            <w:vAlign w:val="center"/>
          </w:tcPr>
          <w:p w14:paraId="6ADFDEDF" w14:textId="77777777" w:rsidR="00576067" w:rsidRPr="00E70BE7" w:rsidRDefault="00576067" w:rsidP="00576067">
            <w:pPr>
              <w:jc w:val="center"/>
              <w:rPr>
                <w:rFonts w:asciiTheme="minorHAnsi" w:hAnsiTheme="minorHAnsi" w:cstheme="minorHAnsi"/>
                <w:b/>
                <w:i/>
              </w:rPr>
            </w:pPr>
          </w:p>
        </w:tc>
      </w:tr>
    </w:tbl>
    <w:p w14:paraId="295641D5" w14:textId="77777777" w:rsidR="00C9090D" w:rsidRPr="00E70BE7" w:rsidRDefault="00C9090D" w:rsidP="008C3327">
      <w:pPr>
        <w:rPr>
          <w:rFonts w:asciiTheme="minorHAnsi" w:hAnsiTheme="minorHAnsi" w:cstheme="minorHAnsi"/>
          <w:b/>
        </w:rPr>
      </w:pPr>
    </w:p>
    <w:p w14:paraId="1F6C2036" w14:textId="58DEBFAE" w:rsidR="00AA61CF" w:rsidRDefault="00AA61CF" w:rsidP="00C04495">
      <w:pPr>
        <w:rPr>
          <w:rFonts w:asciiTheme="minorHAnsi" w:hAnsiTheme="minorHAnsi" w:cstheme="minorHAnsi"/>
          <w:b/>
        </w:rPr>
      </w:pPr>
    </w:p>
    <w:p w14:paraId="746C6148" w14:textId="003C1379" w:rsidR="00C157E2" w:rsidRDefault="00C157E2" w:rsidP="00C04495">
      <w:pPr>
        <w:rPr>
          <w:rFonts w:asciiTheme="minorHAnsi" w:hAnsiTheme="minorHAnsi" w:cstheme="minorHAnsi"/>
          <w:b/>
        </w:rPr>
      </w:pPr>
    </w:p>
    <w:p w14:paraId="1BC3C44E" w14:textId="404E926B" w:rsidR="00997881" w:rsidRDefault="00997881" w:rsidP="00C04495">
      <w:pPr>
        <w:rPr>
          <w:rFonts w:asciiTheme="minorHAnsi" w:hAnsiTheme="minorHAnsi" w:cstheme="minorHAnsi"/>
          <w:b/>
        </w:rPr>
      </w:pPr>
    </w:p>
    <w:p w14:paraId="4C634CA9" w14:textId="44053F11" w:rsidR="00997881" w:rsidRDefault="00997881" w:rsidP="00C04495">
      <w:pPr>
        <w:rPr>
          <w:rFonts w:asciiTheme="minorHAnsi" w:hAnsiTheme="minorHAnsi" w:cstheme="minorHAnsi"/>
          <w:b/>
        </w:rPr>
      </w:pPr>
    </w:p>
    <w:p w14:paraId="18513995" w14:textId="7F1ACAC3" w:rsidR="00997881" w:rsidRDefault="00997881" w:rsidP="00C04495">
      <w:pPr>
        <w:rPr>
          <w:rFonts w:asciiTheme="minorHAnsi" w:hAnsiTheme="minorHAnsi" w:cstheme="minorHAnsi"/>
          <w:b/>
        </w:rPr>
      </w:pPr>
    </w:p>
    <w:p w14:paraId="41E19F8A" w14:textId="07B23EFD" w:rsidR="00997881" w:rsidRDefault="00997881" w:rsidP="00C04495">
      <w:pPr>
        <w:rPr>
          <w:rFonts w:asciiTheme="minorHAnsi" w:hAnsiTheme="minorHAnsi" w:cstheme="minorHAnsi"/>
          <w:b/>
        </w:rPr>
      </w:pPr>
    </w:p>
    <w:p w14:paraId="5C2718D2" w14:textId="77777777" w:rsidR="00997881" w:rsidRDefault="00997881" w:rsidP="00C04495">
      <w:pPr>
        <w:rPr>
          <w:rFonts w:asciiTheme="minorHAnsi" w:hAnsiTheme="minorHAnsi" w:cstheme="minorHAnsi"/>
          <w:b/>
        </w:rPr>
      </w:pPr>
    </w:p>
    <w:p w14:paraId="206CCC32" w14:textId="77777777" w:rsidR="00997881" w:rsidRPr="00E70BE7" w:rsidRDefault="00997881" w:rsidP="00C04495">
      <w:pPr>
        <w:rPr>
          <w:rFonts w:asciiTheme="minorHAnsi" w:hAnsiTheme="minorHAnsi" w:cstheme="minorHAnsi"/>
          <w:b/>
        </w:rPr>
      </w:pPr>
    </w:p>
    <w:p w14:paraId="7D629C7E" w14:textId="573A1592" w:rsidR="00C04495" w:rsidRPr="00E70BE7" w:rsidRDefault="00C04495" w:rsidP="00C04495">
      <w:pPr>
        <w:rPr>
          <w:rFonts w:asciiTheme="minorHAnsi" w:hAnsiTheme="minorHAnsi" w:cstheme="minorHAnsi"/>
          <w:b/>
          <w:u w:val="single"/>
        </w:rPr>
      </w:pPr>
      <w:r w:rsidRPr="00E70BE7">
        <w:rPr>
          <w:rFonts w:asciiTheme="minorHAnsi" w:hAnsiTheme="minorHAnsi" w:cstheme="minorHAnsi"/>
          <w:b/>
        </w:rPr>
        <w:lastRenderedPageBreak/>
        <w:t xml:space="preserve">LOT 4: </w:t>
      </w:r>
      <w:r w:rsidRPr="00E70BE7">
        <w:rPr>
          <w:rFonts w:asciiTheme="minorHAnsi" w:hAnsiTheme="minorHAnsi" w:cstheme="minorHAnsi"/>
          <w:b/>
          <w:u w:val="single"/>
        </w:rPr>
        <w:t>TRUCK TYPE VEHICLE RENTAL SERVICE</w:t>
      </w:r>
    </w:p>
    <w:p w14:paraId="2B0D26AD" w14:textId="7CDCF6A5" w:rsidR="00C55C12" w:rsidRPr="009B07E9" w:rsidRDefault="00C55C12" w:rsidP="00C55C12">
      <w:pPr>
        <w:rPr>
          <w:rFonts w:asciiTheme="minorHAnsi" w:hAnsiTheme="minorHAnsi" w:cstheme="minorHAnsi"/>
          <w:b/>
          <w:i/>
          <w:u w:val="single"/>
          <w:lang w:val="ru-RU"/>
        </w:rPr>
      </w:pPr>
      <w:r w:rsidRPr="009B07E9">
        <w:rPr>
          <w:rFonts w:asciiTheme="minorHAnsi" w:hAnsiTheme="minorHAnsi" w:cstheme="minorHAnsi"/>
          <w:b/>
          <w:i/>
          <w:lang w:val="uk"/>
        </w:rPr>
        <w:t>ЛОТ 4:</w:t>
      </w:r>
      <w:r w:rsidRPr="009B07E9">
        <w:rPr>
          <w:rFonts w:asciiTheme="minorHAnsi" w:hAnsiTheme="minorHAnsi" w:cstheme="minorHAnsi"/>
          <w:b/>
          <w:i/>
          <w:u w:val="single"/>
          <w:lang w:val="uk"/>
        </w:rPr>
        <w:t>ПОСЛУГА ОРЕНДИ ТРАНСПОРТНОГО ЗАСОБУ ВАНТАЖНОГО ТИПУ</w:t>
      </w:r>
    </w:p>
    <w:p w14:paraId="6A5A737B" w14:textId="77777777" w:rsidR="00C55C12" w:rsidRPr="00E70BE7" w:rsidRDefault="00C55C12" w:rsidP="00C04495">
      <w:pPr>
        <w:rPr>
          <w:rFonts w:asciiTheme="minorHAnsi" w:hAnsiTheme="minorHAnsi" w:cstheme="minorHAnsi"/>
          <w:b/>
          <w:u w:val="single"/>
          <w:lang w:val="ru-RU"/>
        </w:rPr>
      </w:pPr>
    </w:p>
    <w:p w14:paraId="4B1A87C2" w14:textId="77777777" w:rsidR="00C04495" w:rsidRPr="00E70BE7" w:rsidRDefault="00C04495" w:rsidP="00C04495">
      <w:pPr>
        <w:rPr>
          <w:rFonts w:asciiTheme="minorHAnsi" w:hAnsiTheme="minorHAnsi" w:cstheme="minorHAnsi"/>
          <w:b/>
          <w:lang w:val="ru-RU"/>
        </w:rPr>
      </w:pPr>
    </w:p>
    <w:tbl>
      <w:tblPr>
        <w:tblW w:w="137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1800"/>
        <w:gridCol w:w="3741"/>
        <w:gridCol w:w="1029"/>
        <w:gridCol w:w="1620"/>
        <w:gridCol w:w="4860"/>
      </w:tblGrid>
      <w:tr w:rsidR="00C55C12" w:rsidRPr="002B542C" w14:paraId="37ED50A7" w14:textId="77777777" w:rsidTr="001E0114">
        <w:trPr>
          <w:trHeight w:val="67"/>
        </w:trPr>
        <w:tc>
          <w:tcPr>
            <w:tcW w:w="7290" w:type="dxa"/>
            <w:gridSpan w:val="4"/>
            <w:shd w:val="clear" w:color="auto" w:fill="D9D9D9"/>
            <w:vAlign w:val="center"/>
          </w:tcPr>
          <w:p w14:paraId="53D6EC3A" w14:textId="1B766718" w:rsidR="00C55C12" w:rsidRPr="00E70BE7" w:rsidRDefault="00C55C12" w:rsidP="00C55C12">
            <w:pPr>
              <w:jc w:val="center"/>
              <w:rPr>
                <w:rFonts w:asciiTheme="minorHAnsi" w:hAnsiTheme="minorHAnsi" w:cstheme="minorHAnsi"/>
                <w:b/>
                <w:lang w:val="en-GB"/>
              </w:rPr>
            </w:pPr>
            <w:r w:rsidRPr="00E70BE7">
              <w:rPr>
                <w:rFonts w:asciiTheme="minorHAnsi" w:hAnsiTheme="minorHAnsi" w:cstheme="minorHAnsi"/>
                <w:b/>
                <w:lang w:val="en-GB"/>
              </w:rPr>
              <w:t xml:space="preserve">DRC to Complete / </w:t>
            </w:r>
            <w:r w:rsidR="00C157E2">
              <w:rPr>
                <w:rFonts w:asciiTheme="minorHAnsi" w:hAnsiTheme="minorHAnsi" w:cstheme="minorHAnsi"/>
                <w:b/>
                <w:lang w:val="uk-UA"/>
              </w:rPr>
              <w:t>Для заповнення ДРБ</w:t>
            </w:r>
          </w:p>
        </w:tc>
        <w:tc>
          <w:tcPr>
            <w:tcW w:w="6480" w:type="dxa"/>
            <w:gridSpan w:val="2"/>
            <w:shd w:val="clear" w:color="auto" w:fill="D9D9D9"/>
            <w:vAlign w:val="center"/>
          </w:tcPr>
          <w:p w14:paraId="7731433C" w14:textId="3513B5E3" w:rsidR="00C55C12" w:rsidRPr="00E70BE7" w:rsidRDefault="00C55C12" w:rsidP="00C55C12">
            <w:pPr>
              <w:jc w:val="center"/>
              <w:rPr>
                <w:rFonts w:asciiTheme="minorHAnsi" w:eastAsia="Calibri" w:hAnsiTheme="minorHAnsi" w:cstheme="minorHAnsi"/>
                <w:b/>
                <w:lang w:val="ru-RU"/>
              </w:rPr>
            </w:pPr>
            <w:r w:rsidRPr="00E70BE7">
              <w:rPr>
                <w:rFonts w:asciiTheme="minorHAnsi" w:eastAsia="Calibri" w:hAnsiTheme="minorHAnsi" w:cstheme="minorHAnsi"/>
                <w:b/>
              </w:rPr>
              <w:t>Bidder</w:t>
            </w:r>
            <w:r w:rsidRPr="00E70BE7">
              <w:rPr>
                <w:rFonts w:asciiTheme="minorHAnsi" w:eastAsia="Calibri" w:hAnsiTheme="minorHAnsi" w:cstheme="minorHAnsi"/>
                <w:b/>
                <w:lang w:val="ru-RU"/>
              </w:rPr>
              <w:t xml:space="preserve"> </w:t>
            </w:r>
            <w:r w:rsidRPr="00E70BE7">
              <w:rPr>
                <w:rFonts w:asciiTheme="minorHAnsi" w:eastAsia="Calibri" w:hAnsiTheme="minorHAnsi" w:cstheme="minorHAnsi"/>
                <w:b/>
              </w:rPr>
              <w:t>to</w:t>
            </w:r>
            <w:r w:rsidRPr="00E70BE7">
              <w:rPr>
                <w:rFonts w:asciiTheme="minorHAnsi" w:eastAsia="Calibri" w:hAnsiTheme="minorHAnsi" w:cstheme="minorHAnsi"/>
                <w:b/>
                <w:lang w:val="ru-RU"/>
              </w:rPr>
              <w:t xml:space="preserve"> </w:t>
            </w:r>
            <w:r w:rsidRPr="00E70BE7">
              <w:rPr>
                <w:rFonts w:asciiTheme="minorHAnsi" w:eastAsia="Calibri" w:hAnsiTheme="minorHAnsi" w:cstheme="minorHAnsi"/>
                <w:b/>
              </w:rPr>
              <w:t>Complete</w:t>
            </w:r>
            <w:r w:rsidRPr="00E70BE7">
              <w:rPr>
                <w:rFonts w:asciiTheme="minorHAnsi" w:eastAsia="Calibri" w:hAnsiTheme="minorHAnsi" w:cstheme="minorHAnsi"/>
                <w:b/>
                <w:lang w:val="ru-RU"/>
              </w:rPr>
              <w:t xml:space="preserve"> / </w:t>
            </w:r>
            <w:r w:rsidR="00C157E2">
              <w:rPr>
                <w:rFonts w:asciiTheme="minorHAnsi" w:hAnsiTheme="minorHAnsi" w:cstheme="minorHAnsi"/>
                <w:b/>
                <w:i/>
                <w:lang w:val="uk-UA"/>
              </w:rPr>
              <w:t>Для заповнення учасником торгів</w:t>
            </w:r>
          </w:p>
        </w:tc>
      </w:tr>
      <w:tr w:rsidR="00C04495" w:rsidRPr="002B542C" w14:paraId="272AB906" w14:textId="77777777" w:rsidTr="001E0114">
        <w:trPr>
          <w:trHeight w:val="67"/>
        </w:trPr>
        <w:tc>
          <w:tcPr>
            <w:tcW w:w="720" w:type="dxa"/>
            <w:shd w:val="clear" w:color="auto" w:fill="D9D9D9"/>
            <w:vAlign w:val="center"/>
          </w:tcPr>
          <w:p w14:paraId="344D1474" w14:textId="77777777" w:rsidR="00C55C12" w:rsidRPr="00E70BE7" w:rsidRDefault="00C55C12" w:rsidP="00C55C12">
            <w:pPr>
              <w:jc w:val="center"/>
              <w:rPr>
                <w:rFonts w:asciiTheme="minorHAnsi" w:eastAsia="Calibri" w:hAnsiTheme="minorHAnsi" w:cstheme="minorHAnsi"/>
                <w:b/>
              </w:rPr>
            </w:pPr>
            <w:r w:rsidRPr="00E70BE7">
              <w:rPr>
                <w:rFonts w:asciiTheme="minorHAnsi" w:eastAsia="Calibri" w:hAnsiTheme="minorHAnsi" w:cstheme="minorHAnsi"/>
                <w:b/>
              </w:rPr>
              <w:t>Sub – Lot</w:t>
            </w:r>
          </w:p>
          <w:p w14:paraId="263BFA40" w14:textId="4FB04310" w:rsidR="00C04495" w:rsidRPr="009B07E9" w:rsidRDefault="00C157E2" w:rsidP="00C55C12">
            <w:pPr>
              <w:jc w:val="center"/>
              <w:rPr>
                <w:rFonts w:asciiTheme="minorHAnsi" w:eastAsia="Calibri" w:hAnsiTheme="minorHAnsi" w:cstheme="minorHAnsi"/>
                <w:b/>
                <w:i/>
              </w:rPr>
            </w:pPr>
            <w:r>
              <w:rPr>
                <w:rFonts w:asciiTheme="minorHAnsi" w:hAnsiTheme="minorHAnsi" w:cstheme="minorHAnsi"/>
                <w:b/>
                <w:i/>
                <w:lang w:val="uk"/>
              </w:rPr>
              <w:t>Під</w:t>
            </w:r>
            <w:r w:rsidR="00C55C12" w:rsidRPr="009B07E9">
              <w:rPr>
                <w:rFonts w:asciiTheme="minorHAnsi" w:hAnsiTheme="minorHAnsi" w:cstheme="minorHAnsi"/>
                <w:b/>
                <w:i/>
                <w:lang w:val="uk"/>
              </w:rPr>
              <w:t xml:space="preserve"> - Лот</w:t>
            </w:r>
          </w:p>
        </w:tc>
        <w:tc>
          <w:tcPr>
            <w:tcW w:w="1800" w:type="dxa"/>
            <w:shd w:val="clear" w:color="auto" w:fill="D9D9D9"/>
            <w:vAlign w:val="center"/>
          </w:tcPr>
          <w:p w14:paraId="5B748EE5" w14:textId="77777777" w:rsidR="00C55C12" w:rsidRPr="00E70BE7" w:rsidRDefault="00C55C12" w:rsidP="00C55C12">
            <w:pPr>
              <w:jc w:val="center"/>
              <w:rPr>
                <w:rFonts w:asciiTheme="minorHAnsi" w:eastAsia="Calibri" w:hAnsiTheme="minorHAnsi" w:cstheme="minorHAnsi"/>
                <w:b/>
              </w:rPr>
            </w:pPr>
            <w:r w:rsidRPr="00E70BE7">
              <w:rPr>
                <w:rFonts w:asciiTheme="minorHAnsi" w:eastAsia="Calibri" w:hAnsiTheme="minorHAnsi" w:cstheme="minorHAnsi"/>
                <w:b/>
              </w:rPr>
              <w:t>Item Required</w:t>
            </w:r>
          </w:p>
          <w:p w14:paraId="65FC2C16" w14:textId="1D0F392A" w:rsidR="00C04495" w:rsidRPr="009B07E9" w:rsidRDefault="00C157E2" w:rsidP="00C55C12">
            <w:pPr>
              <w:jc w:val="center"/>
              <w:rPr>
                <w:rFonts w:asciiTheme="minorHAnsi" w:eastAsia="Calibri" w:hAnsiTheme="minorHAnsi" w:cstheme="minorHAnsi"/>
                <w:b/>
                <w:i/>
              </w:rPr>
            </w:pPr>
            <w:r>
              <w:rPr>
                <w:rFonts w:asciiTheme="minorHAnsi" w:hAnsiTheme="minorHAnsi" w:cstheme="minorHAnsi"/>
                <w:b/>
                <w:i/>
                <w:lang w:val="uk-UA"/>
              </w:rPr>
              <w:t>Необхідний товар</w:t>
            </w:r>
          </w:p>
        </w:tc>
        <w:tc>
          <w:tcPr>
            <w:tcW w:w="3741" w:type="dxa"/>
            <w:shd w:val="clear" w:color="auto" w:fill="D9D9D9"/>
            <w:vAlign w:val="center"/>
          </w:tcPr>
          <w:p w14:paraId="7CEE145A" w14:textId="77777777" w:rsidR="00C55C12" w:rsidRPr="00E70BE7" w:rsidRDefault="00C55C12" w:rsidP="00C55C12">
            <w:pPr>
              <w:jc w:val="center"/>
              <w:rPr>
                <w:rFonts w:asciiTheme="minorHAnsi" w:eastAsia="Calibri" w:hAnsiTheme="minorHAnsi" w:cstheme="minorHAnsi"/>
                <w:b/>
              </w:rPr>
            </w:pPr>
            <w:r w:rsidRPr="00E70BE7">
              <w:rPr>
                <w:rFonts w:asciiTheme="minorHAnsi" w:eastAsia="Calibri" w:hAnsiTheme="minorHAnsi" w:cstheme="minorHAnsi"/>
                <w:b/>
              </w:rPr>
              <w:t>Specification</w:t>
            </w:r>
          </w:p>
          <w:p w14:paraId="163422BC" w14:textId="2ADF3E2E" w:rsidR="00C55C12" w:rsidRPr="009B07E9" w:rsidRDefault="00C55C12" w:rsidP="00C55C12">
            <w:pPr>
              <w:jc w:val="center"/>
              <w:rPr>
                <w:rFonts w:asciiTheme="minorHAnsi" w:eastAsia="Calibri" w:hAnsiTheme="minorHAnsi" w:cstheme="minorHAnsi"/>
                <w:b/>
                <w:i/>
              </w:rPr>
            </w:pPr>
            <w:r w:rsidRPr="009B07E9">
              <w:rPr>
                <w:rFonts w:asciiTheme="minorHAnsi" w:hAnsiTheme="minorHAnsi" w:cstheme="minorHAnsi"/>
                <w:b/>
                <w:i/>
                <w:lang w:val="uk"/>
              </w:rPr>
              <w:t>Специфікація</w:t>
            </w:r>
            <w:r w:rsidRPr="009B07E9">
              <w:rPr>
                <w:rFonts w:asciiTheme="minorHAnsi" w:eastAsia="Calibri" w:hAnsiTheme="minorHAnsi" w:cstheme="minorHAnsi"/>
                <w:b/>
                <w:i/>
              </w:rPr>
              <w:t xml:space="preserve"> </w:t>
            </w:r>
          </w:p>
        </w:tc>
        <w:tc>
          <w:tcPr>
            <w:tcW w:w="1029" w:type="dxa"/>
            <w:shd w:val="clear" w:color="auto" w:fill="D9D9D9"/>
            <w:vAlign w:val="center"/>
          </w:tcPr>
          <w:p w14:paraId="548AF893" w14:textId="77777777" w:rsidR="00C55C12" w:rsidRPr="00E70BE7" w:rsidRDefault="00C55C12" w:rsidP="00C55C12">
            <w:pPr>
              <w:jc w:val="center"/>
              <w:rPr>
                <w:rFonts w:asciiTheme="minorHAnsi" w:hAnsiTheme="minorHAnsi" w:cstheme="minorHAnsi"/>
                <w:b/>
                <w:lang w:val="en-GB"/>
              </w:rPr>
            </w:pPr>
            <w:r w:rsidRPr="00E70BE7">
              <w:rPr>
                <w:rFonts w:asciiTheme="minorHAnsi" w:hAnsiTheme="minorHAnsi" w:cstheme="minorHAnsi"/>
                <w:b/>
                <w:lang w:val="en-GB"/>
              </w:rPr>
              <w:t>Estimated Qty *</w:t>
            </w:r>
          </w:p>
          <w:p w14:paraId="6925387F" w14:textId="726F0155" w:rsidR="00C04495" w:rsidRPr="009B07E9" w:rsidRDefault="00C55C12" w:rsidP="00C55C12">
            <w:pPr>
              <w:jc w:val="center"/>
              <w:rPr>
                <w:rFonts w:asciiTheme="minorHAnsi" w:eastAsia="Calibri" w:hAnsiTheme="minorHAnsi" w:cstheme="minorHAnsi"/>
                <w:b/>
                <w:i/>
              </w:rPr>
            </w:pPr>
            <w:r w:rsidRPr="009B07E9">
              <w:rPr>
                <w:rFonts w:asciiTheme="minorHAnsi" w:hAnsiTheme="minorHAnsi" w:cstheme="minorHAnsi"/>
                <w:b/>
                <w:i/>
                <w:lang w:val="uk"/>
              </w:rPr>
              <w:t>Орієнтовна кількість *</w:t>
            </w:r>
          </w:p>
        </w:tc>
        <w:tc>
          <w:tcPr>
            <w:tcW w:w="1620" w:type="dxa"/>
            <w:shd w:val="clear" w:color="auto" w:fill="D9D9D9"/>
            <w:vAlign w:val="center"/>
          </w:tcPr>
          <w:p w14:paraId="62675EAA" w14:textId="77777777" w:rsidR="00C55C12" w:rsidRPr="00E70BE7" w:rsidRDefault="00C55C12" w:rsidP="00C55C12">
            <w:pPr>
              <w:jc w:val="center"/>
              <w:rPr>
                <w:rFonts w:asciiTheme="minorHAnsi" w:hAnsiTheme="minorHAnsi" w:cstheme="minorHAnsi"/>
                <w:b/>
                <w:lang w:val="en-GB"/>
              </w:rPr>
            </w:pPr>
            <w:r w:rsidRPr="00E70BE7">
              <w:rPr>
                <w:rFonts w:asciiTheme="minorHAnsi" w:hAnsiTheme="minorHAnsi" w:cstheme="minorHAnsi"/>
                <w:b/>
                <w:lang w:val="en-GB"/>
              </w:rPr>
              <w:t>Fleet size / available per vehicle category</w:t>
            </w:r>
          </w:p>
          <w:p w14:paraId="32A784C3" w14:textId="77777777" w:rsidR="00C55C12" w:rsidRPr="00E70BE7" w:rsidRDefault="00C55C12" w:rsidP="00C55C12">
            <w:pPr>
              <w:jc w:val="center"/>
              <w:rPr>
                <w:rFonts w:asciiTheme="minorHAnsi" w:eastAsia="Calibri" w:hAnsiTheme="minorHAnsi" w:cstheme="minorHAnsi"/>
                <w:b/>
              </w:rPr>
            </w:pPr>
          </w:p>
          <w:p w14:paraId="53F554CD" w14:textId="5F9D00FC" w:rsidR="00C04495" w:rsidRPr="009B07E9" w:rsidRDefault="00C55C12" w:rsidP="00C55C12">
            <w:pPr>
              <w:jc w:val="center"/>
              <w:rPr>
                <w:rFonts w:asciiTheme="minorHAnsi" w:eastAsia="Calibri" w:hAnsiTheme="minorHAnsi" w:cstheme="minorHAnsi"/>
                <w:b/>
                <w:i/>
                <w:lang w:val="ru-RU"/>
              </w:rPr>
            </w:pPr>
            <w:r w:rsidRPr="009B07E9">
              <w:rPr>
                <w:rFonts w:asciiTheme="minorHAnsi" w:hAnsiTheme="minorHAnsi" w:cstheme="minorHAnsi"/>
                <w:b/>
                <w:i/>
                <w:lang w:val="uk"/>
              </w:rPr>
              <w:t>Розмір автопарку / доступно для кожної категорії транспортного засобу</w:t>
            </w:r>
          </w:p>
        </w:tc>
        <w:tc>
          <w:tcPr>
            <w:tcW w:w="4860" w:type="dxa"/>
            <w:shd w:val="clear" w:color="auto" w:fill="D9D9D9"/>
            <w:vAlign w:val="center"/>
          </w:tcPr>
          <w:p w14:paraId="2DD30380" w14:textId="77777777" w:rsidR="00C55C12" w:rsidRPr="00E70BE7" w:rsidRDefault="00C55C12" w:rsidP="00C55C12">
            <w:pPr>
              <w:jc w:val="center"/>
              <w:rPr>
                <w:rFonts w:asciiTheme="minorHAnsi" w:eastAsia="Calibri" w:hAnsiTheme="minorHAnsi" w:cstheme="minorHAnsi"/>
                <w:b/>
              </w:rPr>
            </w:pPr>
            <w:r w:rsidRPr="00E70BE7">
              <w:rPr>
                <w:rFonts w:asciiTheme="minorHAnsi" w:eastAsia="Calibri" w:hAnsiTheme="minorHAnsi" w:cstheme="minorHAnsi"/>
                <w:b/>
              </w:rPr>
              <w:t xml:space="preserve">Offered specification (if different from required) </w:t>
            </w:r>
            <w:proofErr w:type="gramStart"/>
            <w:r w:rsidRPr="00E70BE7">
              <w:rPr>
                <w:rFonts w:asciiTheme="minorHAnsi" w:eastAsia="Calibri" w:hAnsiTheme="minorHAnsi" w:cstheme="minorHAnsi"/>
                <w:b/>
              </w:rPr>
              <w:t>Offered  Brand</w:t>
            </w:r>
            <w:proofErr w:type="gramEnd"/>
            <w:r w:rsidRPr="00E70BE7">
              <w:rPr>
                <w:rFonts w:asciiTheme="minorHAnsi" w:eastAsia="Calibri" w:hAnsiTheme="minorHAnsi" w:cstheme="minorHAnsi"/>
                <w:b/>
              </w:rPr>
              <w:t>, Model and Fuel Consumption per 100 km</w:t>
            </w:r>
          </w:p>
          <w:p w14:paraId="133A159A" w14:textId="77777777" w:rsidR="00C55C12" w:rsidRPr="00E70BE7" w:rsidRDefault="00C55C12" w:rsidP="00C55C12">
            <w:pPr>
              <w:jc w:val="center"/>
              <w:rPr>
                <w:rFonts w:asciiTheme="minorHAnsi" w:eastAsia="Calibri" w:hAnsiTheme="minorHAnsi" w:cstheme="minorHAnsi"/>
                <w:b/>
              </w:rPr>
            </w:pPr>
          </w:p>
          <w:p w14:paraId="05C30F33" w14:textId="365B6F17" w:rsidR="00C04495" w:rsidRPr="009B07E9" w:rsidRDefault="00C55C12" w:rsidP="00C55C12">
            <w:pPr>
              <w:jc w:val="center"/>
              <w:rPr>
                <w:rFonts w:asciiTheme="minorHAnsi" w:eastAsia="Calibri" w:hAnsiTheme="minorHAnsi" w:cstheme="minorHAnsi"/>
                <w:b/>
                <w:i/>
                <w:lang w:val="ru-RU"/>
              </w:rPr>
            </w:pPr>
            <w:r w:rsidRPr="009B07E9">
              <w:rPr>
                <w:rFonts w:asciiTheme="minorHAnsi" w:hAnsiTheme="minorHAnsi" w:cstheme="minorHAnsi"/>
                <w:b/>
                <w:i/>
                <w:lang w:val="uk"/>
              </w:rPr>
              <w:t>Пропонована специфікація (якщо відрізняється від необхідної) Пропонована марка, модель і витрата палива на 100 км</w:t>
            </w:r>
          </w:p>
        </w:tc>
      </w:tr>
      <w:tr w:rsidR="00C04495" w:rsidRPr="00E70BE7" w14:paraId="4B475A11" w14:textId="77777777" w:rsidTr="009B07E9">
        <w:trPr>
          <w:trHeight w:val="1867"/>
        </w:trPr>
        <w:tc>
          <w:tcPr>
            <w:tcW w:w="720" w:type="dxa"/>
            <w:vAlign w:val="center"/>
          </w:tcPr>
          <w:p w14:paraId="2D08D613" w14:textId="77777777" w:rsidR="00C04495" w:rsidRPr="00E70BE7" w:rsidRDefault="00C04495" w:rsidP="001E0114">
            <w:pPr>
              <w:jc w:val="center"/>
              <w:rPr>
                <w:rFonts w:asciiTheme="minorHAnsi" w:hAnsiTheme="minorHAnsi" w:cstheme="minorHAnsi"/>
                <w:lang w:val="ru-RU"/>
              </w:rPr>
            </w:pPr>
          </w:p>
          <w:p w14:paraId="470967E6" w14:textId="77777777" w:rsidR="00C04495" w:rsidRPr="00E70BE7" w:rsidRDefault="00C04495" w:rsidP="001E0114">
            <w:pPr>
              <w:jc w:val="center"/>
              <w:rPr>
                <w:rFonts w:asciiTheme="minorHAnsi" w:hAnsiTheme="minorHAnsi" w:cstheme="minorHAnsi"/>
                <w:lang w:val="ru-RU"/>
              </w:rPr>
            </w:pPr>
          </w:p>
          <w:p w14:paraId="4EE3C9F5" w14:textId="77777777" w:rsidR="00C04495" w:rsidRPr="00E70BE7" w:rsidRDefault="00C04495" w:rsidP="001E0114">
            <w:pPr>
              <w:jc w:val="center"/>
              <w:rPr>
                <w:rFonts w:asciiTheme="minorHAnsi" w:eastAsia="Calibri" w:hAnsiTheme="minorHAnsi" w:cstheme="minorHAnsi"/>
                <w:b/>
              </w:rPr>
            </w:pPr>
            <w:r w:rsidRPr="00E70BE7">
              <w:rPr>
                <w:rFonts w:asciiTheme="minorHAnsi" w:eastAsia="Calibri" w:hAnsiTheme="minorHAnsi" w:cstheme="minorHAnsi"/>
                <w:b/>
              </w:rPr>
              <w:t>2.2</w:t>
            </w:r>
          </w:p>
        </w:tc>
        <w:tc>
          <w:tcPr>
            <w:tcW w:w="1800" w:type="dxa"/>
            <w:vAlign w:val="center"/>
          </w:tcPr>
          <w:p w14:paraId="6D7016BF" w14:textId="77777777" w:rsidR="00997881" w:rsidRDefault="00997881" w:rsidP="00C04495">
            <w:pPr>
              <w:ind w:left="84" w:right="84"/>
              <w:jc w:val="center"/>
              <w:rPr>
                <w:rFonts w:asciiTheme="minorHAnsi" w:eastAsia="Arial" w:hAnsiTheme="minorHAnsi" w:cstheme="minorHAnsi"/>
                <w:b/>
              </w:rPr>
            </w:pPr>
          </w:p>
          <w:p w14:paraId="3CB70BA4" w14:textId="77777777" w:rsidR="00997881" w:rsidRDefault="00997881" w:rsidP="00C04495">
            <w:pPr>
              <w:ind w:left="84" w:right="84"/>
              <w:jc w:val="center"/>
              <w:rPr>
                <w:rFonts w:asciiTheme="minorHAnsi" w:eastAsia="Arial" w:hAnsiTheme="minorHAnsi" w:cstheme="minorHAnsi"/>
                <w:b/>
              </w:rPr>
            </w:pPr>
          </w:p>
          <w:p w14:paraId="06CBE6B0" w14:textId="77777777" w:rsidR="00997881" w:rsidRDefault="00997881" w:rsidP="00C04495">
            <w:pPr>
              <w:ind w:left="84" w:right="84"/>
              <w:jc w:val="center"/>
              <w:rPr>
                <w:rFonts w:asciiTheme="minorHAnsi" w:eastAsia="Arial" w:hAnsiTheme="minorHAnsi" w:cstheme="minorHAnsi"/>
                <w:b/>
              </w:rPr>
            </w:pPr>
          </w:p>
          <w:p w14:paraId="3D7397C7" w14:textId="77777777" w:rsidR="00997881" w:rsidRDefault="00997881" w:rsidP="00C04495">
            <w:pPr>
              <w:ind w:left="84" w:right="84"/>
              <w:jc w:val="center"/>
              <w:rPr>
                <w:rFonts w:asciiTheme="minorHAnsi" w:eastAsia="Arial" w:hAnsiTheme="minorHAnsi" w:cstheme="minorHAnsi"/>
                <w:b/>
              </w:rPr>
            </w:pPr>
          </w:p>
          <w:p w14:paraId="65214904" w14:textId="575D9D97" w:rsidR="00C04495" w:rsidRPr="00E70BE7" w:rsidRDefault="003D3307" w:rsidP="00C04495">
            <w:pPr>
              <w:ind w:left="84" w:right="84"/>
              <w:jc w:val="center"/>
              <w:rPr>
                <w:rFonts w:asciiTheme="minorHAnsi" w:eastAsia="Arial" w:hAnsiTheme="minorHAnsi" w:cstheme="minorHAnsi"/>
                <w:b/>
              </w:rPr>
            </w:pPr>
            <w:r w:rsidRPr="00E70BE7">
              <w:rPr>
                <w:rFonts w:asciiTheme="minorHAnsi" w:eastAsia="Arial" w:hAnsiTheme="minorHAnsi" w:cstheme="minorHAnsi"/>
                <w:b/>
              </w:rPr>
              <w:t>Truck Rental</w:t>
            </w:r>
          </w:p>
          <w:p w14:paraId="465C7E26" w14:textId="77777777" w:rsidR="003D3307" w:rsidRPr="00E70BE7" w:rsidRDefault="003D3307" w:rsidP="00C04495">
            <w:pPr>
              <w:ind w:left="84" w:right="84"/>
              <w:jc w:val="center"/>
              <w:rPr>
                <w:rFonts w:asciiTheme="minorHAnsi" w:eastAsia="Arial" w:hAnsiTheme="minorHAnsi" w:cstheme="minorHAnsi"/>
                <w:color w:val="000000" w:themeColor="text1"/>
              </w:rPr>
            </w:pPr>
            <w:r w:rsidRPr="00E70BE7">
              <w:rPr>
                <w:rFonts w:asciiTheme="minorHAnsi" w:eastAsia="Arial" w:hAnsiTheme="minorHAnsi" w:cstheme="minorHAnsi"/>
                <w:color w:val="000000" w:themeColor="text1"/>
              </w:rPr>
              <w:t>(</w:t>
            </w:r>
            <w:r w:rsidR="00BA2DC6" w:rsidRPr="00E70BE7">
              <w:rPr>
                <w:rFonts w:asciiTheme="minorHAnsi" w:eastAsia="Arial" w:hAnsiTheme="minorHAnsi" w:cstheme="minorHAnsi"/>
                <w:color w:val="000000" w:themeColor="text1"/>
              </w:rPr>
              <w:t>Renault Master, Mercedes Sprinter or equivalent</w:t>
            </w:r>
            <w:r w:rsidRPr="00E70BE7">
              <w:rPr>
                <w:rFonts w:asciiTheme="minorHAnsi" w:eastAsia="Arial" w:hAnsiTheme="minorHAnsi" w:cstheme="minorHAnsi"/>
                <w:color w:val="000000" w:themeColor="text1"/>
              </w:rPr>
              <w:t>)</w:t>
            </w:r>
          </w:p>
          <w:p w14:paraId="3CB886A3" w14:textId="169272AE" w:rsidR="00C55C12" w:rsidRDefault="00C55C12" w:rsidP="00C04495">
            <w:pPr>
              <w:ind w:left="84" w:right="84"/>
              <w:jc w:val="center"/>
              <w:rPr>
                <w:rFonts w:asciiTheme="minorHAnsi" w:eastAsia="Arial" w:hAnsiTheme="minorHAnsi" w:cstheme="minorHAnsi"/>
              </w:rPr>
            </w:pPr>
          </w:p>
          <w:p w14:paraId="0B463855" w14:textId="1FEBD46C" w:rsidR="00997881" w:rsidRDefault="00997881" w:rsidP="00C04495">
            <w:pPr>
              <w:ind w:left="84" w:right="84"/>
              <w:jc w:val="center"/>
              <w:rPr>
                <w:rFonts w:asciiTheme="minorHAnsi" w:eastAsia="Arial" w:hAnsiTheme="minorHAnsi" w:cstheme="minorHAnsi"/>
              </w:rPr>
            </w:pPr>
          </w:p>
          <w:p w14:paraId="3540E7E9" w14:textId="160DA3B9" w:rsidR="00997881" w:rsidRDefault="00997881" w:rsidP="00C04495">
            <w:pPr>
              <w:ind w:left="84" w:right="84"/>
              <w:jc w:val="center"/>
              <w:rPr>
                <w:rFonts w:asciiTheme="minorHAnsi" w:eastAsia="Arial" w:hAnsiTheme="minorHAnsi" w:cstheme="minorHAnsi"/>
              </w:rPr>
            </w:pPr>
          </w:p>
          <w:p w14:paraId="244EAE06" w14:textId="7976F065" w:rsidR="00997881" w:rsidRDefault="00997881" w:rsidP="00C04495">
            <w:pPr>
              <w:ind w:left="84" w:right="84"/>
              <w:jc w:val="center"/>
              <w:rPr>
                <w:rFonts w:asciiTheme="minorHAnsi" w:eastAsia="Arial" w:hAnsiTheme="minorHAnsi" w:cstheme="minorHAnsi"/>
              </w:rPr>
            </w:pPr>
          </w:p>
          <w:p w14:paraId="62F15930" w14:textId="5FF76213" w:rsidR="00997881" w:rsidRDefault="00997881" w:rsidP="00C04495">
            <w:pPr>
              <w:ind w:left="84" w:right="84"/>
              <w:jc w:val="center"/>
              <w:rPr>
                <w:rFonts w:asciiTheme="minorHAnsi" w:eastAsia="Arial" w:hAnsiTheme="minorHAnsi" w:cstheme="minorHAnsi"/>
              </w:rPr>
            </w:pPr>
          </w:p>
          <w:p w14:paraId="307A525D" w14:textId="5FB67CFF" w:rsidR="00997881" w:rsidRDefault="00997881" w:rsidP="00C04495">
            <w:pPr>
              <w:ind w:left="84" w:right="84"/>
              <w:jc w:val="center"/>
              <w:rPr>
                <w:rFonts w:asciiTheme="minorHAnsi" w:eastAsia="Arial" w:hAnsiTheme="minorHAnsi" w:cstheme="minorHAnsi"/>
              </w:rPr>
            </w:pPr>
          </w:p>
          <w:p w14:paraId="76E619DA" w14:textId="747AAA84" w:rsidR="00997881" w:rsidRDefault="00997881" w:rsidP="00C04495">
            <w:pPr>
              <w:ind w:left="84" w:right="84"/>
              <w:jc w:val="center"/>
              <w:rPr>
                <w:rFonts w:asciiTheme="minorHAnsi" w:eastAsia="Arial" w:hAnsiTheme="minorHAnsi" w:cstheme="minorHAnsi"/>
              </w:rPr>
            </w:pPr>
          </w:p>
          <w:p w14:paraId="20EC8091" w14:textId="2C0D02D5" w:rsidR="00997881" w:rsidRDefault="00997881" w:rsidP="00C04495">
            <w:pPr>
              <w:ind w:left="84" w:right="84"/>
              <w:jc w:val="center"/>
              <w:rPr>
                <w:rFonts w:asciiTheme="minorHAnsi" w:eastAsia="Arial" w:hAnsiTheme="minorHAnsi" w:cstheme="minorHAnsi"/>
              </w:rPr>
            </w:pPr>
          </w:p>
          <w:p w14:paraId="0A327C26" w14:textId="4DD17E51" w:rsidR="00997881" w:rsidRDefault="00997881" w:rsidP="00C04495">
            <w:pPr>
              <w:ind w:left="84" w:right="84"/>
              <w:jc w:val="center"/>
              <w:rPr>
                <w:rFonts w:asciiTheme="minorHAnsi" w:eastAsia="Arial" w:hAnsiTheme="minorHAnsi" w:cstheme="minorHAnsi"/>
              </w:rPr>
            </w:pPr>
          </w:p>
          <w:p w14:paraId="78E7D252" w14:textId="707C9F61" w:rsidR="00997881" w:rsidRDefault="00997881" w:rsidP="00C04495">
            <w:pPr>
              <w:ind w:left="84" w:right="84"/>
              <w:jc w:val="center"/>
              <w:rPr>
                <w:rFonts w:asciiTheme="minorHAnsi" w:eastAsia="Arial" w:hAnsiTheme="minorHAnsi" w:cstheme="minorHAnsi"/>
              </w:rPr>
            </w:pPr>
          </w:p>
          <w:p w14:paraId="77FB355C" w14:textId="7B3B04A0" w:rsidR="00997881" w:rsidRDefault="00997881" w:rsidP="00C04495">
            <w:pPr>
              <w:ind w:left="84" w:right="84"/>
              <w:jc w:val="center"/>
              <w:rPr>
                <w:rFonts w:asciiTheme="minorHAnsi" w:eastAsia="Arial" w:hAnsiTheme="minorHAnsi" w:cstheme="minorHAnsi"/>
              </w:rPr>
            </w:pPr>
          </w:p>
          <w:p w14:paraId="222D7838" w14:textId="4569CD31" w:rsidR="00997881" w:rsidRDefault="00997881" w:rsidP="00C04495">
            <w:pPr>
              <w:ind w:left="84" w:right="84"/>
              <w:jc w:val="center"/>
              <w:rPr>
                <w:rFonts w:asciiTheme="minorHAnsi" w:eastAsia="Arial" w:hAnsiTheme="minorHAnsi" w:cstheme="minorHAnsi"/>
              </w:rPr>
            </w:pPr>
          </w:p>
          <w:p w14:paraId="06F1AA45" w14:textId="001DC7E7" w:rsidR="00997881" w:rsidRDefault="00997881" w:rsidP="00C04495">
            <w:pPr>
              <w:ind w:left="84" w:right="84"/>
              <w:jc w:val="center"/>
              <w:rPr>
                <w:rFonts w:asciiTheme="minorHAnsi" w:eastAsia="Arial" w:hAnsiTheme="minorHAnsi" w:cstheme="minorHAnsi"/>
              </w:rPr>
            </w:pPr>
          </w:p>
          <w:p w14:paraId="118A8A30" w14:textId="77777777" w:rsidR="00997881" w:rsidRPr="00E70BE7" w:rsidRDefault="00997881" w:rsidP="00C04495">
            <w:pPr>
              <w:ind w:left="84" w:right="84"/>
              <w:jc w:val="center"/>
              <w:rPr>
                <w:rFonts w:asciiTheme="minorHAnsi" w:eastAsia="Arial" w:hAnsiTheme="minorHAnsi" w:cstheme="minorHAnsi"/>
              </w:rPr>
            </w:pPr>
          </w:p>
          <w:p w14:paraId="0E11F73B" w14:textId="77777777" w:rsidR="00C55C12" w:rsidRPr="009B07E9" w:rsidRDefault="00C55C12" w:rsidP="00C55C12">
            <w:pPr>
              <w:ind w:left="84" w:right="84"/>
              <w:jc w:val="center"/>
              <w:rPr>
                <w:rFonts w:asciiTheme="minorHAnsi" w:eastAsia="Arial" w:hAnsiTheme="minorHAnsi" w:cstheme="minorHAnsi"/>
                <w:b/>
                <w:i/>
              </w:rPr>
            </w:pPr>
            <w:r w:rsidRPr="009B07E9">
              <w:rPr>
                <w:rFonts w:asciiTheme="minorHAnsi" w:hAnsiTheme="minorHAnsi" w:cstheme="minorHAnsi"/>
                <w:b/>
                <w:i/>
                <w:lang w:val="uk"/>
              </w:rPr>
              <w:t>Оренда вантажівок</w:t>
            </w:r>
          </w:p>
          <w:p w14:paraId="13C788F5" w14:textId="62464801" w:rsidR="00C55C12" w:rsidRPr="00E70BE7" w:rsidRDefault="00C55C12" w:rsidP="00C55C12">
            <w:pPr>
              <w:ind w:left="84" w:right="84"/>
              <w:jc w:val="center"/>
              <w:rPr>
                <w:rFonts w:asciiTheme="minorHAnsi" w:eastAsia="Arial" w:hAnsiTheme="minorHAnsi" w:cstheme="minorHAnsi"/>
              </w:rPr>
            </w:pPr>
            <w:r w:rsidRPr="009B07E9">
              <w:rPr>
                <w:rFonts w:asciiTheme="minorHAnsi" w:hAnsiTheme="minorHAnsi" w:cstheme="minorHAnsi"/>
                <w:i/>
                <w:color w:val="000000" w:themeColor="text1"/>
                <w:lang w:val="uk"/>
              </w:rPr>
              <w:t>(</w:t>
            </w:r>
            <w:proofErr w:type="spellStart"/>
            <w:r w:rsidRPr="009B07E9">
              <w:rPr>
                <w:rFonts w:asciiTheme="minorHAnsi" w:hAnsiTheme="minorHAnsi" w:cstheme="minorHAnsi"/>
                <w:i/>
                <w:color w:val="000000" w:themeColor="text1"/>
                <w:lang w:val="uk"/>
              </w:rPr>
              <w:t>Renault</w:t>
            </w:r>
            <w:proofErr w:type="spellEnd"/>
            <w:r w:rsidRPr="009B07E9">
              <w:rPr>
                <w:rFonts w:asciiTheme="minorHAnsi" w:hAnsiTheme="minorHAnsi" w:cstheme="minorHAnsi"/>
                <w:i/>
                <w:color w:val="000000" w:themeColor="text1"/>
                <w:lang w:val="uk"/>
              </w:rPr>
              <w:t xml:space="preserve"> Master, </w:t>
            </w:r>
            <w:proofErr w:type="spellStart"/>
            <w:r w:rsidRPr="009B07E9">
              <w:rPr>
                <w:rFonts w:asciiTheme="minorHAnsi" w:hAnsiTheme="minorHAnsi" w:cstheme="minorHAnsi"/>
                <w:i/>
                <w:color w:val="000000" w:themeColor="text1"/>
                <w:lang w:val="uk"/>
              </w:rPr>
              <w:t>Mercedes</w:t>
            </w:r>
            <w:proofErr w:type="spellEnd"/>
            <w:r w:rsidRPr="009B07E9">
              <w:rPr>
                <w:rFonts w:asciiTheme="minorHAnsi" w:hAnsiTheme="minorHAnsi" w:cstheme="minorHAnsi"/>
                <w:i/>
                <w:color w:val="000000" w:themeColor="text1"/>
                <w:lang w:val="uk"/>
              </w:rPr>
              <w:t xml:space="preserve"> </w:t>
            </w:r>
            <w:proofErr w:type="spellStart"/>
            <w:r w:rsidRPr="009B07E9">
              <w:rPr>
                <w:rFonts w:asciiTheme="minorHAnsi" w:hAnsiTheme="minorHAnsi" w:cstheme="minorHAnsi"/>
                <w:i/>
                <w:color w:val="000000" w:themeColor="text1"/>
                <w:lang w:val="uk"/>
              </w:rPr>
              <w:t>Sprinter</w:t>
            </w:r>
            <w:proofErr w:type="spellEnd"/>
            <w:r w:rsidRPr="009B07E9">
              <w:rPr>
                <w:rFonts w:asciiTheme="minorHAnsi" w:hAnsiTheme="minorHAnsi" w:cstheme="minorHAnsi"/>
                <w:i/>
                <w:color w:val="000000" w:themeColor="text1"/>
                <w:lang w:val="uk"/>
              </w:rPr>
              <w:t xml:space="preserve"> або аналог)</w:t>
            </w:r>
          </w:p>
        </w:tc>
        <w:tc>
          <w:tcPr>
            <w:tcW w:w="3741" w:type="dxa"/>
            <w:vAlign w:val="center"/>
          </w:tcPr>
          <w:p w14:paraId="701C900F" w14:textId="0439D27E" w:rsidR="00AA61CF" w:rsidRPr="00E70BE7" w:rsidRDefault="00AA61CF" w:rsidP="00AA61CF">
            <w:pPr>
              <w:ind w:left="174"/>
              <w:rPr>
                <w:rFonts w:asciiTheme="minorHAnsi" w:eastAsia="Arial" w:hAnsiTheme="minorHAnsi" w:cstheme="minorHAnsi"/>
              </w:rPr>
            </w:pPr>
            <w:r w:rsidRPr="00E70BE7">
              <w:rPr>
                <w:rFonts w:asciiTheme="minorHAnsi" w:eastAsia="Arial" w:hAnsiTheme="minorHAnsi" w:cstheme="minorHAnsi"/>
              </w:rPr>
              <w:lastRenderedPageBreak/>
              <w:t>1. Truck vehicle with carriage capacity between 1,5-</w:t>
            </w:r>
            <w:r w:rsidR="00BA2DC6" w:rsidRPr="00E70BE7">
              <w:rPr>
                <w:rFonts w:asciiTheme="minorHAnsi" w:eastAsia="Arial" w:hAnsiTheme="minorHAnsi" w:cstheme="minorHAnsi"/>
              </w:rPr>
              <w:t>3</w:t>
            </w:r>
            <w:r w:rsidRPr="00E70BE7">
              <w:rPr>
                <w:rFonts w:asciiTheme="minorHAnsi" w:eastAsia="Arial" w:hAnsiTheme="minorHAnsi" w:cstheme="minorHAnsi"/>
              </w:rPr>
              <w:t>,5 t</w:t>
            </w:r>
          </w:p>
          <w:p w14:paraId="12CF7009" w14:textId="77DB1F78" w:rsidR="00AA61CF" w:rsidRPr="00E70BE7" w:rsidRDefault="00AA61CF" w:rsidP="00AA61CF">
            <w:pPr>
              <w:ind w:left="174"/>
              <w:rPr>
                <w:rFonts w:asciiTheme="minorHAnsi" w:eastAsia="Arial" w:hAnsiTheme="minorHAnsi" w:cstheme="minorHAnsi"/>
              </w:rPr>
            </w:pPr>
            <w:r w:rsidRPr="00E70BE7">
              <w:rPr>
                <w:rFonts w:asciiTheme="minorHAnsi" w:eastAsia="Arial" w:hAnsiTheme="minorHAnsi" w:cstheme="minorHAnsi"/>
              </w:rPr>
              <w:t>2. For Diesel or Gasoline Engine between 2,000 cc – 3,000 cc</w:t>
            </w:r>
          </w:p>
          <w:p w14:paraId="0063F403" w14:textId="5E21A271" w:rsidR="00AA61CF" w:rsidRPr="00E70BE7" w:rsidRDefault="00AA61CF" w:rsidP="00AA61CF">
            <w:pPr>
              <w:ind w:left="174"/>
              <w:rPr>
                <w:rFonts w:asciiTheme="minorHAnsi" w:eastAsia="Arial" w:hAnsiTheme="minorHAnsi" w:cstheme="minorHAnsi"/>
              </w:rPr>
            </w:pPr>
            <w:r w:rsidRPr="00E70BE7">
              <w:rPr>
                <w:rFonts w:asciiTheme="minorHAnsi" w:eastAsia="Arial" w:hAnsiTheme="minorHAnsi" w:cstheme="minorHAnsi"/>
              </w:rPr>
              <w:t>3. Manual / Automatic transmission</w:t>
            </w:r>
          </w:p>
          <w:p w14:paraId="1594B630" w14:textId="1B7F1B65" w:rsidR="00AA61CF" w:rsidRPr="00E70BE7" w:rsidRDefault="00AA61CF" w:rsidP="00AA61CF">
            <w:pPr>
              <w:ind w:left="174"/>
              <w:rPr>
                <w:rFonts w:asciiTheme="minorHAnsi" w:eastAsia="Arial" w:hAnsiTheme="minorHAnsi" w:cstheme="minorHAnsi"/>
              </w:rPr>
            </w:pPr>
            <w:r w:rsidRPr="00E70BE7">
              <w:rPr>
                <w:rFonts w:asciiTheme="minorHAnsi" w:eastAsia="Arial" w:hAnsiTheme="minorHAnsi" w:cstheme="minorHAnsi"/>
              </w:rPr>
              <w:t>4. Minimum 1+2 Passengers</w:t>
            </w:r>
          </w:p>
          <w:p w14:paraId="051E1188" w14:textId="3049969F" w:rsidR="00AA61CF" w:rsidRPr="00E70BE7" w:rsidRDefault="00AA61CF" w:rsidP="00AA61CF">
            <w:pPr>
              <w:ind w:left="174"/>
              <w:rPr>
                <w:rFonts w:asciiTheme="minorHAnsi" w:eastAsia="Arial" w:hAnsiTheme="minorHAnsi" w:cstheme="minorHAnsi"/>
              </w:rPr>
            </w:pPr>
            <w:r w:rsidRPr="00E70BE7">
              <w:rPr>
                <w:rFonts w:asciiTheme="minorHAnsi" w:eastAsia="Arial" w:hAnsiTheme="minorHAnsi" w:cstheme="minorHAnsi"/>
              </w:rPr>
              <w:t>5. 2 Doors</w:t>
            </w:r>
          </w:p>
          <w:p w14:paraId="42EB707B" w14:textId="4D6E7C28" w:rsidR="00AA61CF" w:rsidRPr="00E70BE7" w:rsidRDefault="00AA61CF" w:rsidP="00BA2DC6">
            <w:pPr>
              <w:ind w:left="174"/>
              <w:rPr>
                <w:rFonts w:asciiTheme="minorHAnsi" w:eastAsia="Arial" w:hAnsiTheme="minorHAnsi" w:cstheme="minorHAnsi"/>
              </w:rPr>
            </w:pPr>
            <w:r w:rsidRPr="00E70BE7">
              <w:rPr>
                <w:rFonts w:asciiTheme="minorHAnsi" w:eastAsia="Arial" w:hAnsiTheme="minorHAnsi" w:cstheme="minorHAnsi"/>
              </w:rPr>
              <w:t>6. A/C installed</w:t>
            </w:r>
          </w:p>
          <w:p w14:paraId="5D470243" w14:textId="2A4134ED" w:rsidR="00AA61CF" w:rsidRPr="00E70BE7" w:rsidRDefault="00BA2DC6" w:rsidP="00AA61CF">
            <w:pPr>
              <w:ind w:left="174"/>
              <w:rPr>
                <w:rFonts w:asciiTheme="minorHAnsi" w:eastAsia="Arial" w:hAnsiTheme="minorHAnsi" w:cstheme="minorHAnsi"/>
              </w:rPr>
            </w:pPr>
            <w:r w:rsidRPr="00E70BE7">
              <w:rPr>
                <w:rFonts w:asciiTheme="minorHAnsi" w:eastAsia="Arial" w:hAnsiTheme="minorHAnsi" w:cstheme="minorHAnsi"/>
              </w:rPr>
              <w:t>7</w:t>
            </w:r>
            <w:r w:rsidR="00AA61CF" w:rsidRPr="00E70BE7">
              <w:rPr>
                <w:rFonts w:asciiTheme="minorHAnsi" w:eastAsia="Arial" w:hAnsiTheme="minorHAnsi" w:cstheme="minorHAnsi"/>
              </w:rPr>
              <w:t>. Year of manufacture not older than 201</w:t>
            </w:r>
            <w:r w:rsidRPr="00E70BE7">
              <w:rPr>
                <w:rFonts w:asciiTheme="minorHAnsi" w:eastAsia="Arial" w:hAnsiTheme="minorHAnsi" w:cstheme="minorHAnsi"/>
              </w:rPr>
              <w:t>6</w:t>
            </w:r>
          </w:p>
          <w:p w14:paraId="082EAD8B" w14:textId="626F0630" w:rsidR="00AA61CF" w:rsidRPr="00E70BE7" w:rsidRDefault="00BA2DC6" w:rsidP="00AA61CF">
            <w:pPr>
              <w:ind w:left="174"/>
              <w:rPr>
                <w:rFonts w:asciiTheme="minorHAnsi" w:eastAsia="Arial" w:hAnsiTheme="minorHAnsi" w:cstheme="minorHAnsi"/>
              </w:rPr>
            </w:pPr>
            <w:r w:rsidRPr="00E70BE7">
              <w:rPr>
                <w:rFonts w:asciiTheme="minorHAnsi" w:eastAsia="Arial" w:hAnsiTheme="minorHAnsi" w:cstheme="minorHAnsi"/>
              </w:rPr>
              <w:t>8</w:t>
            </w:r>
            <w:r w:rsidR="00AA61CF" w:rsidRPr="00E70BE7">
              <w:rPr>
                <w:rFonts w:asciiTheme="minorHAnsi" w:eastAsia="Arial" w:hAnsiTheme="minorHAnsi" w:cstheme="minorHAnsi"/>
              </w:rPr>
              <w:t xml:space="preserve">.Total mileage is less than </w:t>
            </w:r>
            <w:r w:rsidRPr="00E70BE7">
              <w:rPr>
                <w:rFonts w:asciiTheme="minorHAnsi" w:eastAsia="Arial" w:hAnsiTheme="minorHAnsi" w:cstheme="minorHAnsi"/>
              </w:rPr>
              <w:t>25</w:t>
            </w:r>
            <w:r w:rsidR="00AA61CF" w:rsidRPr="00E70BE7">
              <w:rPr>
                <w:rFonts w:asciiTheme="minorHAnsi" w:eastAsia="Arial" w:hAnsiTheme="minorHAnsi" w:cstheme="minorHAnsi"/>
              </w:rPr>
              <w:t>0,000 km</w:t>
            </w:r>
          </w:p>
          <w:p w14:paraId="01C461E0" w14:textId="231AB756" w:rsidR="00AA61CF" w:rsidRPr="00E70BE7" w:rsidRDefault="00BA2DC6" w:rsidP="00BA2DC6">
            <w:pPr>
              <w:ind w:left="174"/>
              <w:rPr>
                <w:rFonts w:asciiTheme="minorHAnsi" w:eastAsia="Arial" w:hAnsiTheme="minorHAnsi" w:cstheme="minorHAnsi"/>
              </w:rPr>
            </w:pPr>
            <w:r w:rsidRPr="00E70BE7">
              <w:rPr>
                <w:rFonts w:asciiTheme="minorHAnsi" w:eastAsia="Arial" w:hAnsiTheme="minorHAnsi" w:cstheme="minorHAnsi"/>
              </w:rPr>
              <w:t>9</w:t>
            </w:r>
            <w:r w:rsidR="00AA61CF" w:rsidRPr="00E70BE7">
              <w:rPr>
                <w:rFonts w:asciiTheme="minorHAnsi" w:eastAsia="Arial" w:hAnsiTheme="minorHAnsi" w:cstheme="minorHAnsi"/>
              </w:rPr>
              <w:t>.</w:t>
            </w:r>
            <w:r w:rsidRPr="00E70BE7">
              <w:rPr>
                <w:rFonts w:asciiTheme="minorHAnsi" w:eastAsia="Arial" w:hAnsiTheme="minorHAnsi" w:cstheme="minorHAnsi"/>
              </w:rPr>
              <w:t xml:space="preserve"> The volume of the cargo compartment with covered tent: &gt;15m³ </w:t>
            </w:r>
          </w:p>
          <w:p w14:paraId="65EB8093" w14:textId="4F86FF8D" w:rsidR="00AA61CF" w:rsidRPr="00E70BE7" w:rsidRDefault="00AA61CF" w:rsidP="00AA61CF">
            <w:pPr>
              <w:ind w:left="174"/>
              <w:rPr>
                <w:rFonts w:asciiTheme="minorHAnsi" w:eastAsia="Arial" w:hAnsiTheme="minorHAnsi" w:cstheme="minorHAnsi"/>
              </w:rPr>
            </w:pPr>
            <w:r w:rsidRPr="00E70BE7">
              <w:rPr>
                <w:rFonts w:asciiTheme="minorHAnsi" w:eastAsia="Arial" w:hAnsiTheme="minorHAnsi" w:cstheme="minorHAnsi"/>
              </w:rPr>
              <w:t>1</w:t>
            </w:r>
            <w:r w:rsidR="00BA2DC6" w:rsidRPr="00E70BE7">
              <w:rPr>
                <w:rFonts w:asciiTheme="minorHAnsi" w:eastAsia="Arial" w:hAnsiTheme="minorHAnsi" w:cstheme="minorHAnsi"/>
              </w:rPr>
              <w:t>0</w:t>
            </w:r>
            <w:r w:rsidRPr="00E70BE7">
              <w:rPr>
                <w:rFonts w:asciiTheme="minorHAnsi" w:eastAsia="Arial" w:hAnsiTheme="minorHAnsi" w:cstheme="minorHAnsi"/>
              </w:rPr>
              <w:t>. Hill Holder</w:t>
            </w:r>
          </w:p>
          <w:p w14:paraId="16B07C12" w14:textId="5F940A58" w:rsidR="00AA61CF" w:rsidRPr="00E70BE7" w:rsidRDefault="00AA61CF" w:rsidP="00AA61CF">
            <w:pPr>
              <w:ind w:left="174"/>
              <w:rPr>
                <w:rFonts w:asciiTheme="minorHAnsi" w:eastAsia="Arial" w:hAnsiTheme="minorHAnsi" w:cstheme="minorHAnsi"/>
              </w:rPr>
            </w:pPr>
            <w:r w:rsidRPr="00E70BE7">
              <w:rPr>
                <w:rFonts w:asciiTheme="minorHAnsi" w:eastAsia="Arial" w:hAnsiTheme="minorHAnsi" w:cstheme="minorHAnsi"/>
              </w:rPr>
              <w:t>1</w:t>
            </w:r>
            <w:r w:rsidR="00BA2DC6" w:rsidRPr="00E70BE7">
              <w:rPr>
                <w:rFonts w:asciiTheme="minorHAnsi" w:eastAsia="Arial" w:hAnsiTheme="minorHAnsi" w:cstheme="minorHAnsi"/>
              </w:rPr>
              <w:t>1</w:t>
            </w:r>
            <w:r w:rsidRPr="00E70BE7">
              <w:rPr>
                <w:rFonts w:asciiTheme="minorHAnsi" w:eastAsia="Arial" w:hAnsiTheme="minorHAnsi" w:cstheme="minorHAnsi"/>
              </w:rPr>
              <w:t>.ABS/ESP installed</w:t>
            </w:r>
          </w:p>
          <w:p w14:paraId="7032C801" w14:textId="77777777" w:rsidR="00C04495" w:rsidRPr="00E70BE7" w:rsidRDefault="00AA61CF" w:rsidP="00BA2DC6">
            <w:pPr>
              <w:ind w:left="174"/>
              <w:rPr>
                <w:rFonts w:asciiTheme="minorHAnsi" w:eastAsia="Arial" w:hAnsiTheme="minorHAnsi" w:cstheme="minorHAnsi"/>
              </w:rPr>
            </w:pPr>
            <w:r w:rsidRPr="00E70BE7">
              <w:rPr>
                <w:rFonts w:asciiTheme="minorHAnsi" w:eastAsia="Arial" w:hAnsiTheme="minorHAnsi" w:cstheme="minorHAnsi"/>
              </w:rPr>
              <w:lastRenderedPageBreak/>
              <w:t>1</w:t>
            </w:r>
            <w:r w:rsidR="00BA2DC6" w:rsidRPr="00E70BE7">
              <w:rPr>
                <w:rFonts w:asciiTheme="minorHAnsi" w:eastAsia="Arial" w:hAnsiTheme="minorHAnsi" w:cstheme="minorHAnsi"/>
              </w:rPr>
              <w:t>2</w:t>
            </w:r>
            <w:r w:rsidRPr="00E70BE7">
              <w:rPr>
                <w:rFonts w:asciiTheme="minorHAnsi" w:eastAsia="Arial" w:hAnsiTheme="minorHAnsi" w:cstheme="minorHAnsi"/>
              </w:rPr>
              <w:t>.Min 2 airbag (driver and passenger)</w:t>
            </w:r>
          </w:p>
          <w:p w14:paraId="2F930852" w14:textId="77777777" w:rsidR="00C55C12" w:rsidRPr="00E70BE7" w:rsidRDefault="00C55C12" w:rsidP="00BA2DC6">
            <w:pPr>
              <w:ind w:left="174"/>
              <w:rPr>
                <w:rFonts w:asciiTheme="minorHAnsi" w:eastAsia="Arial" w:hAnsiTheme="minorHAnsi" w:cstheme="minorHAnsi"/>
              </w:rPr>
            </w:pPr>
          </w:p>
          <w:p w14:paraId="36B2EC62"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1. Вантажний автомобіль вантажопідйомністю від 1,5-3,5 т</w:t>
            </w:r>
          </w:p>
          <w:p w14:paraId="09234718" w14:textId="6ECF53D2" w:rsidR="00C55C12" w:rsidRPr="006B76EA"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 xml:space="preserve">2. </w:t>
            </w:r>
            <w:r w:rsidR="006B76EA">
              <w:rPr>
                <w:rFonts w:asciiTheme="minorHAnsi" w:hAnsiTheme="minorHAnsi" w:cstheme="minorHAnsi"/>
                <w:i/>
                <w:lang w:val="uk-UA"/>
              </w:rPr>
              <w:t>Об’єм двигуна</w:t>
            </w:r>
            <w:r w:rsidRPr="009B07E9">
              <w:rPr>
                <w:rFonts w:asciiTheme="minorHAnsi" w:hAnsiTheme="minorHAnsi" w:cstheme="minorHAnsi"/>
                <w:i/>
                <w:lang w:val="uk"/>
              </w:rPr>
              <w:t xml:space="preserve"> дизельного або бензинового 2,000</w:t>
            </w:r>
            <w:r w:rsidR="00C157E2" w:rsidRPr="00C157E2">
              <w:rPr>
                <w:rFonts w:asciiTheme="minorHAnsi" w:hAnsiTheme="minorHAnsi" w:cstheme="minorHAnsi"/>
                <w:i/>
                <w:lang w:val="ru-RU"/>
              </w:rPr>
              <w:t xml:space="preserve"> </w:t>
            </w:r>
            <w:r w:rsidR="00C157E2">
              <w:rPr>
                <w:rFonts w:asciiTheme="minorHAnsi" w:hAnsiTheme="minorHAnsi" w:cstheme="minorHAnsi"/>
                <w:i/>
              </w:rPr>
              <w:t>cc</w:t>
            </w:r>
            <w:r w:rsidRPr="009B07E9">
              <w:rPr>
                <w:rFonts w:asciiTheme="minorHAnsi" w:hAnsiTheme="minorHAnsi" w:cstheme="minorHAnsi"/>
                <w:i/>
                <w:lang w:val="uk"/>
              </w:rPr>
              <w:t xml:space="preserve"> до 3,000  </w:t>
            </w:r>
            <w:r w:rsidR="006B76EA">
              <w:rPr>
                <w:rFonts w:asciiTheme="minorHAnsi" w:hAnsiTheme="minorHAnsi" w:cstheme="minorHAnsi"/>
                <w:i/>
              </w:rPr>
              <w:t>cc</w:t>
            </w:r>
          </w:p>
          <w:p w14:paraId="296B0EE1"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3. Механічна / автоматична коробка передач</w:t>
            </w:r>
          </w:p>
          <w:p w14:paraId="0B269932"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4. Мінімум 1+2 пасажири</w:t>
            </w:r>
          </w:p>
          <w:p w14:paraId="62CFC344"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5. 2 двері</w:t>
            </w:r>
          </w:p>
          <w:p w14:paraId="5782F912"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6. Встановлено кондиціонер</w:t>
            </w:r>
          </w:p>
          <w:p w14:paraId="5699FA8F"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7. Рік випуску не старше 2016</w:t>
            </w:r>
          </w:p>
          <w:p w14:paraId="6C2E23AD"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8. Загальний пробіг менше 250,000 км</w:t>
            </w:r>
          </w:p>
          <w:p w14:paraId="411B9AFC"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9. Об'єм вантажного відсіку з критим тентом: &gt;15м³</w:t>
            </w:r>
          </w:p>
          <w:p w14:paraId="5B158831" w14:textId="39924493"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 xml:space="preserve">10. </w:t>
            </w:r>
            <w:proofErr w:type="spellStart"/>
            <w:r w:rsidR="006B76EA">
              <w:rPr>
                <w:rFonts w:asciiTheme="minorHAnsi" w:eastAsia="Arial" w:hAnsiTheme="minorHAnsi" w:cstheme="minorHAnsi"/>
                <w:i/>
                <w:lang w:val="ru-RU"/>
              </w:rPr>
              <w:t>Ручне</w:t>
            </w:r>
            <w:proofErr w:type="spellEnd"/>
            <w:r w:rsidR="006B76EA">
              <w:rPr>
                <w:rFonts w:asciiTheme="minorHAnsi" w:eastAsia="Arial" w:hAnsiTheme="minorHAnsi" w:cstheme="minorHAnsi"/>
                <w:i/>
                <w:lang w:val="ru-RU"/>
              </w:rPr>
              <w:t xml:space="preserve"> </w:t>
            </w:r>
            <w:proofErr w:type="spellStart"/>
            <w:r w:rsidR="006B76EA">
              <w:rPr>
                <w:rFonts w:asciiTheme="minorHAnsi" w:eastAsia="Arial" w:hAnsiTheme="minorHAnsi" w:cstheme="minorHAnsi"/>
                <w:i/>
                <w:lang w:val="ru-RU"/>
              </w:rPr>
              <w:t>гальмо</w:t>
            </w:r>
            <w:proofErr w:type="spellEnd"/>
          </w:p>
          <w:p w14:paraId="6416A70D" w14:textId="77777777" w:rsidR="00C55C12" w:rsidRPr="009B07E9" w:rsidRDefault="00C55C12" w:rsidP="00C55C12">
            <w:pPr>
              <w:ind w:left="174"/>
              <w:rPr>
                <w:rFonts w:asciiTheme="minorHAnsi" w:eastAsia="Arial" w:hAnsiTheme="minorHAnsi" w:cstheme="minorHAnsi"/>
                <w:i/>
                <w:lang w:val="ru-RU"/>
              </w:rPr>
            </w:pPr>
            <w:r w:rsidRPr="009B07E9">
              <w:rPr>
                <w:rFonts w:asciiTheme="minorHAnsi" w:hAnsiTheme="minorHAnsi" w:cstheme="minorHAnsi"/>
                <w:i/>
                <w:lang w:val="uk"/>
              </w:rPr>
              <w:t>11. Встановлено ABS/ESP</w:t>
            </w:r>
          </w:p>
          <w:p w14:paraId="68DDE762" w14:textId="5413831A" w:rsidR="00C55C12" w:rsidRPr="00E70BE7" w:rsidRDefault="00C55C12" w:rsidP="00C55C12">
            <w:pPr>
              <w:ind w:left="174"/>
              <w:rPr>
                <w:rFonts w:asciiTheme="minorHAnsi" w:eastAsia="Arial" w:hAnsiTheme="minorHAnsi" w:cstheme="minorHAnsi"/>
                <w:lang w:val="ru-RU"/>
              </w:rPr>
            </w:pPr>
            <w:r w:rsidRPr="009B07E9">
              <w:rPr>
                <w:rFonts w:asciiTheme="minorHAnsi" w:hAnsiTheme="minorHAnsi" w:cstheme="minorHAnsi"/>
                <w:i/>
                <w:lang w:val="uk"/>
              </w:rPr>
              <w:t>12. Мінімум 2 подушки безпеки (водій і пасажир)</w:t>
            </w:r>
          </w:p>
        </w:tc>
        <w:tc>
          <w:tcPr>
            <w:tcW w:w="1029" w:type="dxa"/>
            <w:vAlign w:val="center"/>
          </w:tcPr>
          <w:p w14:paraId="24028647" w14:textId="20B9ED12" w:rsidR="00C04495" w:rsidRPr="00E70BE7" w:rsidRDefault="00DD7341" w:rsidP="001E0114">
            <w:pPr>
              <w:jc w:val="center"/>
              <w:rPr>
                <w:rFonts w:asciiTheme="minorHAnsi" w:eastAsia="Calibri" w:hAnsiTheme="minorHAnsi" w:cstheme="minorHAnsi"/>
                <w:b/>
              </w:rPr>
            </w:pPr>
            <w:r w:rsidRPr="00E70BE7">
              <w:rPr>
                <w:rFonts w:asciiTheme="minorHAnsi" w:eastAsia="Calibri" w:hAnsiTheme="minorHAnsi" w:cstheme="minorHAnsi"/>
                <w:b/>
              </w:rPr>
              <w:lastRenderedPageBreak/>
              <w:t>3</w:t>
            </w:r>
          </w:p>
        </w:tc>
        <w:tc>
          <w:tcPr>
            <w:tcW w:w="1620" w:type="dxa"/>
          </w:tcPr>
          <w:p w14:paraId="0FE605F2" w14:textId="77777777" w:rsidR="00C04495" w:rsidRPr="00E70BE7" w:rsidRDefault="00C04495" w:rsidP="001E0114">
            <w:pPr>
              <w:jc w:val="center"/>
              <w:rPr>
                <w:rFonts w:asciiTheme="minorHAnsi" w:hAnsiTheme="minorHAnsi" w:cstheme="minorHAnsi"/>
                <w:b/>
                <w:i/>
              </w:rPr>
            </w:pPr>
          </w:p>
        </w:tc>
        <w:tc>
          <w:tcPr>
            <w:tcW w:w="4860" w:type="dxa"/>
            <w:vAlign w:val="center"/>
          </w:tcPr>
          <w:p w14:paraId="067ED894" w14:textId="77777777" w:rsidR="00C04495" w:rsidRPr="00E70BE7" w:rsidRDefault="00C04495" w:rsidP="001E0114">
            <w:pPr>
              <w:jc w:val="center"/>
              <w:rPr>
                <w:rFonts w:asciiTheme="minorHAnsi" w:hAnsiTheme="minorHAnsi" w:cstheme="minorHAnsi"/>
                <w:b/>
                <w:i/>
              </w:rPr>
            </w:pPr>
          </w:p>
        </w:tc>
      </w:tr>
    </w:tbl>
    <w:p w14:paraId="79E6CCBA" w14:textId="77777777" w:rsidR="00997881" w:rsidRDefault="00997881" w:rsidP="00F2680E">
      <w:pPr>
        <w:rPr>
          <w:rFonts w:asciiTheme="minorHAnsi" w:eastAsia="Calibri" w:hAnsiTheme="minorHAnsi" w:cstheme="minorHAnsi"/>
          <w:b/>
        </w:rPr>
      </w:pPr>
    </w:p>
    <w:p w14:paraId="09A00603" w14:textId="42D82A97" w:rsidR="00F2680E" w:rsidRPr="00E70BE7" w:rsidRDefault="00C04495" w:rsidP="00F2680E">
      <w:pPr>
        <w:rPr>
          <w:rFonts w:asciiTheme="minorHAnsi" w:eastAsia="Calibri" w:hAnsiTheme="minorHAnsi" w:cstheme="minorHAnsi"/>
        </w:rPr>
      </w:pPr>
      <w:r w:rsidRPr="00E70BE7">
        <w:rPr>
          <w:rFonts w:asciiTheme="minorHAnsi" w:eastAsia="Calibri" w:hAnsiTheme="minorHAnsi" w:cstheme="minorHAnsi"/>
          <w:b/>
        </w:rPr>
        <w:t>Note 1:</w:t>
      </w:r>
      <w:r w:rsidRPr="00E70BE7">
        <w:rPr>
          <w:rFonts w:asciiTheme="minorHAnsi" w:eastAsia="Calibri" w:hAnsiTheme="minorHAnsi" w:cstheme="minorHAnsi"/>
        </w:rPr>
        <w:t xml:space="preserve"> </w:t>
      </w:r>
      <w:r w:rsidR="00720E1C" w:rsidRPr="00E70BE7">
        <w:rPr>
          <w:rFonts w:asciiTheme="minorHAnsi" w:eastAsia="Calibri" w:hAnsiTheme="minorHAnsi" w:cstheme="minorHAnsi"/>
        </w:rPr>
        <w:t>Model names above are meant as examples of size and style only, actual make and model offered can vary.</w:t>
      </w:r>
    </w:p>
    <w:p w14:paraId="364C3DCD" w14:textId="10FBBFA3" w:rsidR="00C55C12" w:rsidRPr="009B07E9" w:rsidRDefault="00C55C12" w:rsidP="00C55C12">
      <w:pPr>
        <w:rPr>
          <w:rFonts w:asciiTheme="minorHAnsi" w:eastAsia="Calibri" w:hAnsiTheme="minorHAnsi" w:cstheme="minorHAnsi"/>
          <w:i/>
          <w:lang w:val="ru-RU"/>
        </w:rPr>
      </w:pPr>
      <w:r w:rsidRPr="009B07E9">
        <w:rPr>
          <w:rFonts w:asciiTheme="minorHAnsi" w:hAnsiTheme="minorHAnsi" w:cstheme="minorHAnsi"/>
          <w:b/>
          <w:i/>
          <w:lang w:val="uk"/>
        </w:rPr>
        <w:t>Примітка 1:</w:t>
      </w:r>
      <w:r w:rsidRPr="009B07E9">
        <w:rPr>
          <w:rFonts w:asciiTheme="minorHAnsi" w:hAnsiTheme="minorHAnsi" w:cstheme="minorHAnsi"/>
          <w:i/>
          <w:lang w:val="uk"/>
        </w:rPr>
        <w:t xml:space="preserve"> Назви моделей наведен</w:t>
      </w:r>
      <w:r w:rsidR="006B76EA">
        <w:rPr>
          <w:rFonts w:asciiTheme="minorHAnsi" w:hAnsiTheme="minorHAnsi" w:cstheme="minorHAnsi"/>
          <w:i/>
          <w:lang w:val="uk"/>
        </w:rPr>
        <w:t>і лише у якості</w:t>
      </w:r>
      <w:r w:rsidRPr="009B07E9">
        <w:rPr>
          <w:rFonts w:asciiTheme="minorHAnsi" w:hAnsiTheme="minorHAnsi" w:cstheme="minorHAnsi"/>
          <w:i/>
          <w:lang w:val="uk"/>
        </w:rPr>
        <w:t xml:space="preserve"> </w:t>
      </w:r>
      <w:r w:rsidR="00805AE0">
        <w:rPr>
          <w:rFonts w:asciiTheme="minorHAnsi" w:hAnsiTheme="minorHAnsi" w:cstheme="minorHAnsi"/>
          <w:i/>
          <w:lang w:val="uk-UA"/>
        </w:rPr>
        <w:t xml:space="preserve">наочного </w:t>
      </w:r>
      <w:r w:rsidRPr="009B07E9">
        <w:rPr>
          <w:rFonts w:asciiTheme="minorHAnsi" w:hAnsiTheme="minorHAnsi" w:cstheme="minorHAnsi"/>
          <w:i/>
          <w:lang w:val="uk"/>
        </w:rPr>
        <w:t>приклад</w:t>
      </w:r>
      <w:r w:rsidR="006B76EA">
        <w:rPr>
          <w:rFonts w:asciiTheme="minorHAnsi" w:hAnsiTheme="minorHAnsi" w:cstheme="minorHAnsi"/>
          <w:i/>
          <w:lang w:val="uk"/>
        </w:rPr>
        <w:t>у</w:t>
      </w:r>
      <w:r w:rsidRPr="009B07E9">
        <w:rPr>
          <w:rFonts w:asciiTheme="minorHAnsi" w:hAnsiTheme="minorHAnsi" w:cstheme="minorHAnsi"/>
          <w:i/>
          <w:lang w:val="uk"/>
        </w:rPr>
        <w:t>, пропоновані</w:t>
      </w:r>
      <w:r w:rsidR="00805AE0">
        <w:rPr>
          <w:rFonts w:asciiTheme="minorHAnsi" w:hAnsiTheme="minorHAnsi" w:cstheme="minorHAnsi"/>
          <w:i/>
          <w:lang w:val="uk"/>
        </w:rPr>
        <w:t xml:space="preserve"> марки та</w:t>
      </w:r>
      <w:r w:rsidRPr="009B07E9">
        <w:rPr>
          <w:rFonts w:asciiTheme="minorHAnsi" w:hAnsiTheme="minorHAnsi" w:cstheme="minorHAnsi"/>
          <w:i/>
          <w:lang w:val="uk"/>
        </w:rPr>
        <w:t xml:space="preserve"> моделі можуть відрізнятися.</w:t>
      </w:r>
    </w:p>
    <w:p w14:paraId="30F50546" w14:textId="77777777" w:rsidR="00997881" w:rsidRPr="002B542C" w:rsidRDefault="00997881" w:rsidP="00F2680E">
      <w:pPr>
        <w:rPr>
          <w:rFonts w:asciiTheme="minorHAnsi" w:hAnsiTheme="minorHAnsi" w:cstheme="minorHAnsi"/>
          <w:b/>
          <w:iCs/>
          <w:lang w:val="ru-RU"/>
        </w:rPr>
      </w:pPr>
    </w:p>
    <w:p w14:paraId="1F348B12" w14:textId="492F26EC" w:rsidR="00C04495" w:rsidRPr="00E70BE7" w:rsidRDefault="00C04495" w:rsidP="00F2680E">
      <w:pPr>
        <w:rPr>
          <w:rFonts w:asciiTheme="minorHAnsi" w:hAnsiTheme="minorHAnsi" w:cstheme="minorHAnsi"/>
          <w:bCs/>
          <w:lang w:val="en-GB"/>
        </w:rPr>
      </w:pPr>
      <w:r w:rsidRPr="00E70BE7">
        <w:rPr>
          <w:rFonts w:asciiTheme="minorHAnsi" w:hAnsiTheme="minorHAnsi" w:cstheme="minorHAnsi"/>
          <w:b/>
          <w:iCs/>
        </w:rPr>
        <w:t>Note 2:</w:t>
      </w:r>
      <w:r w:rsidRPr="00E70BE7">
        <w:rPr>
          <w:rFonts w:asciiTheme="minorHAnsi" w:hAnsiTheme="minorHAnsi" w:cstheme="minorHAnsi"/>
          <w:iCs/>
        </w:rPr>
        <w:t xml:space="preserve"> The estimated quantity</w:t>
      </w:r>
      <w:r w:rsidR="00F2680E" w:rsidRPr="00E70BE7">
        <w:rPr>
          <w:rFonts w:asciiTheme="minorHAnsi" w:hAnsiTheme="minorHAnsi" w:cstheme="minorHAnsi"/>
          <w:iCs/>
        </w:rPr>
        <w:t xml:space="preserve"> </w:t>
      </w:r>
      <w:r w:rsidRPr="00E70BE7">
        <w:rPr>
          <w:rFonts w:asciiTheme="minorHAnsi" w:hAnsiTheme="minorHAnsi" w:cstheme="minorHAnsi"/>
          <w:bCs/>
          <w:lang w:val="en-GB"/>
        </w:rPr>
        <w:t xml:space="preserve">is just an estimation of the DRC </w:t>
      </w:r>
      <w:r w:rsidR="00F2680E" w:rsidRPr="00E70BE7">
        <w:rPr>
          <w:rFonts w:asciiTheme="minorHAnsi" w:hAnsiTheme="minorHAnsi" w:cstheme="minorHAnsi"/>
          <w:bCs/>
          <w:lang w:val="en-GB"/>
        </w:rPr>
        <w:t>Ukraine</w:t>
      </w:r>
      <w:r w:rsidRPr="00E70BE7">
        <w:rPr>
          <w:rFonts w:asciiTheme="minorHAnsi" w:hAnsiTheme="minorHAnsi" w:cstheme="minorHAnsi"/>
          <w:bCs/>
          <w:lang w:val="en-GB"/>
        </w:rPr>
        <w:t xml:space="preserve"> fleet through years 202</w:t>
      </w:r>
      <w:r w:rsidR="00F2680E" w:rsidRPr="00E70BE7">
        <w:rPr>
          <w:rFonts w:asciiTheme="minorHAnsi" w:hAnsiTheme="minorHAnsi" w:cstheme="minorHAnsi"/>
          <w:bCs/>
          <w:lang w:val="en-GB"/>
        </w:rPr>
        <w:t>3-2024</w:t>
      </w:r>
      <w:r w:rsidRPr="00E70BE7">
        <w:rPr>
          <w:rFonts w:asciiTheme="minorHAnsi" w:hAnsiTheme="minorHAnsi" w:cstheme="minorHAnsi"/>
          <w:bCs/>
          <w:lang w:val="en-GB"/>
        </w:rPr>
        <w:t xml:space="preserve">. The quantity stated is </w:t>
      </w:r>
      <w:r w:rsidRPr="00E70BE7">
        <w:rPr>
          <w:rFonts w:asciiTheme="minorHAnsi" w:hAnsiTheme="minorHAnsi" w:cstheme="minorHAnsi"/>
          <w:bCs/>
          <w:u w:val="single"/>
          <w:lang w:val="en-GB"/>
        </w:rPr>
        <w:t>not</w:t>
      </w:r>
      <w:r w:rsidRPr="00E70BE7">
        <w:rPr>
          <w:rFonts w:asciiTheme="minorHAnsi" w:hAnsiTheme="minorHAnsi" w:cstheme="minorHAnsi"/>
          <w:bCs/>
          <w:lang w:val="en-GB"/>
        </w:rPr>
        <w:t xml:space="preserve"> an obligation to any party, just an overview to have clearer view on DRC fleet size for better pricing.</w:t>
      </w:r>
    </w:p>
    <w:p w14:paraId="35CC38D3" w14:textId="768A1309" w:rsidR="00C55C12" w:rsidRPr="00805AE0" w:rsidRDefault="00C55C12" w:rsidP="00C55C12">
      <w:pPr>
        <w:rPr>
          <w:rFonts w:asciiTheme="minorHAnsi" w:eastAsia="Calibri" w:hAnsiTheme="minorHAnsi" w:cstheme="minorHAnsi"/>
          <w:i/>
          <w:lang w:val="uk"/>
        </w:rPr>
      </w:pPr>
      <w:r w:rsidRPr="009B07E9">
        <w:rPr>
          <w:rFonts w:asciiTheme="minorHAnsi" w:hAnsiTheme="minorHAnsi" w:cstheme="minorHAnsi"/>
          <w:b/>
          <w:i/>
          <w:iCs/>
          <w:lang w:val="uk"/>
        </w:rPr>
        <w:t>Примітка 2:</w:t>
      </w:r>
      <w:r w:rsidRPr="009B07E9">
        <w:rPr>
          <w:rFonts w:asciiTheme="minorHAnsi" w:hAnsiTheme="minorHAnsi" w:cstheme="minorHAnsi"/>
          <w:i/>
          <w:iCs/>
          <w:lang w:val="uk"/>
        </w:rPr>
        <w:t xml:space="preserve"> Орієнтовна кількість</w:t>
      </w:r>
      <w:r w:rsidRPr="009B07E9">
        <w:rPr>
          <w:rFonts w:asciiTheme="minorHAnsi" w:hAnsiTheme="minorHAnsi" w:cstheme="minorHAnsi"/>
          <w:i/>
          <w:lang w:val="uk"/>
        </w:rPr>
        <w:t xml:space="preserve"> є </w:t>
      </w:r>
      <w:r w:rsidR="00805AE0">
        <w:rPr>
          <w:rFonts w:asciiTheme="minorHAnsi" w:hAnsiTheme="minorHAnsi" w:cstheme="minorHAnsi"/>
          <w:i/>
          <w:lang w:val="uk"/>
        </w:rPr>
        <w:t>лінійною проекцією кількості</w:t>
      </w:r>
      <w:r w:rsidRPr="009B07E9">
        <w:rPr>
          <w:rFonts w:asciiTheme="minorHAnsi" w:hAnsiTheme="minorHAnsi" w:cstheme="minorHAnsi"/>
          <w:i/>
          <w:lang w:val="uk"/>
        </w:rPr>
        <w:t xml:space="preserve"> </w:t>
      </w:r>
      <w:r w:rsidR="00805AE0">
        <w:rPr>
          <w:rFonts w:asciiTheme="minorHAnsi" w:hAnsiTheme="minorHAnsi" w:cstheme="minorHAnsi"/>
          <w:i/>
          <w:lang w:val="uk"/>
        </w:rPr>
        <w:t>автопарку</w:t>
      </w:r>
      <w:r w:rsidRPr="009B07E9">
        <w:rPr>
          <w:rFonts w:asciiTheme="minorHAnsi" w:hAnsiTheme="minorHAnsi" w:cstheme="minorHAnsi"/>
          <w:i/>
          <w:lang w:val="uk"/>
        </w:rPr>
        <w:t xml:space="preserve"> ДР</w:t>
      </w:r>
      <w:r w:rsidR="00805AE0">
        <w:rPr>
          <w:rFonts w:asciiTheme="minorHAnsi" w:hAnsiTheme="minorHAnsi" w:cstheme="minorHAnsi"/>
          <w:i/>
          <w:lang w:val="uk"/>
        </w:rPr>
        <w:t>Б</w:t>
      </w:r>
      <w:r w:rsidRPr="009B07E9">
        <w:rPr>
          <w:rFonts w:asciiTheme="minorHAnsi" w:hAnsiTheme="minorHAnsi" w:cstheme="minorHAnsi"/>
          <w:i/>
          <w:lang w:val="uk"/>
        </w:rPr>
        <w:t xml:space="preserve"> в Україні протягом 2023-2024 років. Зазначена кількість </w:t>
      </w:r>
      <w:r w:rsidRPr="009B07E9">
        <w:rPr>
          <w:rFonts w:asciiTheme="minorHAnsi" w:hAnsiTheme="minorHAnsi" w:cstheme="minorHAnsi"/>
          <w:i/>
          <w:u w:val="single"/>
          <w:lang w:val="uk"/>
        </w:rPr>
        <w:t>не</w:t>
      </w:r>
      <w:r w:rsidRPr="009B07E9">
        <w:rPr>
          <w:rFonts w:asciiTheme="minorHAnsi" w:hAnsiTheme="minorHAnsi" w:cstheme="minorHAnsi"/>
          <w:i/>
          <w:lang w:val="uk"/>
        </w:rPr>
        <w:t xml:space="preserve"> є  зобов'язанням перед будь-якою стороною, а лише </w:t>
      </w:r>
      <w:r w:rsidR="00805AE0">
        <w:rPr>
          <w:rFonts w:asciiTheme="minorHAnsi" w:hAnsiTheme="minorHAnsi" w:cstheme="minorHAnsi"/>
          <w:i/>
          <w:lang w:val="uk"/>
        </w:rPr>
        <w:t>припущенням</w:t>
      </w:r>
      <w:r w:rsidRPr="009B07E9">
        <w:rPr>
          <w:rFonts w:asciiTheme="minorHAnsi" w:hAnsiTheme="minorHAnsi" w:cstheme="minorHAnsi"/>
          <w:i/>
          <w:lang w:val="uk"/>
        </w:rPr>
        <w:t xml:space="preserve">, щоб </w:t>
      </w:r>
      <w:r w:rsidR="009F087D">
        <w:rPr>
          <w:rFonts w:asciiTheme="minorHAnsi" w:hAnsiTheme="minorHAnsi" w:cstheme="minorHAnsi"/>
          <w:i/>
          <w:lang w:val="uk"/>
        </w:rPr>
        <w:t>надати</w:t>
      </w:r>
      <w:r w:rsidRPr="009B07E9">
        <w:rPr>
          <w:rFonts w:asciiTheme="minorHAnsi" w:hAnsiTheme="minorHAnsi" w:cstheme="minorHAnsi"/>
          <w:i/>
          <w:lang w:val="uk"/>
        </w:rPr>
        <w:t xml:space="preserve"> більш чітке уявлення про розмір </w:t>
      </w:r>
      <w:r w:rsidR="009F087D">
        <w:rPr>
          <w:rFonts w:asciiTheme="minorHAnsi" w:hAnsiTheme="minorHAnsi" w:cstheme="minorHAnsi"/>
          <w:i/>
          <w:lang w:val="uk"/>
        </w:rPr>
        <w:t>автопарку</w:t>
      </w:r>
      <w:r w:rsidRPr="009B07E9">
        <w:rPr>
          <w:rFonts w:asciiTheme="minorHAnsi" w:hAnsiTheme="minorHAnsi" w:cstheme="minorHAnsi"/>
          <w:i/>
          <w:lang w:val="uk"/>
        </w:rPr>
        <w:t xml:space="preserve"> ДР</w:t>
      </w:r>
      <w:r w:rsidR="00805AE0">
        <w:rPr>
          <w:rFonts w:asciiTheme="minorHAnsi" w:hAnsiTheme="minorHAnsi" w:cstheme="minorHAnsi"/>
          <w:i/>
          <w:lang w:val="uk"/>
        </w:rPr>
        <w:t>Б</w:t>
      </w:r>
      <w:r w:rsidRPr="009B07E9">
        <w:rPr>
          <w:rFonts w:asciiTheme="minorHAnsi" w:hAnsiTheme="minorHAnsi" w:cstheme="minorHAnsi"/>
          <w:i/>
          <w:lang w:val="uk"/>
        </w:rPr>
        <w:t xml:space="preserve"> для кращої</w:t>
      </w:r>
      <w:r w:rsidR="009F087D">
        <w:rPr>
          <w:rFonts w:asciiTheme="minorHAnsi" w:hAnsiTheme="minorHAnsi" w:cstheme="minorHAnsi"/>
          <w:i/>
          <w:lang w:val="uk"/>
        </w:rPr>
        <w:t xml:space="preserve"> </w:t>
      </w:r>
      <w:proofErr w:type="spellStart"/>
      <w:r w:rsidR="009F087D">
        <w:rPr>
          <w:rFonts w:asciiTheme="minorHAnsi" w:hAnsiTheme="minorHAnsi" w:cstheme="minorHAnsi"/>
          <w:i/>
          <w:lang w:val="uk"/>
        </w:rPr>
        <w:t>проработки</w:t>
      </w:r>
      <w:proofErr w:type="spellEnd"/>
      <w:r w:rsidR="009F087D">
        <w:rPr>
          <w:rFonts w:asciiTheme="minorHAnsi" w:hAnsiTheme="minorHAnsi" w:cstheme="minorHAnsi"/>
          <w:i/>
          <w:lang w:val="uk"/>
        </w:rPr>
        <w:t xml:space="preserve"> цінового</w:t>
      </w:r>
      <w:r w:rsidRPr="009B07E9">
        <w:rPr>
          <w:rFonts w:asciiTheme="minorHAnsi" w:hAnsiTheme="minorHAnsi" w:cstheme="minorHAnsi"/>
          <w:i/>
          <w:lang w:val="uk"/>
        </w:rPr>
        <w:t xml:space="preserve"> ціни.</w:t>
      </w:r>
    </w:p>
    <w:p w14:paraId="25A75354" w14:textId="77777777" w:rsidR="00C04495" w:rsidRPr="00805AE0" w:rsidRDefault="00C04495" w:rsidP="000D2828">
      <w:pPr>
        <w:rPr>
          <w:rFonts w:asciiTheme="minorHAnsi" w:eastAsia="Calibri" w:hAnsiTheme="minorHAnsi" w:cstheme="minorHAnsi"/>
          <w:i/>
          <w:lang w:val="uk"/>
        </w:rPr>
      </w:pPr>
    </w:p>
    <w:sectPr w:rsidR="00C04495" w:rsidRPr="00805AE0" w:rsidSect="00274AC1">
      <w:headerReference w:type="default" r:id="rId7"/>
      <w:footerReference w:type="default" r:id="rId8"/>
      <w:pgSz w:w="15840" w:h="12240" w:orient="landscape"/>
      <w:pgMar w:top="940" w:right="1320" w:bottom="280"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F91CC" w14:textId="77777777" w:rsidR="00831CBE" w:rsidRDefault="00831CBE" w:rsidP="00795787">
      <w:r>
        <w:separator/>
      </w:r>
    </w:p>
  </w:endnote>
  <w:endnote w:type="continuationSeparator" w:id="0">
    <w:p w14:paraId="654DA43F" w14:textId="77777777" w:rsidR="00831CBE" w:rsidRDefault="00831CBE" w:rsidP="007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0594194"/>
      <w:docPartObj>
        <w:docPartGallery w:val="Page Numbers (Bottom of Page)"/>
        <w:docPartUnique/>
      </w:docPartObj>
    </w:sdtPr>
    <w:sdtEndPr/>
    <w:sdtContent>
      <w:sdt>
        <w:sdtPr>
          <w:id w:val="-1769616900"/>
          <w:docPartObj>
            <w:docPartGallery w:val="Page Numbers (Top of Page)"/>
            <w:docPartUnique/>
          </w:docPartObj>
        </w:sdtPr>
        <w:sdtEndPr/>
        <w:sdtContent>
          <w:p w14:paraId="0D98F4C9" w14:textId="0C0379AA" w:rsidR="00EA5FF6" w:rsidRDefault="00EA5FF6">
            <w:pPr>
              <w:pStyle w:val="Footer"/>
              <w:jc w:val="right"/>
            </w:pPr>
            <w:r>
              <w:t xml:space="preserve"> ITB-UKR-2023-012                  -                                                                                                                                                                                             Page </w:t>
            </w:r>
            <w:r>
              <w:rPr>
                <w:b/>
                <w:bCs/>
                <w:sz w:val="24"/>
                <w:szCs w:val="24"/>
              </w:rPr>
              <w:fldChar w:fldCharType="begin"/>
            </w:r>
            <w:r>
              <w:rPr>
                <w:b/>
                <w:bCs/>
              </w:rPr>
              <w:instrText xml:space="preserve"> PAGE </w:instrText>
            </w:r>
            <w:r>
              <w:rPr>
                <w:b/>
                <w:bCs/>
                <w:sz w:val="24"/>
                <w:szCs w:val="24"/>
              </w:rPr>
              <w:fldChar w:fldCharType="separate"/>
            </w:r>
            <w:r>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7</w:t>
            </w:r>
            <w:r>
              <w:rPr>
                <w:b/>
                <w:bCs/>
                <w:sz w:val="24"/>
                <w:szCs w:val="24"/>
              </w:rPr>
              <w:fldChar w:fldCharType="end"/>
            </w:r>
          </w:p>
        </w:sdtContent>
      </w:sdt>
    </w:sdtContent>
  </w:sdt>
  <w:p w14:paraId="7E4F192F" w14:textId="0D04D62B" w:rsidR="00EA5FF6" w:rsidRPr="00795787" w:rsidRDefault="00EA5FF6" w:rsidP="00217BDF">
    <w:pPr>
      <w:pStyle w:val="Footer"/>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93DF7" w14:textId="77777777" w:rsidR="00831CBE" w:rsidRDefault="00831CBE" w:rsidP="00795787">
      <w:r>
        <w:separator/>
      </w:r>
    </w:p>
  </w:footnote>
  <w:footnote w:type="continuationSeparator" w:id="0">
    <w:p w14:paraId="0BEEF47C" w14:textId="77777777" w:rsidR="00831CBE" w:rsidRDefault="00831CBE" w:rsidP="0079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F6E59" w14:textId="5FCDA711" w:rsidR="00EA5FF6" w:rsidRDefault="00EA5FF6" w:rsidP="008E03F5">
    <w:pPr>
      <w:jc w:val="right"/>
      <w:rPr>
        <w:rFonts w:ascii="Calibri" w:hAnsi="Calibri" w:cs="Arial"/>
        <w:b/>
        <w:szCs w:val="22"/>
        <w:u w:val="single"/>
        <w:lang w:val="en-GB"/>
      </w:rPr>
    </w:pPr>
    <w:r w:rsidRPr="00EE1B34">
      <w:rPr>
        <w:rFonts w:ascii="Calibri" w:hAnsi="Calibri" w:cs="Arial"/>
        <w:b/>
        <w:szCs w:val="22"/>
        <w:u w:val="single"/>
        <w:lang w:val="en-GB"/>
      </w:rPr>
      <w:t>ANNEX A</w:t>
    </w:r>
    <w:r>
      <w:rPr>
        <w:rFonts w:ascii="Calibri" w:hAnsi="Calibri" w:cs="Arial"/>
        <w:b/>
        <w:szCs w:val="22"/>
        <w:u w:val="single"/>
        <w:lang w:val="en-GB"/>
      </w:rPr>
      <w:t>.1</w:t>
    </w:r>
  </w:p>
  <w:p w14:paraId="62B42846" w14:textId="77777777" w:rsidR="00EA5FF6" w:rsidRPr="007947A8" w:rsidRDefault="00EA5FF6" w:rsidP="00C55C12">
    <w:pPr>
      <w:jc w:val="right"/>
      <w:rPr>
        <w:rFonts w:ascii="Calibri" w:hAnsi="Calibri" w:cs="Arial"/>
        <w:b/>
        <w:i/>
        <w:szCs w:val="22"/>
        <w:u w:val="single"/>
      </w:rPr>
    </w:pPr>
    <w:r w:rsidRPr="00E70BE7">
      <w:rPr>
        <w:b/>
        <w:i/>
        <w:szCs w:val="22"/>
        <w:u w:val="single"/>
        <w:lang w:val="uk"/>
      </w:rPr>
      <w:t>ДОДАТОК А.1</w:t>
    </w:r>
  </w:p>
  <w:p w14:paraId="6F8F2CBC" w14:textId="77777777" w:rsidR="00EA5FF6" w:rsidRPr="00EE1B34" w:rsidRDefault="00EA5FF6" w:rsidP="008E03F5">
    <w:pPr>
      <w:jc w:val="right"/>
      <w:rPr>
        <w:rFonts w:ascii="Calibri" w:hAnsi="Calibri" w:cs="Arial"/>
        <w:b/>
        <w:szCs w:val="22"/>
        <w:u w:val="single"/>
        <w:lang w:val="en-GB"/>
      </w:rPr>
    </w:pPr>
  </w:p>
  <w:p w14:paraId="02791744" w14:textId="3FF0625B" w:rsidR="00EA5FF6" w:rsidRDefault="00EA5FF6" w:rsidP="008E03F5">
    <w:pPr>
      <w:rPr>
        <w:rFonts w:ascii="Calibri" w:hAnsi="Calibri" w:cs="Arial"/>
        <w:b/>
        <w:sz w:val="28"/>
        <w:szCs w:val="28"/>
        <w:lang w:val="en-GB"/>
      </w:rPr>
    </w:pPr>
    <w:r>
      <w:rPr>
        <w:noProof/>
        <w:sz w:val="18"/>
        <w:szCs w:val="18"/>
        <w:lang w:val="uk-UA" w:eastAsia="da-DK"/>
      </w:rPr>
      <w:drawing>
        <wp:inline distT="0" distB="0" distL="0" distR="0" wp14:anchorId="0F3B1F98" wp14:editId="3AF136DB">
          <wp:extent cx="1051560" cy="541020"/>
          <wp:effectExtent l="0" t="0" r="0" b="0"/>
          <wp:docPr id="4" name="Picture 4" descr="cid:image001.png@01D90ADD.AA32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4" descr="cid:image001.png@01D90ADD.AA3217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inline>
      </w:drawing>
    </w:r>
    <w:r w:rsidRPr="00734B24">
      <w:rPr>
        <w:rFonts w:ascii="Calibri" w:hAnsi="Calibri" w:cs="Arial"/>
        <w:b/>
        <w:sz w:val="28"/>
        <w:szCs w:val="28"/>
        <w:lang w:val="en-GB"/>
      </w:rPr>
      <w:t xml:space="preserve"> </w:t>
    </w:r>
    <w:r>
      <w:rPr>
        <w:rFonts w:ascii="Calibri" w:hAnsi="Calibri" w:cs="Arial"/>
        <w:b/>
        <w:sz w:val="28"/>
        <w:szCs w:val="28"/>
        <w:lang w:val="en-GB"/>
      </w:rPr>
      <w:t xml:space="preserve">                </w:t>
    </w:r>
    <w:r w:rsidRPr="00734B24">
      <w:rPr>
        <w:rFonts w:ascii="Calibri" w:hAnsi="Calibri" w:cs="Arial"/>
        <w:b/>
        <w:sz w:val="28"/>
        <w:szCs w:val="28"/>
        <w:lang w:val="en-GB"/>
      </w:rPr>
      <w:t>DR</w:t>
    </w:r>
    <w:r w:rsidRPr="00734B24">
      <w:rPr>
        <w:rFonts w:ascii="Calibri" w:hAnsi="Calibri"/>
        <w:noProof/>
        <w:sz w:val="28"/>
        <w:szCs w:val="28"/>
        <w:lang w:val="tr-TR" w:eastAsia="tr-TR"/>
      </w:rPr>
      <mc:AlternateContent>
        <mc:Choice Requires="wps">
          <w:drawing>
            <wp:anchor distT="0" distB="0" distL="114300" distR="114300" simplePos="0" relativeHeight="251661312" behindDoc="0" locked="0" layoutInCell="1" allowOverlap="1" wp14:anchorId="788EC382" wp14:editId="17EF5521">
              <wp:simplePos x="0" y="0"/>
              <wp:positionH relativeFrom="column">
                <wp:posOffset>1360805</wp:posOffset>
              </wp:positionH>
              <wp:positionV relativeFrom="paragraph">
                <wp:posOffset>8725535</wp:posOffset>
              </wp:positionV>
              <wp:extent cx="2057400" cy="293370"/>
              <wp:effectExtent l="0" t="0" r="0" b="0"/>
              <wp:wrapNone/>
              <wp:docPr id="1" name="Tekstboks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ysClr val="window" lastClr="FFFFFF">
                          <a:lumMod val="85000"/>
                        </a:sysClr>
                      </a:solidFill>
                      <a:ln w="9525">
                        <a:noFill/>
                        <a:miter lim="800000"/>
                        <a:headEnd/>
                        <a:tailEnd/>
                      </a:ln>
                    </wps:spPr>
                    <wps:txbx>
                      <w:txbxContent>
                        <w:p w14:paraId="703D2CB6" w14:textId="77777777" w:rsidR="00EA5FF6" w:rsidRDefault="00EA5FF6" w:rsidP="00A60790">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8EC382" id="_x0000_t202" coordsize="21600,21600" o:spt="202" path="m,l,21600r21600,l21600,xe">
              <v:stroke joinstyle="miter"/>
              <v:path gradientshapeok="t" o:connecttype="rect"/>
            </v:shapetype>
            <v:shape id="Tekstboks 7" o:spid="_x0000_s1026" type="#_x0000_t202" style="position:absolute;margin-left:107.15pt;margin-top:687.0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" fillcolor="#d9d9d9" stroked="f">
              <v:textbox>
                <w:txbxContent>
                  <w:p w14:paraId="703D2CB6" w14:textId="77777777" w:rsidR="00EA5FF6" w:rsidRDefault="00EA5FF6" w:rsidP="00A60790">
                    <w:pPr>
                      <w:jc w:val="center"/>
                    </w:pPr>
                  </w:p>
                </w:txbxContent>
              </v:textbox>
            </v:shape>
          </w:pict>
        </mc:Fallback>
      </mc:AlternateContent>
    </w:r>
    <w:r w:rsidRPr="00734B24">
      <w:rPr>
        <w:rFonts w:ascii="Calibri" w:hAnsi="Calibri"/>
        <w:noProof/>
        <w:sz w:val="28"/>
        <w:szCs w:val="28"/>
        <w:lang w:val="tr-TR" w:eastAsia="tr-TR"/>
      </w:rPr>
      <mc:AlternateContent>
        <mc:Choice Requires="wps">
          <w:drawing>
            <wp:anchor distT="0" distB="0" distL="114300" distR="114300" simplePos="0" relativeHeight="251662336" behindDoc="0" locked="0" layoutInCell="1" allowOverlap="1" wp14:anchorId="53A1930D" wp14:editId="78933F2C">
              <wp:simplePos x="0" y="0"/>
              <wp:positionH relativeFrom="column">
                <wp:posOffset>1360805</wp:posOffset>
              </wp:positionH>
              <wp:positionV relativeFrom="paragraph">
                <wp:posOffset>8725535</wp:posOffset>
              </wp:positionV>
              <wp:extent cx="2057400" cy="293370"/>
              <wp:effectExtent l="0" t="0" r="0" b="0"/>
              <wp:wrapNone/>
              <wp:docPr id="2" name="Tekstboks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ysClr val="window" lastClr="FFFFFF">
                          <a:lumMod val="85000"/>
                        </a:sysClr>
                      </a:solidFill>
                      <a:ln w="9525">
                        <a:noFill/>
                        <a:miter lim="800000"/>
                        <a:headEnd/>
                        <a:tailEnd/>
                      </a:ln>
                    </wps:spPr>
                    <wps:txbx>
                      <w:txbxContent>
                        <w:p w14:paraId="0C974419" w14:textId="77777777" w:rsidR="00EA5FF6" w:rsidRDefault="00EA5FF6" w:rsidP="00A60790">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A1930D" id="Tekstboks 6" o:spid="_x0000_s1027" type="#_x0000_t202" style="position:absolute;margin-left:107.15pt;margin-top:687.05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" fillcolor="#d9d9d9" stroked="f">
              <v:textbox>
                <w:txbxContent>
                  <w:p w14:paraId="0C974419" w14:textId="77777777" w:rsidR="00EA5FF6" w:rsidRDefault="00EA5FF6" w:rsidP="00A60790">
                    <w:pPr>
                      <w:jc w:val="center"/>
                    </w:pPr>
                  </w:p>
                </w:txbxContent>
              </v:textbox>
            </v:shape>
          </w:pict>
        </mc:Fallback>
      </mc:AlternateContent>
    </w:r>
    <w:r w:rsidRPr="00734B24">
      <w:rPr>
        <w:rFonts w:ascii="Calibri" w:hAnsi="Calibri" w:cs="Arial"/>
        <w:b/>
        <w:sz w:val="28"/>
        <w:szCs w:val="28"/>
        <w:lang w:val="en-GB"/>
      </w:rPr>
      <w:t xml:space="preserve">C TECHNICAL BID FORM – Invitation to Bid No: </w:t>
    </w:r>
    <w:r w:rsidRPr="00734B24">
      <w:rPr>
        <w:rFonts w:ascii="Calibri" w:hAnsi="Calibri"/>
        <w:noProof/>
        <w:sz w:val="28"/>
        <w:szCs w:val="28"/>
        <w:lang w:val="tr-TR" w:eastAsia="tr-TR"/>
      </w:rPr>
      <mc:AlternateContent>
        <mc:Choice Requires="wps">
          <w:drawing>
            <wp:anchor distT="0" distB="0" distL="114300" distR="114300" simplePos="0" relativeHeight="251660288" behindDoc="0" locked="0" layoutInCell="1" allowOverlap="1" wp14:anchorId="43EB78F0" wp14:editId="3B8B7611">
              <wp:simplePos x="0" y="0"/>
              <wp:positionH relativeFrom="column">
                <wp:posOffset>1360805</wp:posOffset>
              </wp:positionH>
              <wp:positionV relativeFrom="paragraph">
                <wp:posOffset>8725535</wp:posOffset>
              </wp:positionV>
              <wp:extent cx="2057400" cy="293370"/>
              <wp:effectExtent l="0" t="0" r="0" b="0"/>
              <wp:wrapNone/>
              <wp:docPr id="3" name="Tekstboks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ysClr val="window" lastClr="FFFFFF">
                          <a:lumMod val="85000"/>
                        </a:sysClr>
                      </a:solidFill>
                      <a:ln w="9525">
                        <a:noFill/>
                        <a:miter lim="800000"/>
                        <a:headEnd/>
                        <a:tailEnd/>
                      </a:ln>
                    </wps:spPr>
                    <wps:txbx>
                      <w:txbxContent>
                        <w:p w14:paraId="2C1A17F8" w14:textId="77777777" w:rsidR="00EA5FF6" w:rsidRDefault="00EA5FF6" w:rsidP="00A60790">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EB78F0" id="Tekstboks 5" o:spid="_x0000_s1028" type="#_x0000_t202" style="position:absolute;margin-left:107.15pt;margin-top:687.05pt;width:162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" fillcolor="#d9d9d9" stroked="f">
              <v:textbox>
                <w:txbxContent>
                  <w:p w14:paraId="2C1A17F8" w14:textId="77777777" w:rsidR="00EA5FF6" w:rsidRDefault="00EA5FF6" w:rsidP="00A60790">
                    <w:pPr>
                      <w:jc w:val="center"/>
                    </w:pPr>
                  </w:p>
                </w:txbxContent>
              </v:textbox>
            </v:shape>
          </w:pict>
        </mc:Fallback>
      </mc:AlternateContent>
    </w:r>
    <w:r w:rsidRPr="00734B24">
      <w:rPr>
        <w:rFonts w:ascii="Calibri" w:hAnsi="Calibri" w:cs="Arial"/>
        <w:b/>
        <w:sz w:val="28"/>
        <w:szCs w:val="28"/>
        <w:lang w:val="en-GB"/>
      </w:rPr>
      <w:t>ITB</w:t>
    </w:r>
    <w:r>
      <w:rPr>
        <w:rFonts w:ascii="Calibri" w:hAnsi="Calibri" w:cs="Arial"/>
        <w:b/>
        <w:sz w:val="28"/>
        <w:szCs w:val="28"/>
        <w:lang w:val="en-GB"/>
      </w:rPr>
      <w:t>-UKR-2023-012</w:t>
    </w:r>
    <w:r w:rsidRPr="00734B24">
      <w:rPr>
        <w:rFonts w:ascii="Calibri" w:hAnsi="Calibri" w:cs="Arial"/>
        <w:b/>
        <w:sz w:val="28"/>
        <w:szCs w:val="28"/>
        <w:lang w:val="en-GB"/>
      </w:rPr>
      <w:t xml:space="preserve"> </w:t>
    </w:r>
  </w:p>
  <w:p w14:paraId="03FA1ACC" w14:textId="77777777" w:rsidR="00EA5FF6" w:rsidRDefault="00EA5FF6" w:rsidP="008E03F5">
    <w:pPr>
      <w:rPr>
        <w:rFonts w:ascii="Calibri" w:hAnsi="Calibri" w:cs="Arial"/>
        <w:b/>
        <w:sz w:val="28"/>
        <w:szCs w:val="28"/>
        <w:lang w:val="en-GB"/>
      </w:rPr>
    </w:pPr>
  </w:p>
  <w:p w14:paraId="68AD891E" w14:textId="7E0AE67C" w:rsidR="00EA5FF6" w:rsidRPr="00E70BE7" w:rsidRDefault="00EA5FF6" w:rsidP="00C55C12">
    <w:pPr>
      <w:jc w:val="center"/>
      <w:rPr>
        <w:b/>
        <w:i/>
        <w:sz w:val="28"/>
        <w:szCs w:val="28"/>
        <w:lang w:val="uk"/>
      </w:rPr>
    </w:pPr>
    <w:r>
      <w:rPr>
        <w:b/>
        <w:i/>
        <w:sz w:val="28"/>
        <w:szCs w:val="28"/>
        <w:lang w:val="uk"/>
      </w:rPr>
      <w:t>ДРБ</w:t>
    </w:r>
    <w:r w:rsidRPr="00E70BE7">
      <w:rPr>
        <w:b/>
        <w:i/>
        <w:sz w:val="28"/>
        <w:szCs w:val="28"/>
        <w:lang w:val="uk"/>
      </w:rPr>
      <w:t xml:space="preserve"> ТЕХНІЧНА ФОРМА ТЕНДЕРНОЇ ПРОПОЗИЦІЇ</w:t>
    </w:r>
  </w:p>
  <w:p w14:paraId="64723C28" w14:textId="0981CBF0" w:rsidR="00EA5FF6" w:rsidRPr="00E70BE7" w:rsidRDefault="00EA5FF6" w:rsidP="00C55C12">
    <w:pPr>
      <w:jc w:val="center"/>
      <w:rPr>
        <w:rFonts w:ascii="Calibri" w:hAnsi="Calibri" w:cs="Arial"/>
        <w:b/>
        <w:i/>
        <w:sz w:val="28"/>
        <w:szCs w:val="28"/>
        <w:lang w:val="ru-RU"/>
      </w:rPr>
    </w:pPr>
    <w:r w:rsidRPr="00E70BE7">
      <w:rPr>
        <w:b/>
        <w:i/>
        <w:sz w:val="28"/>
        <w:szCs w:val="28"/>
        <w:lang w:val="uk"/>
      </w:rPr>
      <w:t xml:space="preserve">Запрошення до участі в тендерній пропозиції: </w:t>
    </w:r>
    <w:r w:rsidRPr="00E70BE7">
      <w:rPr>
        <w:i/>
        <w:noProof/>
        <w:sz w:val="28"/>
        <w:szCs w:val="28"/>
        <w:lang w:val="uk"/>
      </w:rPr>
      <mc:AlternateContent>
        <mc:Choice Requires="wps">
          <w:drawing>
            <wp:anchor distT="0" distB="0" distL="114300" distR="114300" simplePos="0" relativeHeight="251664384" behindDoc="0" locked="0" layoutInCell="1" allowOverlap="1" wp14:anchorId="2E7C64FE" wp14:editId="753B3E69">
              <wp:simplePos x="0" y="0"/>
              <wp:positionH relativeFrom="column">
                <wp:posOffset>1360805</wp:posOffset>
              </wp:positionH>
              <wp:positionV relativeFrom="paragraph">
                <wp:posOffset>8725535</wp:posOffset>
              </wp:positionV>
              <wp:extent cx="2057400" cy="293370"/>
              <wp:effectExtent l="0" t="0" r="0" b="0"/>
              <wp:wrapNone/>
              <wp:docPr id="7" name="Tekstboks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ysClr val="window" lastClr="FFFFFF">
                          <a:lumMod val="85000"/>
                        </a:sysClr>
                      </a:solidFill>
                      <a:ln w="9525">
                        <a:noFill/>
                        <a:miter lim="800000"/>
                        <a:headEnd/>
                        <a:tailEnd/>
                      </a:ln>
                    </wps:spPr>
                    <wps:txbx>
                      <w:txbxContent>
                        <w:p w14:paraId="338D6169" w14:textId="77777777" w:rsidR="00EA5FF6" w:rsidRDefault="00EA5FF6" w:rsidP="00C55C12">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7C64FE" id="_x0000_s1029" type="#_x0000_t202" style="position:absolute;left:0;text-align:left;margin-left:107.15pt;margin-top:687.05pt;width:162pt;height:2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" fillcolor="#d9d9d9" stroked="f">
              <v:textbox>
                <w:txbxContent>
                  <w:p w14:paraId="338D6169" w14:textId="77777777" w:rsidR="00EA5FF6" w:rsidRDefault="00EA5FF6" w:rsidP="00C55C12">
                    <w:pPr>
                      <w:jc w:val="center"/>
                    </w:pPr>
                  </w:p>
                </w:txbxContent>
              </v:textbox>
            </v:shape>
          </w:pict>
        </mc:Fallback>
      </mc:AlternateContent>
    </w:r>
    <w:r w:rsidRPr="00E70BE7">
      <w:rPr>
        <w:b/>
        <w:i/>
        <w:sz w:val="28"/>
        <w:szCs w:val="28"/>
        <w:lang w:val="uk"/>
      </w:rPr>
      <w:t>І</w:t>
    </w:r>
    <w:r>
      <w:rPr>
        <w:b/>
        <w:i/>
        <w:sz w:val="28"/>
        <w:szCs w:val="28"/>
      </w:rPr>
      <w:t>TB</w:t>
    </w:r>
    <w:r w:rsidRPr="00E70BE7">
      <w:rPr>
        <w:b/>
        <w:i/>
        <w:sz w:val="28"/>
        <w:szCs w:val="28"/>
        <w:lang w:val="uk"/>
      </w:rPr>
      <w:t>-UKR-2023-012</w:t>
    </w:r>
  </w:p>
  <w:p w14:paraId="51851953" w14:textId="77777777" w:rsidR="00EA5FF6" w:rsidRPr="00C55C12" w:rsidRDefault="00EA5FF6" w:rsidP="008E03F5">
    <w:pPr>
      <w:rPr>
        <w:rFonts w:ascii="Calibri" w:hAnsi="Calibri" w:cs="Arial"/>
        <w:b/>
        <w:sz w:val="28"/>
        <w:szCs w:val="28"/>
        <w:lang w:val="ru-RU"/>
      </w:rPr>
    </w:pPr>
  </w:p>
  <w:p w14:paraId="7A7E3164" w14:textId="77777777" w:rsidR="00EA5FF6" w:rsidRPr="00C55C12" w:rsidRDefault="00EA5FF6">
    <w:pPr>
      <w:pStyle w:val="Header"/>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lvlText w:val="%1."/>
      <w:lvlJc w:val="left"/>
      <w:pPr>
        <w:tabs>
          <w:tab w:val="num" w:pos="0"/>
        </w:tabs>
        <w:ind w:left="720" w:hanging="720"/>
      </w:pPr>
      <w:rPr>
        <w:rFonts w:hint="default"/>
      </w:rPr>
    </w:lvl>
    <w:lvl w:ilvl="1">
      <w:start w:val="1"/>
      <w:numFmt w:val="upperLetter"/>
      <w:lvlText w:val="%2."/>
      <w:lvlJc w:val="left"/>
      <w:pPr>
        <w:tabs>
          <w:tab w:val="num" w:pos="0"/>
        </w:tabs>
        <w:ind w:left="720" w:hanging="720"/>
      </w:pPr>
      <w:rPr>
        <w:rFonts w:hint="default"/>
      </w:rPr>
    </w:lvl>
    <w:lvl w:ilvl="2">
      <w:start w:val="1"/>
      <w:numFmt w:val="decimal"/>
      <w:lvlText w:val="%3."/>
      <w:lvlJc w:val="left"/>
      <w:pPr>
        <w:tabs>
          <w:tab w:val="num" w:pos="0"/>
        </w:tabs>
        <w:ind w:left="1440" w:hanging="720"/>
      </w:pPr>
      <w:rPr>
        <w:rFonts w:hint="default"/>
      </w:rPr>
    </w:lvl>
    <w:lvl w:ilvl="3">
      <w:start w:val="1"/>
      <w:numFmt w:val="lowerLetter"/>
      <w:lvlText w:val="%4."/>
      <w:lvlJc w:val="left"/>
      <w:pPr>
        <w:tabs>
          <w:tab w:val="num" w:pos="0"/>
        </w:tabs>
        <w:ind w:left="2160" w:hanging="720"/>
      </w:pPr>
      <w:rPr>
        <w:rFonts w:hint="default"/>
      </w:rPr>
    </w:lvl>
    <w:lvl w:ilvl="4">
      <w:start w:val="1"/>
      <w:numFmt w:val="lowerRoman"/>
      <w:lvlText w:val="%5."/>
      <w:lvlJc w:val="left"/>
      <w:pPr>
        <w:tabs>
          <w:tab w:val="num" w:pos="0"/>
        </w:tabs>
        <w:ind w:left="2880" w:hanging="720"/>
      </w:pPr>
      <w:rPr>
        <w:rFonts w:hint="default"/>
      </w:rPr>
    </w:lvl>
    <w:lvl w:ilvl="5">
      <w:start w:val="1"/>
      <w:numFmt w:val="none"/>
      <w:suff w:val="nothing"/>
      <w:lvlText w:val=""/>
      <w:lvlJc w:val="left"/>
      <w:pPr>
        <w:ind w:left="4320" w:hanging="720"/>
      </w:pPr>
      <w:rPr>
        <w:rFonts w:hint="default"/>
      </w:rPr>
    </w:lvl>
    <w:lvl w:ilvl="6">
      <w:start w:val="1"/>
      <w:numFmt w:val="none"/>
      <w:suff w:val="nothing"/>
      <w:lvlText w:val=""/>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1" w15:restartNumberingAfterBreak="0">
    <w:nsid w:val="026B7514"/>
    <w:multiLevelType w:val="hybridMultilevel"/>
    <w:tmpl w:val="299A7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627C"/>
    <w:multiLevelType w:val="hybridMultilevel"/>
    <w:tmpl w:val="2926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E5827"/>
    <w:multiLevelType w:val="hybridMultilevel"/>
    <w:tmpl w:val="A95E04DC"/>
    <w:lvl w:ilvl="0" w:tplc="48A67A64">
      <w:start w:val="4"/>
      <w:numFmt w:val="bullet"/>
      <w:lvlText w:val="-"/>
      <w:lvlJc w:val="left"/>
      <w:pPr>
        <w:ind w:left="571" w:hanging="360"/>
      </w:pPr>
      <w:rPr>
        <w:rFonts w:ascii="Arial" w:eastAsia="Arial" w:hAnsi="Arial" w:cs="Arial" w:hint="default"/>
      </w:rPr>
    </w:lvl>
    <w:lvl w:ilvl="1" w:tplc="04090003" w:tentative="1">
      <w:start w:val="1"/>
      <w:numFmt w:val="bullet"/>
      <w:lvlText w:val="o"/>
      <w:lvlJc w:val="left"/>
      <w:pPr>
        <w:ind w:left="1291" w:hanging="360"/>
      </w:pPr>
      <w:rPr>
        <w:rFonts w:ascii="Courier New" w:hAnsi="Courier New" w:cs="Courier New" w:hint="default"/>
      </w:rPr>
    </w:lvl>
    <w:lvl w:ilvl="2" w:tplc="04090005" w:tentative="1">
      <w:start w:val="1"/>
      <w:numFmt w:val="bullet"/>
      <w:lvlText w:val=""/>
      <w:lvlJc w:val="left"/>
      <w:pPr>
        <w:ind w:left="2011" w:hanging="360"/>
      </w:pPr>
      <w:rPr>
        <w:rFonts w:ascii="Wingdings" w:hAnsi="Wingdings" w:hint="default"/>
      </w:rPr>
    </w:lvl>
    <w:lvl w:ilvl="3" w:tplc="04090001" w:tentative="1">
      <w:start w:val="1"/>
      <w:numFmt w:val="bullet"/>
      <w:lvlText w:val=""/>
      <w:lvlJc w:val="left"/>
      <w:pPr>
        <w:ind w:left="2731" w:hanging="360"/>
      </w:pPr>
      <w:rPr>
        <w:rFonts w:ascii="Symbol" w:hAnsi="Symbol" w:hint="default"/>
      </w:rPr>
    </w:lvl>
    <w:lvl w:ilvl="4" w:tplc="04090003" w:tentative="1">
      <w:start w:val="1"/>
      <w:numFmt w:val="bullet"/>
      <w:lvlText w:val="o"/>
      <w:lvlJc w:val="left"/>
      <w:pPr>
        <w:ind w:left="3451" w:hanging="360"/>
      </w:pPr>
      <w:rPr>
        <w:rFonts w:ascii="Courier New" w:hAnsi="Courier New" w:cs="Courier New" w:hint="default"/>
      </w:rPr>
    </w:lvl>
    <w:lvl w:ilvl="5" w:tplc="04090005" w:tentative="1">
      <w:start w:val="1"/>
      <w:numFmt w:val="bullet"/>
      <w:lvlText w:val=""/>
      <w:lvlJc w:val="left"/>
      <w:pPr>
        <w:ind w:left="4171" w:hanging="360"/>
      </w:pPr>
      <w:rPr>
        <w:rFonts w:ascii="Wingdings" w:hAnsi="Wingdings" w:hint="default"/>
      </w:rPr>
    </w:lvl>
    <w:lvl w:ilvl="6" w:tplc="04090001" w:tentative="1">
      <w:start w:val="1"/>
      <w:numFmt w:val="bullet"/>
      <w:lvlText w:val=""/>
      <w:lvlJc w:val="left"/>
      <w:pPr>
        <w:ind w:left="4891" w:hanging="360"/>
      </w:pPr>
      <w:rPr>
        <w:rFonts w:ascii="Symbol" w:hAnsi="Symbol" w:hint="default"/>
      </w:rPr>
    </w:lvl>
    <w:lvl w:ilvl="7" w:tplc="04090003" w:tentative="1">
      <w:start w:val="1"/>
      <w:numFmt w:val="bullet"/>
      <w:lvlText w:val="o"/>
      <w:lvlJc w:val="left"/>
      <w:pPr>
        <w:ind w:left="5611" w:hanging="360"/>
      </w:pPr>
      <w:rPr>
        <w:rFonts w:ascii="Courier New" w:hAnsi="Courier New" w:cs="Courier New" w:hint="default"/>
      </w:rPr>
    </w:lvl>
    <w:lvl w:ilvl="8" w:tplc="04090005" w:tentative="1">
      <w:start w:val="1"/>
      <w:numFmt w:val="bullet"/>
      <w:lvlText w:val=""/>
      <w:lvlJc w:val="left"/>
      <w:pPr>
        <w:ind w:left="6331" w:hanging="360"/>
      </w:pPr>
      <w:rPr>
        <w:rFonts w:ascii="Wingdings" w:hAnsi="Wingdings" w:hint="default"/>
      </w:rPr>
    </w:lvl>
  </w:abstractNum>
  <w:abstractNum w:abstractNumId="5" w15:restartNumberingAfterBreak="0">
    <w:nsid w:val="133A409C"/>
    <w:multiLevelType w:val="hybridMultilevel"/>
    <w:tmpl w:val="C87A7736"/>
    <w:lvl w:ilvl="0" w:tplc="4EA46CC8">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D4A87"/>
    <w:multiLevelType w:val="hybridMultilevel"/>
    <w:tmpl w:val="840C28E8"/>
    <w:lvl w:ilvl="0" w:tplc="1CF8A0CE">
      <w:numFmt w:val="decimal"/>
      <w:lvlText w:val="%1-"/>
      <w:lvlJc w:val="left"/>
      <w:pPr>
        <w:ind w:left="571" w:hanging="360"/>
      </w:pPr>
      <w:rPr>
        <w:rFonts w:hint="default"/>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7" w15:restartNumberingAfterBreak="0">
    <w:nsid w:val="2990344E"/>
    <w:multiLevelType w:val="hybridMultilevel"/>
    <w:tmpl w:val="89783204"/>
    <w:lvl w:ilvl="0" w:tplc="1BF016C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452D3"/>
    <w:multiLevelType w:val="hybridMultilevel"/>
    <w:tmpl w:val="5BE6EE46"/>
    <w:lvl w:ilvl="0" w:tplc="1502354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621"/>
    <w:multiLevelType w:val="hybridMultilevel"/>
    <w:tmpl w:val="B50E6DAE"/>
    <w:lvl w:ilvl="0" w:tplc="4EA46CC8">
      <w:start w:val="8"/>
      <w:numFmt w:val="bullet"/>
      <w:lvlText w:val="-"/>
      <w:lvlJc w:val="left"/>
      <w:pPr>
        <w:ind w:left="580" w:hanging="360"/>
      </w:pPr>
      <w:rPr>
        <w:rFonts w:ascii="Calibri" w:eastAsia="Calibri" w:hAnsi="Calibri" w:cs="Calibri"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0" w15:restartNumberingAfterBreak="0">
    <w:nsid w:val="2EC73D75"/>
    <w:multiLevelType w:val="hybridMultilevel"/>
    <w:tmpl w:val="E242862C"/>
    <w:lvl w:ilvl="0" w:tplc="4EA46CC8">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15744"/>
    <w:multiLevelType w:val="hybridMultilevel"/>
    <w:tmpl w:val="BD701742"/>
    <w:lvl w:ilvl="0" w:tplc="D230073A">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E53D01"/>
    <w:multiLevelType w:val="hybridMultilevel"/>
    <w:tmpl w:val="F6B05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12279B"/>
    <w:multiLevelType w:val="hybridMultilevel"/>
    <w:tmpl w:val="3C224D9C"/>
    <w:lvl w:ilvl="0" w:tplc="1BF016C8">
      <w:start w:val="14"/>
      <w:numFmt w:val="bullet"/>
      <w:lvlText w:val="-"/>
      <w:lvlJc w:val="left"/>
      <w:pPr>
        <w:ind w:left="580" w:hanging="360"/>
      </w:pPr>
      <w:rPr>
        <w:rFonts w:ascii="Calibri" w:eastAsia="Calibri" w:hAnsi="Calibri" w:cs="Calibri"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4" w15:restartNumberingAfterBreak="0">
    <w:nsid w:val="4C260B12"/>
    <w:multiLevelType w:val="multilevel"/>
    <w:tmpl w:val="AACE2B3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15:restartNumberingAfterBreak="0">
    <w:nsid w:val="65CA4BDC"/>
    <w:multiLevelType w:val="hybridMultilevel"/>
    <w:tmpl w:val="A18E4054"/>
    <w:lvl w:ilvl="0" w:tplc="4EA46CC8">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4E4921"/>
    <w:multiLevelType w:val="hybridMultilevel"/>
    <w:tmpl w:val="E530DD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4B1B2B"/>
    <w:multiLevelType w:val="hybridMultilevel"/>
    <w:tmpl w:val="1CD6C30A"/>
    <w:lvl w:ilvl="0" w:tplc="FDA6882A">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53966"/>
    <w:multiLevelType w:val="hybridMultilevel"/>
    <w:tmpl w:val="55589A2C"/>
    <w:lvl w:ilvl="0" w:tplc="4EA46CC8">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012CC9"/>
    <w:multiLevelType w:val="hybridMultilevel"/>
    <w:tmpl w:val="9B08E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13"/>
  </w:num>
  <w:num w:numId="4">
    <w:abstractNumId w:val="6"/>
  </w:num>
  <w:num w:numId="5">
    <w:abstractNumId w:val="17"/>
  </w:num>
  <w:num w:numId="6">
    <w:abstractNumId w:val="4"/>
  </w:num>
  <w:num w:numId="7">
    <w:abstractNumId w:val="1"/>
  </w:num>
  <w:num w:numId="8">
    <w:abstractNumId w:val="11"/>
  </w:num>
  <w:num w:numId="9">
    <w:abstractNumId w:val="7"/>
  </w:num>
  <w:num w:numId="10">
    <w:abstractNumId w:val="18"/>
  </w:num>
  <w:num w:numId="11">
    <w:abstractNumId w:val="5"/>
  </w:num>
  <w:num w:numId="12">
    <w:abstractNumId w:val="10"/>
  </w:num>
  <w:num w:numId="13">
    <w:abstractNumId w:val="8"/>
  </w:num>
  <w:num w:numId="14">
    <w:abstractNumId w:val="15"/>
  </w:num>
  <w:num w:numId="15">
    <w:abstractNumId w:val="3"/>
  </w:num>
  <w:num w:numId="16">
    <w:abstractNumId w:val="19"/>
  </w:num>
  <w:num w:numId="17">
    <w:abstractNumId w:val="12"/>
  </w:num>
  <w:num w:numId="18">
    <w:abstractNumId w:val="0"/>
  </w:num>
  <w:num w:numId="19">
    <w:abstractNumId w:val="1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AD2"/>
    <w:rsid w:val="00006456"/>
    <w:rsid w:val="00011E29"/>
    <w:rsid w:val="00025BEF"/>
    <w:rsid w:val="00037F44"/>
    <w:rsid w:val="00050E70"/>
    <w:rsid w:val="00055296"/>
    <w:rsid w:val="00062106"/>
    <w:rsid w:val="00071F0A"/>
    <w:rsid w:val="000733B7"/>
    <w:rsid w:val="00074C6A"/>
    <w:rsid w:val="0008336B"/>
    <w:rsid w:val="00096D5F"/>
    <w:rsid w:val="000A0A0F"/>
    <w:rsid w:val="000A33C5"/>
    <w:rsid w:val="000D2828"/>
    <w:rsid w:val="000F5A14"/>
    <w:rsid w:val="000F7C85"/>
    <w:rsid w:val="00100FD0"/>
    <w:rsid w:val="00106DC5"/>
    <w:rsid w:val="00114C06"/>
    <w:rsid w:val="00115D87"/>
    <w:rsid w:val="00117F9A"/>
    <w:rsid w:val="00147303"/>
    <w:rsid w:val="00147AD2"/>
    <w:rsid w:val="00151D69"/>
    <w:rsid w:val="00163F0A"/>
    <w:rsid w:val="00173230"/>
    <w:rsid w:val="00176BB1"/>
    <w:rsid w:val="0019545F"/>
    <w:rsid w:val="001A41B6"/>
    <w:rsid w:val="001A498E"/>
    <w:rsid w:val="001B271A"/>
    <w:rsid w:val="001C6705"/>
    <w:rsid w:val="001D04EC"/>
    <w:rsid w:val="001D20F0"/>
    <w:rsid w:val="001D2C2D"/>
    <w:rsid w:val="001D5CC3"/>
    <w:rsid w:val="001E0114"/>
    <w:rsid w:val="001E73AD"/>
    <w:rsid w:val="001E7965"/>
    <w:rsid w:val="001F1737"/>
    <w:rsid w:val="001F4840"/>
    <w:rsid w:val="00200445"/>
    <w:rsid w:val="00210190"/>
    <w:rsid w:val="00213730"/>
    <w:rsid w:val="00217BDF"/>
    <w:rsid w:val="00217BED"/>
    <w:rsid w:val="002341A3"/>
    <w:rsid w:val="002357A6"/>
    <w:rsid w:val="00244C0B"/>
    <w:rsid w:val="00254C5A"/>
    <w:rsid w:val="00274AC1"/>
    <w:rsid w:val="0027522D"/>
    <w:rsid w:val="00276A70"/>
    <w:rsid w:val="002857D9"/>
    <w:rsid w:val="00290EA0"/>
    <w:rsid w:val="002A035A"/>
    <w:rsid w:val="002B10B4"/>
    <w:rsid w:val="002B542C"/>
    <w:rsid w:val="002C31C3"/>
    <w:rsid w:val="002C56C2"/>
    <w:rsid w:val="002C5C58"/>
    <w:rsid w:val="002E7689"/>
    <w:rsid w:val="002F2F2D"/>
    <w:rsid w:val="00300C1B"/>
    <w:rsid w:val="00300C51"/>
    <w:rsid w:val="00312753"/>
    <w:rsid w:val="00314767"/>
    <w:rsid w:val="00335C4C"/>
    <w:rsid w:val="003405EF"/>
    <w:rsid w:val="00354721"/>
    <w:rsid w:val="003646E9"/>
    <w:rsid w:val="00366880"/>
    <w:rsid w:val="00374A7A"/>
    <w:rsid w:val="00376867"/>
    <w:rsid w:val="00377B70"/>
    <w:rsid w:val="003864EA"/>
    <w:rsid w:val="003912BC"/>
    <w:rsid w:val="003913E6"/>
    <w:rsid w:val="003B3A00"/>
    <w:rsid w:val="003C239B"/>
    <w:rsid w:val="003C2DA8"/>
    <w:rsid w:val="003D3307"/>
    <w:rsid w:val="003E20F7"/>
    <w:rsid w:val="003E33B5"/>
    <w:rsid w:val="003E5B96"/>
    <w:rsid w:val="003E714E"/>
    <w:rsid w:val="003E7E20"/>
    <w:rsid w:val="003F78DB"/>
    <w:rsid w:val="004051EA"/>
    <w:rsid w:val="00420AA7"/>
    <w:rsid w:val="00421FE5"/>
    <w:rsid w:val="0042341F"/>
    <w:rsid w:val="00442044"/>
    <w:rsid w:val="00463BF5"/>
    <w:rsid w:val="004641F8"/>
    <w:rsid w:val="004648C5"/>
    <w:rsid w:val="004661AD"/>
    <w:rsid w:val="00474334"/>
    <w:rsid w:val="00474BD7"/>
    <w:rsid w:val="00496B2B"/>
    <w:rsid w:val="004C7819"/>
    <w:rsid w:val="004D4A1D"/>
    <w:rsid w:val="004E08C7"/>
    <w:rsid w:val="004E3E02"/>
    <w:rsid w:val="004E4741"/>
    <w:rsid w:val="004F4913"/>
    <w:rsid w:val="004F79DD"/>
    <w:rsid w:val="00504D91"/>
    <w:rsid w:val="0050707F"/>
    <w:rsid w:val="005074D4"/>
    <w:rsid w:val="00512237"/>
    <w:rsid w:val="0051779C"/>
    <w:rsid w:val="0052013F"/>
    <w:rsid w:val="0054658E"/>
    <w:rsid w:val="00562BF8"/>
    <w:rsid w:val="00572C7C"/>
    <w:rsid w:val="00576067"/>
    <w:rsid w:val="005773D3"/>
    <w:rsid w:val="005925DB"/>
    <w:rsid w:val="00592C20"/>
    <w:rsid w:val="005A7803"/>
    <w:rsid w:val="005B39E1"/>
    <w:rsid w:val="005D5E59"/>
    <w:rsid w:val="005D6616"/>
    <w:rsid w:val="005F0DA2"/>
    <w:rsid w:val="00600323"/>
    <w:rsid w:val="006140CF"/>
    <w:rsid w:val="006148AB"/>
    <w:rsid w:val="00620CB3"/>
    <w:rsid w:val="006261EA"/>
    <w:rsid w:val="00635FCF"/>
    <w:rsid w:val="006370B3"/>
    <w:rsid w:val="006445E9"/>
    <w:rsid w:val="00657823"/>
    <w:rsid w:val="0067615A"/>
    <w:rsid w:val="006914A1"/>
    <w:rsid w:val="006A4E66"/>
    <w:rsid w:val="006B5325"/>
    <w:rsid w:val="006B5CB2"/>
    <w:rsid w:val="006B76EA"/>
    <w:rsid w:val="006D6CD4"/>
    <w:rsid w:val="006D71B6"/>
    <w:rsid w:val="006E661E"/>
    <w:rsid w:val="006F1F28"/>
    <w:rsid w:val="00701AAC"/>
    <w:rsid w:val="0070780C"/>
    <w:rsid w:val="00720E1C"/>
    <w:rsid w:val="00734B24"/>
    <w:rsid w:val="0074155E"/>
    <w:rsid w:val="007443FA"/>
    <w:rsid w:val="007507F1"/>
    <w:rsid w:val="007545E1"/>
    <w:rsid w:val="00772A92"/>
    <w:rsid w:val="00780C79"/>
    <w:rsid w:val="00782664"/>
    <w:rsid w:val="007947A8"/>
    <w:rsid w:val="00795787"/>
    <w:rsid w:val="007A3228"/>
    <w:rsid w:val="007C4C99"/>
    <w:rsid w:val="007D11F4"/>
    <w:rsid w:val="007D30A4"/>
    <w:rsid w:val="007D6BC7"/>
    <w:rsid w:val="007E02DE"/>
    <w:rsid w:val="007E3833"/>
    <w:rsid w:val="007E5080"/>
    <w:rsid w:val="007E7787"/>
    <w:rsid w:val="00800F2A"/>
    <w:rsid w:val="00805AE0"/>
    <w:rsid w:val="0081229C"/>
    <w:rsid w:val="0083100F"/>
    <w:rsid w:val="00831CBE"/>
    <w:rsid w:val="00845FB8"/>
    <w:rsid w:val="0089234F"/>
    <w:rsid w:val="00893982"/>
    <w:rsid w:val="0089460D"/>
    <w:rsid w:val="008A0813"/>
    <w:rsid w:val="008A0F4D"/>
    <w:rsid w:val="008A254E"/>
    <w:rsid w:val="008A4ADF"/>
    <w:rsid w:val="008A55FA"/>
    <w:rsid w:val="008A59CA"/>
    <w:rsid w:val="008B7466"/>
    <w:rsid w:val="008C3327"/>
    <w:rsid w:val="008C5DED"/>
    <w:rsid w:val="008C6928"/>
    <w:rsid w:val="008C6B69"/>
    <w:rsid w:val="008D2241"/>
    <w:rsid w:val="008E03F5"/>
    <w:rsid w:val="008F133D"/>
    <w:rsid w:val="008F33C9"/>
    <w:rsid w:val="008F40C7"/>
    <w:rsid w:val="00910B96"/>
    <w:rsid w:val="00915293"/>
    <w:rsid w:val="00915B69"/>
    <w:rsid w:val="009216B0"/>
    <w:rsid w:val="00932EB1"/>
    <w:rsid w:val="00954CAD"/>
    <w:rsid w:val="00955D41"/>
    <w:rsid w:val="00976E1B"/>
    <w:rsid w:val="00977933"/>
    <w:rsid w:val="00997881"/>
    <w:rsid w:val="009A2874"/>
    <w:rsid w:val="009B07E9"/>
    <w:rsid w:val="009E3F9A"/>
    <w:rsid w:val="009F087D"/>
    <w:rsid w:val="009F1219"/>
    <w:rsid w:val="00A013F8"/>
    <w:rsid w:val="00A26944"/>
    <w:rsid w:val="00A31877"/>
    <w:rsid w:val="00A372C1"/>
    <w:rsid w:val="00A4201C"/>
    <w:rsid w:val="00A50037"/>
    <w:rsid w:val="00A60790"/>
    <w:rsid w:val="00A709F7"/>
    <w:rsid w:val="00A777BB"/>
    <w:rsid w:val="00A8048E"/>
    <w:rsid w:val="00AA61CF"/>
    <w:rsid w:val="00AB202B"/>
    <w:rsid w:val="00AB2402"/>
    <w:rsid w:val="00AB5757"/>
    <w:rsid w:val="00AC64DA"/>
    <w:rsid w:val="00AD682A"/>
    <w:rsid w:val="00AE24C0"/>
    <w:rsid w:val="00AE7895"/>
    <w:rsid w:val="00AE7D66"/>
    <w:rsid w:val="00AF0F78"/>
    <w:rsid w:val="00AF34B0"/>
    <w:rsid w:val="00B12A84"/>
    <w:rsid w:val="00B17F17"/>
    <w:rsid w:val="00B31719"/>
    <w:rsid w:val="00B322E0"/>
    <w:rsid w:val="00B425A1"/>
    <w:rsid w:val="00B432E6"/>
    <w:rsid w:val="00B445FE"/>
    <w:rsid w:val="00B47F6B"/>
    <w:rsid w:val="00B558EA"/>
    <w:rsid w:val="00B7139F"/>
    <w:rsid w:val="00B749E5"/>
    <w:rsid w:val="00B81BE6"/>
    <w:rsid w:val="00B872FC"/>
    <w:rsid w:val="00BA2DC6"/>
    <w:rsid w:val="00BA2F34"/>
    <w:rsid w:val="00BA4DB3"/>
    <w:rsid w:val="00BA4F41"/>
    <w:rsid w:val="00BA5796"/>
    <w:rsid w:val="00BA6693"/>
    <w:rsid w:val="00BB13F6"/>
    <w:rsid w:val="00BC0CCF"/>
    <w:rsid w:val="00C04495"/>
    <w:rsid w:val="00C157E2"/>
    <w:rsid w:val="00C16179"/>
    <w:rsid w:val="00C22882"/>
    <w:rsid w:val="00C24792"/>
    <w:rsid w:val="00C34FD2"/>
    <w:rsid w:val="00C406C1"/>
    <w:rsid w:val="00C43658"/>
    <w:rsid w:val="00C533FB"/>
    <w:rsid w:val="00C55C12"/>
    <w:rsid w:val="00C76B4C"/>
    <w:rsid w:val="00C908DA"/>
    <w:rsid w:val="00C9090D"/>
    <w:rsid w:val="00CB50A9"/>
    <w:rsid w:val="00CB74FF"/>
    <w:rsid w:val="00CC292E"/>
    <w:rsid w:val="00CE5886"/>
    <w:rsid w:val="00D00951"/>
    <w:rsid w:val="00D1624B"/>
    <w:rsid w:val="00D20A02"/>
    <w:rsid w:val="00D2540E"/>
    <w:rsid w:val="00D31CAD"/>
    <w:rsid w:val="00D629A9"/>
    <w:rsid w:val="00D77E42"/>
    <w:rsid w:val="00DC2134"/>
    <w:rsid w:val="00DD4F4C"/>
    <w:rsid w:val="00DD7341"/>
    <w:rsid w:val="00DE46E9"/>
    <w:rsid w:val="00DF5BFB"/>
    <w:rsid w:val="00E02E1E"/>
    <w:rsid w:val="00E03B4F"/>
    <w:rsid w:val="00E10E96"/>
    <w:rsid w:val="00E11B04"/>
    <w:rsid w:val="00E511A4"/>
    <w:rsid w:val="00E66F4B"/>
    <w:rsid w:val="00E70BE7"/>
    <w:rsid w:val="00E720EC"/>
    <w:rsid w:val="00E759E5"/>
    <w:rsid w:val="00E82B0B"/>
    <w:rsid w:val="00EA5FF6"/>
    <w:rsid w:val="00EB3E3B"/>
    <w:rsid w:val="00EB63DA"/>
    <w:rsid w:val="00EB67D4"/>
    <w:rsid w:val="00EC6568"/>
    <w:rsid w:val="00EF50D3"/>
    <w:rsid w:val="00F2244D"/>
    <w:rsid w:val="00F2680E"/>
    <w:rsid w:val="00F42AD8"/>
    <w:rsid w:val="00F82B52"/>
    <w:rsid w:val="00F841D7"/>
    <w:rsid w:val="00F97304"/>
    <w:rsid w:val="00F977AC"/>
    <w:rsid w:val="00FA2ECF"/>
    <w:rsid w:val="00FB551D"/>
    <w:rsid w:val="00FC08EC"/>
    <w:rsid w:val="00FD019B"/>
    <w:rsid w:val="00FE2F5C"/>
    <w:rsid w:val="00FF3935"/>
    <w:rsid w:val="00FF4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9D098"/>
  <w15:docId w15:val="{269F691E-C4DB-43D1-971D-B909AE2F5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5C12"/>
  </w:style>
  <w:style w:type="paragraph" w:styleId="Heading1">
    <w:name w:val="heading 1"/>
    <w:basedOn w:val="Normal"/>
    <w:next w:val="Normal"/>
    <w:link w:val="Heading1Char"/>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table" w:styleId="TableGrid">
    <w:name w:val="Table Grid"/>
    <w:basedOn w:val="TableNormal"/>
    <w:uiPriority w:val="59"/>
    <w:rsid w:val="00CE5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0190"/>
    <w:pPr>
      <w:ind w:left="720"/>
      <w:contextualSpacing/>
    </w:pPr>
  </w:style>
  <w:style w:type="paragraph" w:styleId="BalloonText">
    <w:name w:val="Balloon Text"/>
    <w:basedOn w:val="Normal"/>
    <w:link w:val="BalloonTextChar"/>
    <w:uiPriority w:val="99"/>
    <w:semiHidden/>
    <w:unhideWhenUsed/>
    <w:rsid w:val="00D77E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E42"/>
    <w:rPr>
      <w:rFonts w:ascii="Segoe UI" w:hAnsi="Segoe UI" w:cs="Segoe UI"/>
      <w:sz w:val="18"/>
      <w:szCs w:val="18"/>
    </w:rPr>
  </w:style>
  <w:style w:type="paragraph" w:styleId="Header">
    <w:name w:val="header"/>
    <w:basedOn w:val="Normal"/>
    <w:link w:val="HeaderChar"/>
    <w:uiPriority w:val="99"/>
    <w:unhideWhenUsed/>
    <w:rsid w:val="00795787"/>
    <w:pPr>
      <w:tabs>
        <w:tab w:val="center" w:pos="4703"/>
        <w:tab w:val="right" w:pos="9406"/>
      </w:tabs>
    </w:pPr>
  </w:style>
  <w:style w:type="character" w:customStyle="1" w:styleId="HeaderChar">
    <w:name w:val="Header Char"/>
    <w:basedOn w:val="DefaultParagraphFont"/>
    <w:link w:val="Header"/>
    <w:uiPriority w:val="99"/>
    <w:rsid w:val="00795787"/>
  </w:style>
  <w:style w:type="paragraph" w:styleId="Footer">
    <w:name w:val="footer"/>
    <w:basedOn w:val="Normal"/>
    <w:link w:val="FooterChar"/>
    <w:uiPriority w:val="99"/>
    <w:unhideWhenUsed/>
    <w:rsid w:val="00795787"/>
    <w:pPr>
      <w:tabs>
        <w:tab w:val="center" w:pos="4703"/>
        <w:tab w:val="right" w:pos="9406"/>
      </w:tabs>
    </w:pPr>
  </w:style>
  <w:style w:type="character" w:customStyle="1" w:styleId="FooterChar">
    <w:name w:val="Footer Char"/>
    <w:basedOn w:val="DefaultParagraphFont"/>
    <w:link w:val="Footer"/>
    <w:uiPriority w:val="99"/>
    <w:rsid w:val="00795787"/>
  </w:style>
  <w:style w:type="character" w:styleId="CommentReference">
    <w:name w:val="annotation reference"/>
    <w:basedOn w:val="DefaultParagraphFont"/>
    <w:uiPriority w:val="99"/>
    <w:semiHidden/>
    <w:unhideWhenUsed/>
    <w:rsid w:val="00314767"/>
    <w:rPr>
      <w:sz w:val="16"/>
      <w:szCs w:val="16"/>
    </w:rPr>
  </w:style>
  <w:style w:type="paragraph" w:styleId="CommentText">
    <w:name w:val="annotation text"/>
    <w:basedOn w:val="Normal"/>
    <w:link w:val="CommentTextChar"/>
    <w:uiPriority w:val="99"/>
    <w:semiHidden/>
    <w:unhideWhenUsed/>
    <w:rsid w:val="00314767"/>
  </w:style>
  <w:style w:type="character" w:customStyle="1" w:styleId="CommentTextChar">
    <w:name w:val="Comment Text Char"/>
    <w:basedOn w:val="DefaultParagraphFont"/>
    <w:link w:val="CommentText"/>
    <w:uiPriority w:val="99"/>
    <w:semiHidden/>
    <w:rsid w:val="00314767"/>
  </w:style>
  <w:style w:type="paragraph" w:styleId="CommentSubject">
    <w:name w:val="annotation subject"/>
    <w:basedOn w:val="CommentText"/>
    <w:next w:val="CommentText"/>
    <w:link w:val="CommentSubjectChar"/>
    <w:uiPriority w:val="99"/>
    <w:semiHidden/>
    <w:unhideWhenUsed/>
    <w:rsid w:val="00314767"/>
    <w:rPr>
      <w:b/>
      <w:bCs/>
    </w:rPr>
  </w:style>
  <w:style w:type="character" w:customStyle="1" w:styleId="CommentSubjectChar">
    <w:name w:val="Comment Subject Char"/>
    <w:basedOn w:val="CommentTextChar"/>
    <w:link w:val="CommentSubject"/>
    <w:uiPriority w:val="99"/>
    <w:semiHidden/>
    <w:rsid w:val="003147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69238">
      <w:bodyDiv w:val="1"/>
      <w:marLeft w:val="0"/>
      <w:marRight w:val="0"/>
      <w:marTop w:val="0"/>
      <w:marBottom w:val="0"/>
      <w:divBdr>
        <w:top w:val="none" w:sz="0" w:space="0" w:color="auto"/>
        <w:left w:val="none" w:sz="0" w:space="0" w:color="auto"/>
        <w:bottom w:val="none" w:sz="0" w:space="0" w:color="auto"/>
        <w:right w:val="none" w:sz="0" w:space="0" w:color="auto"/>
      </w:divBdr>
    </w:div>
    <w:div w:id="594360315">
      <w:bodyDiv w:val="1"/>
      <w:marLeft w:val="0"/>
      <w:marRight w:val="0"/>
      <w:marTop w:val="0"/>
      <w:marBottom w:val="0"/>
      <w:divBdr>
        <w:top w:val="none" w:sz="0" w:space="0" w:color="auto"/>
        <w:left w:val="none" w:sz="0" w:space="0" w:color="auto"/>
        <w:bottom w:val="none" w:sz="0" w:space="0" w:color="auto"/>
        <w:right w:val="none" w:sz="0" w:space="0" w:color="auto"/>
      </w:divBdr>
    </w:div>
    <w:div w:id="655762773">
      <w:bodyDiv w:val="1"/>
      <w:marLeft w:val="0"/>
      <w:marRight w:val="0"/>
      <w:marTop w:val="0"/>
      <w:marBottom w:val="0"/>
      <w:divBdr>
        <w:top w:val="none" w:sz="0" w:space="0" w:color="auto"/>
        <w:left w:val="none" w:sz="0" w:space="0" w:color="auto"/>
        <w:bottom w:val="none" w:sz="0" w:space="0" w:color="auto"/>
        <w:right w:val="none" w:sz="0" w:space="0" w:color="auto"/>
      </w:divBdr>
    </w:div>
    <w:div w:id="770466922">
      <w:bodyDiv w:val="1"/>
      <w:marLeft w:val="0"/>
      <w:marRight w:val="0"/>
      <w:marTop w:val="0"/>
      <w:marBottom w:val="0"/>
      <w:divBdr>
        <w:top w:val="none" w:sz="0" w:space="0" w:color="auto"/>
        <w:left w:val="none" w:sz="0" w:space="0" w:color="auto"/>
        <w:bottom w:val="none" w:sz="0" w:space="0" w:color="auto"/>
        <w:right w:val="none" w:sz="0" w:space="0" w:color="auto"/>
      </w:divBdr>
    </w:div>
    <w:div w:id="886143114">
      <w:bodyDiv w:val="1"/>
      <w:marLeft w:val="0"/>
      <w:marRight w:val="0"/>
      <w:marTop w:val="0"/>
      <w:marBottom w:val="0"/>
      <w:divBdr>
        <w:top w:val="none" w:sz="0" w:space="0" w:color="auto"/>
        <w:left w:val="none" w:sz="0" w:space="0" w:color="auto"/>
        <w:bottom w:val="none" w:sz="0" w:space="0" w:color="auto"/>
        <w:right w:val="none" w:sz="0" w:space="0" w:color="auto"/>
      </w:divBdr>
    </w:div>
    <w:div w:id="1625311653">
      <w:bodyDiv w:val="1"/>
      <w:marLeft w:val="0"/>
      <w:marRight w:val="0"/>
      <w:marTop w:val="0"/>
      <w:marBottom w:val="0"/>
      <w:divBdr>
        <w:top w:val="none" w:sz="0" w:space="0" w:color="auto"/>
        <w:left w:val="none" w:sz="0" w:space="0" w:color="auto"/>
        <w:bottom w:val="none" w:sz="0" w:space="0" w:color="auto"/>
        <w:right w:val="none" w:sz="0" w:space="0" w:color="auto"/>
      </w:divBdr>
    </w:div>
    <w:div w:id="1786460312">
      <w:bodyDiv w:val="1"/>
      <w:marLeft w:val="0"/>
      <w:marRight w:val="0"/>
      <w:marTop w:val="0"/>
      <w:marBottom w:val="0"/>
      <w:divBdr>
        <w:top w:val="none" w:sz="0" w:space="0" w:color="auto"/>
        <w:left w:val="none" w:sz="0" w:space="0" w:color="auto"/>
        <w:bottom w:val="none" w:sz="0" w:space="0" w:color="auto"/>
        <w:right w:val="none" w:sz="0" w:space="0" w:color="auto"/>
      </w:divBdr>
    </w:div>
    <w:div w:id="1907296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3.png@01D9A81D.6D8FD14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3" ma:contentTypeDescription="Create a new document." ma:contentTypeScope="" ma:versionID="2140f0cd550317cb9574d23f458454ad">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60f26ffc3c980164cb61e731f4968d99"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B5A4ED-0039-446B-A996-C5B3E0CAB6F8}"/>
</file>

<file path=customXml/itemProps2.xml><?xml version="1.0" encoding="utf-8"?>
<ds:datastoreItem xmlns:ds="http://schemas.openxmlformats.org/officeDocument/2006/customXml" ds:itemID="{99B0F40E-BA1C-43E9-B946-DF7CB57F9C3D}"/>
</file>

<file path=customXml/itemProps3.xml><?xml version="1.0" encoding="utf-8"?>
<ds:datastoreItem xmlns:ds="http://schemas.openxmlformats.org/officeDocument/2006/customXml" ds:itemID="{79B74079-FEC7-4345-B4AC-FE54F2CFB09C}"/>
</file>

<file path=docProps/app.xml><?xml version="1.0" encoding="utf-8"?>
<Properties xmlns="http://schemas.openxmlformats.org/officeDocument/2006/extended-properties" xmlns:vt="http://schemas.openxmlformats.org/officeDocument/2006/docPropsVTypes">
  <Template>Normal</Template>
  <TotalTime>40</TotalTime>
  <Pages>21</Pages>
  <Words>3180</Words>
  <Characters>18132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DrcA1605</dc:creator>
  <cp:lastModifiedBy>Miray Akinal</cp:lastModifiedBy>
  <cp:revision>7</cp:revision>
  <cp:lastPrinted>2018-11-09T09:37:00Z</cp:lastPrinted>
  <dcterms:created xsi:type="dcterms:W3CDTF">2023-07-10T13:10:00Z</dcterms:created>
  <dcterms:modified xsi:type="dcterms:W3CDTF">2023-07-12T06:17:00Z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e8a3bbf28c805f90991593783c2bda297b82f9ffb3ade0afa6c016c380a03f88</vt:lpwstr>
  </property>
  <property fmtid="{D5CDD505-2E9C-101B-9397-08002B2CF9AE}" pid="3" name="ContentTypeId">
    <vt:lpwstr>0x0101007A7D8396D33EA0419D166127E8D9F78A</vt:lpwstr>
  </property>
</Properties>
</file>